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6287D" w:rsidRDefault="000646F9" w:rsidP="00EC5D19">
      <w:pPr>
        <w:rPr>
          <w:rFonts w:ascii="Arial" w:hAnsi="Arial" w:cs="Arial"/>
          <w:b/>
          <w:bCs/>
          <w:sz w:val="16"/>
        </w:rPr>
      </w:pPr>
      <w:r>
        <w:rPr>
          <w:rFonts w:ascii="Arial" w:hAnsi="Arial" w:cs="Arial"/>
          <w:b/>
          <w:noProof/>
          <w:spacing w:val="30"/>
          <w:sz w:val="32"/>
        </w:rPr>
        <w:drawing>
          <wp:inline distT="0" distB="0" distL="0" distR="0">
            <wp:extent cx="381000" cy="381000"/>
            <wp:effectExtent l="0" t="0" r="0" b="0"/>
            <wp:docPr id="1" name="Obraz 1" descr="logo1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 descr="logo1k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6287D">
        <w:rPr>
          <w:rFonts w:ascii="Arial" w:hAnsi="Arial" w:cs="Arial"/>
          <w:b/>
          <w:bCs/>
          <w:spacing w:val="30"/>
          <w:sz w:val="32"/>
        </w:rPr>
        <w:t xml:space="preserve">  </w:t>
      </w:r>
      <w:proofErr w:type="spellStart"/>
      <w:r w:rsidR="0096287D">
        <w:rPr>
          <w:rFonts w:ascii="Arial" w:hAnsi="Arial" w:cs="Arial"/>
          <w:b/>
          <w:bCs/>
          <w:spacing w:val="30"/>
          <w:sz w:val="32"/>
        </w:rPr>
        <w:t>atj</w:t>
      </w:r>
      <w:r w:rsidR="0096287D">
        <w:rPr>
          <w:rFonts w:ascii="Arial" w:hAnsi="Arial" w:cs="Arial"/>
          <w:b/>
          <w:bCs/>
          <w:color w:val="808080"/>
          <w:spacing w:val="30"/>
          <w:sz w:val="32"/>
        </w:rPr>
        <w:t>architekci</w:t>
      </w:r>
      <w:proofErr w:type="spellEnd"/>
      <w:r w:rsidR="0096287D">
        <w:rPr>
          <w:rFonts w:ascii="Arial" w:hAnsi="Arial" w:cs="Arial"/>
          <w:b/>
          <w:bCs/>
          <w:spacing w:val="30"/>
          <w:sz w:val="32"/>
        </w:rPr>
        <w:t xml:space="preserve"> </w:t>
      </w:r>
      <w:r w:rsidR="0096287D">
        <w:rPr>
          <w:rFonts w:ascii="Arial" w:hAnsi="Arial" w:cs="Arial"/>
          <w:b/>
          <w:bCs/>
          <w:color w:val="808080"/>
          <w:spacing w:val="30"/>
          <w:sz w:val="18"/>
        </w:rPr>
        <w:t xml:space="preserve">sp. </w:t>
      </w:r>
      <w:smartTag w:uri="urn:schemas-microsoft-com:office:smarttags" w:element="PersonName">
        <w:smartTagPr>
          <w:attr w:name="ProductID" w:val="z o.o. Jacek Kwieciński"/>
        </w:smartTagPr>
        <w:r w:rsidR="0096287D">
          <w:rPr>
            <w:rFonts w:ascii="Arial" w:hAnsi="Arial" w:cs="Arial"/>
            <w:b/>
            <w:bCs/>
            <w:color w:val="808080"/>
            <w:spacing w:val="30"/>
            <w:sz w:val="18"/>
          </w:rPr>
          <w:t>z o.o.</w:t>
        </w:r>
        <w:r w:rsidR="0096287D">
          <w:rPr>
            <w:rFonts w:ascii="Arial" w:hAnsi="Arial" w:cs="Arial"/>
            <w:b/>
            <w:bCs/>
            <w:spacing w:val="30"/>
            <w:sz w:val="32"/>
          </w:rPr>
          <w:t xml:space="preserve"> </w:t>
        </w:r>
        <w:r w:rsidR="0096287D">
          <w:rPr>
            <w:rFonts w:ascii="Arial" w:hAnsi="Arial" w:cs="Arial"/>
            <w:b/>
            <w:bCs/>
            <w:spacing w:val="30"/>
            <w:sz w:val="18"/>
          </w:rPr>
          <w:t>Jacek Kwieciński</w:t>
        </w:r>
      </w:smartTag>
      <w:r w:rsidR="0096287D">
        <w:rPr>
          <w:rFonts w:ascii="Arial" w:hAnsi="Arial" w:cs="Arial"/>
          <w:b/>
          <w:bCs/>
          <w:spacing w:val="30"/>
          <w:sz w:val="18"/>
        </w:rPr>
        <w:t xml:space="preserve"> i Tomasz Kosma Kwieciński</w:t>
      </w:r>
      <w:r w:rsidR="0096287D">
        <w:rPr>
          <w:rFonts w:ascii="Arial" w:hAnsi="Arial" w:cs="Arial"/>
          <w:b/>
          <w:bCs/>
          <w:spacing w:val="30"/>
          <w:sz w:val="20"/>
        </w:rPr>
        <w:t xml:space="preserve"> </w:t>
      </w:r>
      <w:r w:rsidR="0096287D">
        <w:rPr>
          <w:rFonts w:ascii="Arial" w:hAnsi="Arial" w:cs="Arial"/>
          <w:b/>
          <w:bCs/>
          <w:sz w:val="16"/>
        </w:rPr>
        <w:t xml:space="preserve">ul. Libijska 14a   03-977 Warszawa     tel./fax 022- 671 26 00    </w:t>
      </w:r>
      <w:r w:rsidR="0096287D">
        <w:rPr>
          <w:rFonts w:ascii="Arial" w:hAnsi="Arial" w:cs="Arial"/>
          <w:b/>
          <w:bCs/>
          <w:sz w:val="16"/>
        </w:rPr>
        <w:tab/>
      </w:r>
      <w:r w:rsidR="0096287D">
        <w:rPr>
          <w:rFonts w:ascii="Arial" w:hAnsi="Arial" w:cs="Arial"/>
          <w:b/>
          <w:bCs/>
          <w:sz w:val="16"/>
        </w:rPr>
        <w:tab/>
        <w:t xml:space="preserve">           e-mail:     </w:t>
      </w:r>
      <w:smartTag w:uri="urn:schemas-microsoft-com:office:smarttags" w:element="PersonName">
        <w:r w:rsidR="0096287D" w:rsidRPr="007B4B1D">
          <w:rPr>
            <w:rFonts w:ascii="Arial" w:hAnsi="Arial" w:cs="Arial"/>
            <w:b/>
            <w:bCs/>
            <w:sz w:val="16"/>
          </w:rPr>
          <w:t>a</w:t>
        </w:r>
        <w:r w:rsidR="0096287D">
          <w:rPr>
            <w:rFonts w:ascii="Arial" w:hAnsi="Arial" w:cs="Arial"/>
            <w:b/>
            <w:bCs/>
            <w:sz w:val="16"/>
          </w:rPr>
          <w:t>tj@data.pl</w:t>
        </w:r>
      </w:smartTag>
      <w:r w:rsidR="0096287D">
        <w:rPr>
          <w:rFonts w:ascii="Arial" w:hAnsi="Arial" w:cs="Arial"/>
          <w:b/>
          <w:bCs/>
          <w:sz w:val="16"/>
        </w:rPr>
        <w:t xml:space="preserve">   atj.pracownia@data.pl</w:t>
      </w:r>
    </w:p>
    <w:p w:rsidR="0096287D" w:rsidRDefault="0096287D" w:rsidP="00E637C4">
      <w:pPr>
        <w:tabs>
          <w:tab w:val="right" w:pos="9639"/>
        </w:tabs>
        <w:rPr>
          <w:rFonts w:ascii="Arial" w:hAnsi="Arial" w:cs="Arial"/>
          <w:sz w:val="16"/>
          <w:u w:val="single"/>
        </w:rPr>
      </w:pPr>
      <w:r>
        <w:rPr>
          <w:rFonts w:ascii="Arial" w:hAnsi="Arial" w:cs="Arial"/>
          <w:sz w:val="16"/>
          <w:u w:val="single"/>
        </w:rPr>
        <w:tab/>
      </w:r>
    </w:p>
    <w:p w:rsidR="0096287D" w:rsidRDefault="0096287D" w:rsidP="00E637C4">
      <w:pPr>
        <w:tabs>
          <w:tab w:val="right" w:pos="9639"/>
        </w:tabs>
        <w:rPr>
          <w:rFonts w:ascii="Arial" w:hAnsi="Arial" w:cs="Arial"/>
          <w:sz w:val="16"/>
          <w:u w:val="single"/>
        </w:rPr>
      </w:pPr>
    </w:p>
    <w:p w:rsidR="0096287D" w:rsidRPr="00FF56A8" w:rsidRDefault="0096287D" w:rsidP="00E637C4">
      <w:pPr>
        <w:tabs>
          <w:tab w:val="right" w:pos="9639"/>
        </w:tabs>
        <w:rPr>
          <w:rFonts w:ascii="Calibri" w:hAnsi="Calibri" w:cs="Arial"/>
          <w:sz w:val="20"/>
          <w:szCs w:val="20"/>
        </w:rPr>
      </w:pPr>
      <w:r>
        <w:rPr>
          <w:rFonts w:ascii="Arial" w:hAnsi="Arial" w:cs="Arial"/>
          <w:sz w:val="16"/>
        </w:rPr>
        <w:tab/>
      </w:r>
    </w:p>
    <w:p w:rsidR="0096287D" w:rsidRPr="00CE02F6" w:rsidRDefault="0096287D" w:rsidP="00CE02F6">
      <w:pPr>
        <w:ind w:right="-567"/>
        <w:jc w:val="center"/>
        <w:rPr>
          <w:rFonts w:ascii="Calibri" w:hAnsi="Calibri"/>
          <w:sz w:val="28"/>
          <w:szCs w:val="28"/>
        </w:rPr>
      </w:pPr>
      <w:r w:rsidRPr="00CE02F6">
        <w:rPr>
          <w:rFonts w:ascii="Calibri" w:hAnsi="Calibri"/>
          <w:sz w:val="28"/>
          <w:szCs w:val="28"/>
        </w:rPr>
        <w:t xml:space="preserve">Inwestor:   </w:t>
      </w:r>
      <w:r w:rsidRPr="00CE02F6">
        <w:rPr>
          <w:rFonts w:ascii="Calibri" w:hAnsi="Calibri"/>
          <w:b/>
          <w:sz w:val="28"/>
          <w:szCs w:val="28"/>
        </w:rPr>
        <w:t>MIASTO POZNAŃ</w:t>
      </w:r>
    </w:p>
    <w:p w:rsidR="0096287D" w:rsidRDefault="0096287D" w:rsidP="00CE02F6">
      <w:pPr>
        <w:ind w:right="-567"/>
        <w:jc w:val="center"/>
        <w:rPr>
          <w:rFonts w:ascii="Calibri" w:hAnsi="Calibri"/>
          <w:sz w:val="28"/>
          <w:szCs w:val="28"/>
        </w:rPr>
      </w:pPr>
      <w:r w:rsidRPr="00CE02F6">
        <w:rPr>
          <w:rFonts w:ascii="Calibri" w:hAnsi="Calibri"/>
          <w:sz w:val="28"/>
          <w:szCs w:val="28"/>
        </w:rPr>
        <w:t xml:space="preserve"> i Poznańskie Ośrodki Sportu i Rekreacji  w Poznaniu</w:t>
      </w:r>
    </w:p>
    <w:p w:rsidR="0096287D" w:rsidRDefault="0096287D" w:rsidP="000F4D45">
      <w:pPr>
        <w:ind w:right="-567"/>
        <w:jc w:val="center"/>
        <w:rPr>
          <w:rFonts w:ascii="Calibri" w:hAnsi="Calibri"/>
          <w:sz w:val="28"/>
          <w:szCs w:val="28"/>
        </w:rPr>
      </w:pPr>
      <w:r>
        <w:rPr>
          <w:rFonts w:ascii="Calibri" w:hAnsi="Calibri"/>
          <w:sz w:val="28"/>
          <w:szCs w:val="28"/>
        </w:rPr>
        <w:t>ul. M. Chwiałkowskiego 34,   61-553 Poznań</w:t>
      </w:r>
    </w:p>
    <w:p w:rsidR="0096287D" w:rsidRDefault="0096287D" w:rsidP="00867462">
      <w:pPr>
        <w:rPr>
          <w:rFonts w:ascii="Calibri" w:hAnsi="Calibri" w:cs="Arial"/>
          <w:b/>
          <w:bCs/>
          <w:sz w:val="30"/>
          <w:szCs w:val="30"/>
          <w:u w:val="single"/>
        </w:rPr>
      </w:pPr>
    </w:p>
    <w:p w:rsidR="0096287D" w:rsidRDefault="0096287D" w:rsidP="00867462">
      <w:pPr>
        <w:rPr>
          <w:rFonts w:ascii="Calibri" w:hAnsi="Calibri" w:cs="Arial"/>
          <w:b/>
          <w:bCs/>
          <w:sz w:val="30"/>
          <w:szCs w:val="30"/>
          <w:u w:val="single"/>
        </w:rPr>
      </w:pPr>
    </w:p>
    <w:p w:rsidR="0096287D" w:rsidRPr="00CE02F6" w:rsidRDefault="0096287D" w:rsidP="00E43481">
      <w:pPr>
        <w:jc w:val="center"/>
        <w:rPr>
          <w:rFonts w:ascii="Calibri" w:hAnsi="Calibri" w:cs="Arial"/>
          <w:b/>
          <w:bCs/>
          <w:sz w:val="36"/>
          <w:szCs w:val="36"/>
          <w:u w:val="single"/>
        </w:rPr>
      </w:pPr>
      <w:r>
        <w:rPr>
          <w:rFonts w:ascii="Calibri" w:hAnsi="Calibri" w:cs="Arial"/>
          <w:b/>
          <w:bCs/>
          <w:sz w:val="36"/>
          <w:szCs w:val="36"/>
          <w:u w:val="single"/>
        </w:rPr>
        <w:t xml:space="preserve">PROJEKT WYKONAWCZY  </w:t>
      </w:r>
      <w:r w:rsidRPr="00CE02F6">
        <w:rPr>
          <w:rFonts w:ascii="Calibri" w:hAnsi="Calibri" w:cs="Arial"/>
          <w:b/>
          <w:bCs/>
          <w:sz w:val="36"/>
          <w:szCs w:val="36"/>
          <w:u w:val="single"/>
        </w:rPr>
        <w:t>KRYTEJ PŁYWALNI</w:t>
      </w:r>
    </w:p>
    <w:p w:rsidR="0096287D" w:rsidRDefault="0096287D" w:rsidP="00E43481">
      <w:pPr>
        <w:jc w:val="center"/>
        <w:rPr>
          <w:rFonts w:ascii="Calibri" w:hAnsi="Calibri" w:cs="Arial"/>
          <w:b/>
          <w:bCs/>
          <w:sz w:val="36"/>
          <w:szCs w:val="36"/>
          <w:u w:val="single"/>
        </w:rPr>
      </w:pPr>
      <w:r w:rsidRPr="00CE02F6">
        <w:rPr>
          <w:rFonts w:ascii="Calibri" w:hAnsi="Calibri" w:cs="Arial"/>
          <w:b/>
          <w:bCs/>
          <w:sz w:val="36"/>
          <w:szCs w:val="36"/>
          <w:u w:val="single"/>
        </w:rPr>
        <w:t xml:space="preserve">NA OSIEDLU </w:t>
      </w:r>
      <w:r>
        <w:rPr>
          <w:rFonts w:ascii="Calibri" w:hAnsi="Calibri" w:cs="Arial"/>
          <w:b/>
          <w:bCs/>
          <w:sz w:val="36"/>
          <w:szCs w:val="36"/>
          <w:u w:val="single"/>
        </w:rPr>
        <w:t xml:space="preserve"> ZWYCIĘSTWA  </w:t>
      </w:r>
      <w:r w:rsidRPr="00CE02F6">
        <w:rPr>
          <w:rFonts w:ascii="Calibri" w:hAnsi="Calibri" w:cs="Arial"/>
          <w:b/>
          <w:bCs/>
          <w:sz w:val="36"/>
          <w:szCs w:val="36"/>
          <w:u w:val="single"/>
        </w:rPr>
        <w:t>W  POZNANIU</w:t>
      </w:r>
    </w:p>
    <w:p w:rsidR="0096287D" w:rsidRPr="001675C0" w:rsidRDefault="0096287D" w:rsidP="00CE02F6">
      <w:pPr>
        <w:pStyle w:val="Nagwek5"/>
        <w:numPr>
          <w:ilvl w:val="4"/>
          <w:numId w:val="31"/>
        </w:numPr>
        <w:suppressAutoHyphens/>
        <w:jc w:val="center"/>
        <w:rPr>
          <w:rFonts w:ascii="Calibri" w:hAnsi="Calibri"/>
          <w:sz w:val="22"/>
          <w:szCs w:val="22"/>
        </w:rPr>
      </w:pPr>
    </w:p>
    <w:p w:rsidR="0096287D" w:rsidRPr="00C03A14" w:rsidRDefault="0096287D" w:rsidP="00E43481">
      <w:pPr>
        <w:pStyle w:val="Nagwek5"/>
        <w:numPr>
          <w:ilvl w:val="4"/>
          <w:numId w:val="31"/>
        </w:numPr>
        <w:suppressAutoHyphens/>
        <w:jc w:val="center"/>
        <w:rPr>
          <w:rFonts w:ascii="Calibri" w:hAnsi="Calibri"/>
          <w:sz w:val="22"/>
          <w:szCs w:val="22"/>
        </w:rPr>
      </w:pPr>
      <w:r w:rsidRPr="00C03A14">
        <w:rPr>
          <w:rFonts w:ascii="Calibri" w:hAnsi="Calibri"/>
          <w:bCs/>
          <w:sz w:val="22"/>
          <w:szCs w:val="22"/>
        </w:rPr>
        <w:t>działki nr 126,131,124,59,   Obręb: Winiary (306401_1.0052), Miasto Poznań (306401_1)</w:t>
      </w:r>
    </w:p>
    <w:p w:rsidR="0096287D" w:rsidRPr="00CE02F6" w:rsidRDefault="0096287D" w:rsidP="00CE02F6">
      <w:pPr>
        <w:jc w:val="center"/>
        <w:rPr>
          <w:rFonts w:ascii="Calibri" w:hAnsi="Calibri"/>
          <w:sz w:val="22"/>
          <w:szCs w:val="22"/>
        </w:rPr>
      </w:pPr>
    </w:p>
    <w:p w:rsidR="0096287D" w:rsidRPr="00CE02F6" w:rsidRDefault="0096287D" w:rsidP="00CE02F6">
      <w:pPr>
        <w:pStyle w:val="Tekstpodstawowy"/>
        <w:jc w:val="center"/>
        <w:rPr>
          <w:rFonts w:ascii="Calibri" w:hAnsi="Calibri"/>
          <w:b/>
          <w:bCs/>
          <w:sz w:val="22"/>
          <w:szCs w:val="22"/>
        </w:rPr>
      </w:pPr>
      <w:r w:rsidRPr="00CE02F6">
        <w:rPr>
          <w:rFonts w:ascii="Calibri" w:hAnsi="Calibri"/>
          <w:b/>
          <w:bCs/>
          <w:sz w:val="22"/>
          <w:szCs w:val="22"/>
        </w:rPr>
        <w:t>Kategoria obiektu budowlanego  XV-9-2,5</w:t>
      </w:r>
    </w:p>
    <w:p w:rsidR="0096287D" w:rsidRPr="00CE02F6" w:rsidRDefault="0096287D" w:rsidP="00CE02F6">
      <w:pPr>
        <w:pStyle w:val="Tekstpodstawowy"/>
        <w:jc w:val="center"/>
        <w:rPr>
          <w:rFonts w:ascii="Calibri" w:hAnsi="Calibri"/>
          <w:b/>
          <w:bCs/>
          <w:sz w:val="22"/>
          <w:szCs w:val="22"/>
        </w:rPr>
      </w:pPr>
      <w:r w:rsidRPr="00CE02F6">
        <w:rPr>
          <w:rFonts w:ascii="Calibri" w:hAnsi="Calibri"/>
          <w:b/>
          <w:bCs/>
          <w:sz w:val="22"/>
          <w:szCs w:val="22"/>
        </w:rPr>
        <w:t>Kod CPV- 74 22 20 00 –usługi budowlane</w:t>
      </w:r>
    </w:p>
    <w:p w:rsidR="0096287D" w:rsidRPr="00CE02F6" w:rsidRDefault="0096287D" w:rsidP="00CE02F6">
      <w:pPr>
        <w:pStyle w:val="Tekstpodstawowy"/>
        <w:jc w:val="center"/>
        <w:rPr>
          <w:rFonts w:ascii="Calibri" w:hAnsi="Calibri"/>
          <w:b/>
          <w:bCs/>
          <w:sz w:val="22"/>
          <w:szCs w:val="22"/>
        </w:rPr>
      </w:pPr>
      <w:r w:rsidRPr="00CE02F6">
        <w:rPr>
          <w:rFonts w:ascii="Calibri" w:hAnsi="Calibri"/>
          <w:b/>
          <w:bCs/>
          <w:sz w:val="22"/>
          <w:szCs w:val="22"/>
        </w:rPr>
        <w:t>42 2000 00-9 – roboty budowlane w zakresie wznoszenia kompletnych obiektów</w:t>
      </w:r>
    </w:p>
    <w:p w:rsidR="0096287D" w:rsidRPr="00CE02F6" w:rsidRDefault="0096287D" w:rsidP="00CE02F6">
      <w:pPr>
        <w:pStyle w:val="Tekstpodstawowy"/>
        <w:jc w:val="center"/>
        <w:rPr>
          <w:rFonts w:ascii="Calibri" w:hAnsi="Calibri"/>
          <w:b/>
          <w:bCs/>
          <w:sz w:val="22"/>
          <w:szCs w:val="22"/>
        </w:rPr>
      </w:pPr>
      <w:r w:rsidRPr="00CE02F6">
        <w:rPr>
          <w:rFonts w:ascii="Calibri" w:hAnsi="Calibri"/>
          <w:b/>
          <w:bCs/>
          <w:sz w:val="22"/>
          <w:szCs w:val="22"/>
        </w:rPr>
        <w:t>4521 22 12-5 – roboty budowlane w zakresie basenów pływackich</w:t>
      </w:r>
    </w:p>
    <w:p w:rsidR="0096287D" w:rsidRDefault="0096287D" w:rsidP="00CE02F6">
      <w:pPr>
        <w:pStyle w:val="Tekstpodstawowy"/>
        <w:jc w:val="center"/>
        <w:rPr>
          <w:rFonts w:ascii="Calibri" w:hAnsi="Calibri"/>
          <w:b/>
          <w:bCs/>
          <w:sz w:val="22"/>
          <w:szCs w:val="22"/>
        </w:rPr>
      </w:pPr>
      <w:r w:rsidRPr="00CE02F6">
        <w:rPr>
          <w:rFonts w:ascii="Calibri" w:hAnsi="Calibri"/>
          <w:b/>
          <w:bCs/>
          <w:sz w:val="22"/>
          <w:szCs w:val="22"/>
        </w:rPr>
        <w:t>45 23 32 26-9 drogi dojazdowe</w:t>
      </w:r>
    </w:p>
    <w:p w:rsidR="0096287D" w:rsidRDefault="0096287D" w:rsidP="00CE02F6">
      <w:pPr>
        <w:pStyle w:val="Tekstpodstawowy"/>
        <w:jc w:val="center"/>
        <w:rPr>
          <w:rFonts w:ascii="Calibri" w:hAnsi="Calibri"/>
          <w:b/>
          <w:bCs/>
          <w:sz w:val="22"/>
          <w:szCs w:val="22"/>
        </w:rPr>
      </w:pPr>
    </w:p>
    <w:p w:rsidR="0096287D" w:rsidRDefault="0096287D" w:rsidP="00873D5D">
      <w:pPr>
        <w:jc w:val="center"/>
        <w:rPr>
          <w:rFonts w:ascii="Calibri" w:hAnsi="Calibri"/>
          <w:b/>
          <w:sz w:val="36"/>
          <w:szCs w:val="36"/>
          <w:u w:val="single"/>
        </w:rPr>
      </w:pPr>
      <w:r>
        <w:rPr>
          <w:rFonts w:ascii="Calibri" w:hAnsi="Calibri"/>
          <w:b/>
          <w:sz w:val="36"/>
          <w:szCs w:val="36"/>
          <w:u w:val="single"/>
        </w:rPr>
        <w:t>CZĘŚĆ II – PROJEKT KONSTRUKCJI</w:t>
      </w:r>
    </w:p>
    <w:p w:rsidR="0096287D" w:rsidRDefault="0096287D" w:rsidP="001675C0"/>
    <w:p w:rsidR="0096287D" w:rsidRDefault="0096287D" w:rsidP="001675C0"/>
    <w:p w:rsidR="0096287D" w:rsidRPr="00CE02F6" w:rsidRDefault="0096287D" w:rsidP="001675C0">
      <w:r w:rsidRPr="00CE02F6">
        <w:tab/>
      </w:r>
      <w:r w:rsidRPr="00CE02F6">
        <w:tab/>
      </w:r>
      <w:r w:rsidRPr="00CE02F6">
        <w:tab/>
      </w:r>
      <w:r w:rsidRPr="00CE02F6">
        <w:tab/>
      </w:r>
      <w:r w:rsidRPr="00CE02F6">
        <w:tab/>
      </w:r>
      <w:r w:rsidRPr="00CE02F6">
        <w:tab/>
      </w:r>
      <w:r w:rsidRPr="00CE02F6">
        <w:tab/>
      </w:r>
      <w:r w:rsidRPr="00CE02F6">
        <w:tab/>
      </w:r>
      <w:r w:rsidRPr="00CE02F6">
        <w:tab/>
      </w:r>
      <w:r w:rsidRPr="00CE02F6">
        <w:tab/>
      </w:r>
    </w:p>
    <w:p w:rsidR="0096287D" w:rsidRDefault="0096287D" w:rsidP="00867BF1">
      <w:pPr>
        <w:pStyle w:val="Tekstpodstawowy"/>
        <w:ind w:left="1410" w:hanging="1410"/>
        <w:rPr>
          <w:rFonts w:ascii="Calibri" w:hAnsi="Calibri" w:cs="Arial"/>
          <w:sz w:val="22"/>
          <w:szCs w:val="22"/>
        </w:rPr>
      </w:pPr>
      <w:r w:rsidRPr="00873D5D">
        <w:rPr>
          <w:rFonts w:ascii="Calibri" w:hAnsi="Calibri" w:cs="Arial"/>
          <w:sz w:val="22"/>
          <w:szCs w:val="22"/>
        </w:rPr>
        <w:t>Autor:</w:t>
      </w:r>
      <w:r>
        <w:rPr>
          <w:rFonts w:ascii="Calibri" w:hAnsi="Calibri" w:cs="Arial"/>
          <w:sz w:val="22"/>
          <w:szCs w:val="22"/>
        </w:rPr>
        <w:t xml:space="preserve"> </w:t>
      </w:r>
      <w:r>
        <w:rPr>
          <w:rFonts w:ascii="Calibri" w:hAnsi="Calibri" w:cs="Arial"/>
          <w:sz w:val="22"/>
          <w:szCs w:val="22"/>
        </w:rPr>
        <w:tab/>
      </w:r>
      <w:r>
        <w:rPr>
          <w:rFonts w:ascii="Calibri" w:hAnsi="Calibri" w:cs="Arial"/>
          <w:sz w:val="22"/>
          <w:szCs w:val="22"/>
        </w:rPr>
        <w:tab/>
        <w:t xml:space="preserve">BIURO KONSTRUKCJI BUDOWLANYCH   </w:t>
      </w:r>
      <w:proofErr w:type="spellStart"/>
      <w:r>
        <w:rPr>
          <w:rFonts w:ascii="Calibri" w:hAnsi="Calibri" w:cs="Arial"/>
          <w:sz w:val="22"/>
          <w:szCs w:val="22"/>
        </w:rPr>
        <w:t>KiP</w:t>
      </w:r>
      <w:proofErr w:type="spellEnd"/>
      <w:r>
        <w:rPr>
          <w:rFonts w:ascii="Calibri" w:hAnsi="Calibri" w:cs="Arial"/>
          <w:sz w:val="22"/>
          <w:szCs w:val="22"/>
        </w:rPr>
        <w:t xml:space="preserve"> Sp. z o.o. , 03-717 Warszawa,                                 ul. Ignacego Kłopotowskiego 22, (022) 831388, 83355 46 , 8335832</w:t>
      </w:r>
    </w:p>
    <w:p w:rsidR="0096287D" w:rsidRPr="00CE02F6" w:rsidRDefault="0096287D" w:rsidP="00CE02F6">
      <w:pPr>
        <w:pStyle w:val="Tekstpodstawowy"/>
        <w:rPr>
          <w:rFonts w:ascii="Calibri" w:hAnsi="Calibri" w:cs="Arial"/>
          <w:sz w:val="22"/>
          <w:szCs w:val="22"/>
        </w:rPr>
      </w:pPr>
    </w:p>
    <w:p w:rsidR="0096287D" w:rsidRDefault="0096287D" w:rsidP="00CE02F6">
      <w:pPr>
        <w:pStyle w:val="Tekstpodstawowy"/>
        <w:rPr>
          <w:rFonts w:ascii="Calibri" w:hAnsi="Calibri" w:cs="Arial"/>
          <w:kern w:val="1"/>
          <w:sz w:val="22"/>
          <w:szCs w:val="22"/>
          <w:lang w:eastAsia="hi-IN" w:bidi="hi-IN"/>
        </w:rPr>
      </w:pPr>
      <w:r>
        <w:rPr>
          <w:rFonts w:ascii="Calibri" w:hAnsi="Calibri" w:cs="Arial"/>
          <w:sz w:val="22"/>
          <w:szCs w:val="22"/>
        </w:rPr>
        <w:t>P</w:t>
      </w:r>
      <w:r w:rsidRPr="00CE02F6">
        <w:rPr>
          <w:rFonts w:ascii="Calibri" w:hAnsi="Calibri" w:cs="Arial"/>
          <w:sz w:val="22"/>
          <w:szCs w:val="22"/>
        </w:rPr>
        <w:t xml:space="preserve">rojektant: </w:t>
      </w:r>
      <w:r>
        <w:rPr>
          <w:rFonts w:ascii="Calibri" w:hAnsi="Calibri" w:cs="Arial"/>
          <w:sz w:val="22"/>
          <w:szCs w:val="22"/>
        </w:rPr>
        <w:t xml:space="preserve"> </w:t>
      </w:r>
      <w:r w:rsidR="000646F9">
        <w:rPr>
          <w:rFonts w:ascii="Calibri" w:hAnsi="Calibri" w:cs="Arial"/>
          <w:sz w:val="22"/>
          <w:szCs w:val="22"/>
        </w:rPr>
        <w:tab/>
      </w:r>
      <w:r w:rsidR="000646F9">
        <w:rPr>
          <w:rFonts w:ascii="Calibri" w:hAnsi="Calibri" w:cs="Arial"/>
          <w:sz w:val="22"/>
          <w:szCs w:val="22"/>
        </w:rPr>
        <w:tab/>
      </w:r>
      <w:r w:rsidR="000646F9">
        <w:rPr>
          <w:rFonts w:ascii="Calibri" w:hAnsi="Calibri" w:cs="Arial"/>
          <w:sz w:val="22"/>
          <w:szCs w:val="22"/>
        </w:rPr>
        <w:tab/>
      </w:r>
      <w:r w:rsidR="000646F9">
        <w:rPr>
          <w:rFonts w:ascii="Calibri" w:hAnsi="Calibri" w:cs="Arial"/>
          <w:sz w:val="22"/>
          <w:szCs w:val="22"/>
        </w:rPr>
        <w:tab/>
      </w:r>
      <w:r>
        <w:rPr>
          <w:rFonts w:ascii="Calibri" w:hAnsi="Calibri" w:cs="Arial"/>
          <w:sz w:val="22"/>
          <w:szCs w:val="22"/>
        </w:rPr>
        <w:t>dr</w:t>
      </w:r>
      <w:r w:rsidRPr="00CE02F6">
        <w:rPr>
          <w:rFonts w:ascii="Calibri" w:hAnsi="Calibri" w:cs="Arial"/>
          <w:sz w:val="22"/>
          <w:szCs w:val="22"/>
        </w:rPr>
        <w:t xml:space="preserve"> inż. </w:t>
      </w:r>
      <w:smartTag w:uri="urn:schemas-microsoft-com:office:smarttags" w:element="PersonName">
        <w:smartTagPr>
          <w:attr w:name="ProductID" w:val="Piotr Pachowski"/>
        </w:smartTagPr>
        <w:r>
          <w:rPr>
            <w:rFonts w:ascii="Calibri" w:hAnsi="Calibri" w:cs="Arial"/>
            <w:sz w:val="22"/>
            <w:szCs w:val="22"/>
          </w:rPr>
          <w:t>Piotr Pachowski</w:t>
        </w:r>
      </w:smartTag>
      <w:r w:rsidRPr="00CE02F6">
        <w:rPr>
          <w:rFonts w:ascii="Calibri" w:hAnsi="Calibri" w:cs="Arial"/>
          <w:sz w:val="22"/>
          <w:szCs w:val="22"/>
        </w:rPr>
        <w:t xml:space="preserve">, </w:t>
      </w:r>
      <w:r w:rsidRPr="00CE02F6">
        <w:rPr>
          <w:rFonts w:ascii="Calibri" w:hAnsi="Calibri" w:cs="Arial"/>
          <w:sz w:val="22"/>
          <w:szCs w:val="22"/>
        </w:rPr>
        <w:tab/>
        <w:t xml:space="preserve">nr </w:t>
      </w:r>
      <w:proofErr w:type="spellStart"/>
      <w:r w:rsidRPr="00CE02F6">
        <w:rPr>
          <w:rFonts w:ascii="Calibri" w:hAnsi="Calibri" w:cs="Arial"/>
          <w:sz w:val="22"/>
          <w:szCs w:val="22"/>
        </w:rPr>
        <w:t>upr</w:t>
      </w:r>
      <w:proofErr w:type="spellEnd"/>
      <w:r w:rsidRPr="00CE02F6">
        <w:rPr>
          <w:rFonts w:ascii="Calibri" w:hAnsi="Calibri" w:cs="Arial"/>
          <w:sz w:val="22"/>
          <w:szCs w:val="22"/>
        </w:rPr>
        <w:t xml:space="preserve">. </w:t>
      </w:r>
      <w:proofErr w:type="spellStart"/>
      <w:r>
        <w:rPr>
          <w:rFonts w:ascii="Calibri" w:hAnsi="Calibri" w:cs="Arial"/>
          <w:sz w:val="22"/>
          <w:szCs w:val="22"/>
        </w:rPr>
        <w:t>St</w:t>
      </w:r>
      <w:proofErr w:type="spellEnd"/>
      <w:r>
        <w:rPr>
          <w:rFonts w:ascii="Calibri" w:hAnsi="Calibri" w:cs="Arial"/>
          <w:sz w:val="22"/>
          <w:szCs w:val="22"/>
        </w:rPr>
        <w:t xml:space="preserve">  83</w:t>
      </w:r>
      <w:r w:rsidR="000646F9">
        <w:rPr>
          <w:rFonts w:ascii="Calibri" w:hAnsi="Calibri" w:cs="Arial"/>
          <w:sz w:val="22"/>
          <w:szCs w:val="22"/>
        </w:rPr>
        <w:t>/84</w:t>
      </w:r>
    </w:p>
    <w:p w:rsidR="0096287D" w:rsidRDefault="000646F9" w:rsidP="00CE02F6">
      <w:pPr>
        <w:pStyle w:val="Tekstpodstawowy"/>
        <w:rPr>
          <w:rFonts w:ascii="Calibri" w:hAnsi="Calibri" w:cs="Arial"/>
          <w:sz w:val="22"/>
          <w:szCs w:val="22"/>
        </w:rPr>
      </w:pPr>
      <w:r>
        <w:rPr>
          <w:rFonts w:ascii="Calibri" w:hAnsi="Calibri" w:cs="Arial"/>
          <w:sz w:val="22"/>
          <w:szCs w:val="22"/>
        </w:rPr>
        <w:t>Współpraca projektowa:</w:t>
      </w:r>
      <w:r>
        <w:rPr>
          <w:rFonts w:ascii="Calibri" w:hAnsi="Calibri" w:cs="Arial"/>
          <w:sz w:val="22"/>
          <w:szCs w:val="22"/>
        </w:rPr>
        <w:tab/>
      </w:r>
      <w:r>
        <w:rPr>
          <w:rFonts w:ascii="Calibri" w:hAnsi="Calibri" w:cs="Arial"/>
          <w:sz w:val="22"/>
          <w:szCs w:val="22"/>
        </w:rPr>
        <w:tab/>
        <w:t>inż. Karolina Przybyłek</w:t>
      </w:r>
    </w:p>
    <w:p w:rsidR="000646F9" w:rsidRDefault="000646F9" w:rsidP="00CE02F6">
      <w:pPr>
        <w:pStyle w:val="Tekstpodstawowy"/>
        <w:rPr>
          <w:rFonts w:ascii="Calibri" w:hAnsi="Calibri" w:cs="Arial"/>
          <w:sz w:val="22"/>
          <w:szCs w:val="22"/>
        </w:rPr>
      </w:pPr>
      <w:r>
        <w:rPr>
          <w:rFonts w:ascii="Calibri" w:hAnsi="Calibri" w:cs="Arial"/>
          <w:sz w:val="22"/>
          <w:szCs w:val="22"/>
        </w:rPr>
        <w:tab/>
      </w:r>
      <w:r>
        <w:rPr>
          <w:rFonts w:ascii="Calibri" w:hAnsi="Calibri" w:cs="Arial"/>
          <w:sz w:val="22"/>
          <w:szCs w:val="22"/>
        </w:rPr>
        <w:tab/>
      </w:r>
      <w:r>
        <w:rPr>
          <w:rFonts w:ascii="Calibri" w:hAnsi="Calibri" w:cs="Arial"/>
          <w:sz w:val="22"/>
          <w:szCs w:val="22"/>
        </w:rPr>
        <w:tab/>
      </w:r>
      <w:r>
        <w:rPr>
          <w:rFonts w:ascii="Calibri" w:hAnsi="Calibri" w:cs="Arial"/>
          <w:sz w:val="22"/>
          <w:szCs w:val="22"/>
        </w:rPr>
        <w:tab/>
      </w:r>
      <w:r>
        <w:rPr>
          <w:rFonts w:ascii="Calibri" w:hAnsi="Calibri" w:cs="Arial"/>
          <w:sz w:val="22"/>
          <w:szCs w:val="22"/>
        </w:rPr>
        <w:tab/>
        <w:t>mgr inż. Dorota Zakrzewska</w:t>
      </w:r>
    </w:p>
    <w:p w:rsidR="000646F9" w:rsidRDefault="000646F9" w:rsidP="00CE02F6">
      <w:pPr>
        <w:pStyle w:val="Tekstpodstawowy"/>
        <w:rPr>
          <w:rFonts w:ascii="Calibri" w:hAnsi="Calibri" w:cs="Arial"/>
          <w:sz w:val="22"/>
          <w:szCs w:val="22"/>
        </w:rPr>
      </w:pPr>
      <w:r>
        <w:rPr>
          <w:rFonts w:ascii="Calibri" w:hAnsi="Calibri" w:cs="Arial"/>
          <w:sz w:val="22"/>
          <w:szCs w:val="22"/>
        </w:rPr>
        <w:tab/>
      </w:r>
      <w:r>
        <w:rPr>
          <w:rFonts w:ascii="Calibri" w:hAnsi="Calibri" w:cs="Arial"/>
          <w:sz w:val="22"/>
          <w:szCs w:val="22"/>
        </w:rPr>
        <w:tab/>
      </w:r>
      <w:r>
        <w:rPr>
          <w:rFonts w:ascii="Calibri" w:hAnsi="Calibri" w:cs="Arial"/>
          <w:sz w:val="22"/>
          <w:szCs w:val="22"/>
        </w:rPr>
        <w:tab/>
      </w:r>
      <w:r>
        <w:rPr>
          <w:rFonts w:ascii="Calibri" w:hAnsi="Calibri" w:cs="Arial"/>
          <w:sz w:val="22"/>
          <w:szCs w:val="22"/>
        </w:rPr>
        <w:tab/>
      </w:r>
      <w:r>
        <w:rPr>
          <w:rFonts w:ascii="Calibri" w:hAnsi="Calibri" w:cs="Arial"/>
          <w:sz w:val="22"/>
          <w:szCs w:val="22"/>
        </w:rPr>
        <w:tab/>
        <w:t xml:space="preserve">inż. Zofia </w:t>
      </w:r>
      <w:proofErr w:type="spellStart"/>
      <w:r>
        <w:rPr>
          <w:rFonts w:ascii="Calibri" w:hAnsi="Calibri" w:cs="Arial"/>
          <w:sz w:val="22"/>
          <w:szCs w:val="22"/>
        </w:rPr>
        <w:t>Kraciuk</w:t>
      </w:r>
      <w:proofErr w:type="spellEnd"/>
    </w:p>
    <w:p w:rsidR="000646F9" w:rsidRDefault="000646F9" w:rsidP="00CE02F6">
      <w:pPr>
        <w:pStyle w:val="Tekstpodstawowy"/>
        <w:rPr>
          <w:rFonts w:ascii="Calibri" w:hAnsi="Calibri" w:cs="Arial"/>
          <w:sz w:val="22"/>
          <w:szCs w:val="22"/>
        </w:rPr>
      </w:pPr>
      <w:r>
        <w:rPr>
          <w:rFonts w:ascii="Calibri" w:hAnsi="Calibri" w:cs="Arial"/>
          <w:sz w:val="22"/>
          <w:szCs w:val="22"/>
        </w:rPr>
        <w:tab/>
      </w:r>
      <w:r>
        <w:rPr>
          <w:rFonts w:ascii="Calibri" w:hAnsi="Calibri" w:cs="Arial"/>
          <w:sz w:val="22"/>
          <w:szCs w:val="22"/>
        </w:rPr>
        <w:tab/>
      </w:r>
      <w:r>
        <w:rPr>
          <w:rFonts w:ascii="Calibri" w:hAnsi="Calibri" w:cs="Arial"/>
          <w:sz w:val="22"/>
          <w:szCs w:val="22"/>
        </w:rPr>
        <w:tab/>
      </w:r>
      <w:r>
        <w:rPr>
          <w:rFonts w:ascii="Calibri" w:hAnsi="Calibri" w:cs="Arial"/>
          <w:sz w:val="22"/>
          <w:szCs w:val="22"/>
        </w:rPr>
        <w:tab/>
      </w:r>
      <w:r>
        <w:rPr>
          <w:rFonts w:ascii="Calibri" w:hAnsi="Calibri" w:cs="Arial"/>
          <w:sz w:val="22"/>
          <w:szCs w:val="22"/>
        </w:rPr>
        <w:tab/>
        <w:t xml:space="preserve">mgr inż. Joanna </w:t>
      </w:r>
      <w:proofErr w:type="spellStart"/>
      <w:r>
        <w:rPr>
          <w:rFonts w:ascii="Calibri" w:hAnsi="Calibri" w:cs="Arial"/>
          <w:sz w:val="22"/>
          <w:szCs w:val="22"/>
        </w:rPr>
        <w:t>Brysiak</w:t>
      </w:r>
      <w:proofErr w:type="spellEnd"/>
    </w:p>
    <w:p w:rsidR="000646F9" w:rsidRDefault="000646F9" w:rsidP="000646F9">
      <w:pPr>
        <w:pStyle w:val="Tekstpodstawowy"/>
        <w:ind w:left="2832" w:firstLine="708"/>
        <w:rPr>
          <w:rFonts w:ascii="Calibri" w:hAnsi="Calibri" w:cs="Arial"/>
          <w:sz w:val="22"/>
          <w:szCs w:val="22"/>
        </w:rPr>
      </w:pPr>
      <w:r>
        <w:rPr>
          <w:rFonts w:ascii="Calibri" w:hAnsi="Calibri" w:cs="Arial"/>
          <w:sz w:val="22"/>
          <w:szCs w:val="22"/>
        </w:rPr>
        <w:t>mgr inż. Radosław Osiadacz</w:t>
      </w:r>
    </w:p>
    <w:p w:rsidR="000646F9" w:rsidRDefault="000646F9" w:rsidP="00CE02F6">
      <w:pPr>
        <w:pStyle w:val="Tekstpodstawowy"/>
        <w:rPr>
          <w:rFonts w:ascii="Calibri" w:hAnsi="Calibri" w:cs="Arial"/>
          <w:sz w:val="22"/>
          <w:szCs w:val="22"/>
        </w:rPr>
      </w:pPr>
      <w:r>
        <w:rPr>
          <w:rFonts w:ascii="Calibri" w:hAnsi="Calibri" w:cs="Arial"/>
          <w:sz w:val="22"/>
          <w:szCs w:val="22"/>
        </w:rPr>
        <w:tab/>
      </w:r>
      <w:r>
        <w:rPr>
          <w:rFonts w:ascii="Calibri" w:hAnsi="Calibri" w:cs="Arial"/>
          <w:sz w:val="22"/>
          <w:szCs w:val="22"/>
        </w:rPr>
        <w:tab/>
      </w:r>
      <w:r>
        <w:rPr>
          <w:rFonts w:ascii="Calibri" w:hAnsi="Calibri" w:cs="Arial"/>
          <w:sz w:val="22"/>
          <w:szCs w:val="22"/>
        </w:rPr>
        <w:tab/>
      </w:r>
      <w:r>
        <w:rPr>
          <w:rFonts w:ascii="Calibri" w:hAnsi="Calibri" w:cs="Arial"/>
          <w:sz w:val="22"/>
          <w:szCs w:val="22"/>
        </w:rPr>
        <w:tab/>
      </w:r>
      <w:r>
        <w:rPr>
          <w:rFonts w:ascii="Calibri" w:hAnsi="Calibri" w:cs="Arial"/>
          <w:sz w:val="22"/>
          <w:szCs w:val="22"/>
        </w:rPr>
        <w:tab/>
        <w:t>Jan Paweł Pachowski</w:t>
      </w:r>
    </w:p>
    <w:p w:rsidR="000646F9" w:rsidRPr="00CE02F6" w:rsidRDefault="000646F9" w:rsidP="00CE02F6">
      <w:pPr>
        <w:pStyle w:val="Tekstpodstawowy"/>
        <w:rPr>
          <w:rFonts w:ascii="Calibri" w:hAnsi="Calibri" w:cs="Arial"/>
          <w:sz w:val="22"/>
          <w:szCs w:val="22"/>
        </w:rPr>
      </w:pPr>
    </w:p>
    <w:p w:rsidR="0096287D" w:rsidRDefault="0096287D" w:rsidP="002D7AA2">
      <w:pPr>
        <w:pStyle w:val="Tekstpodstawowy"/>
        <w:rPr>
          <w:rFonts w:ascii="Calibri" w:hAnsi="Calibri" w:cs="Arial"/>
          <w:kern w:val="1"/>
          <w:sz w:val="22"/>
          <w:szCs w:val="22"/>
          <w:lang w:eastAsia="hi-IN" w:bidi="hi-IN"/>
        </w:rPr>
      </w:pPr>
      <w:r>
        <w:rPr>
          <w:rFonts w:ascii="Calibri" w:hAnsi="Calibri" w:cs="Arial"/>
          <w:sz w:val="22"/>
          <w:szCs w:val="22"/>
        </w:rPr>
        <w:t>S</w:t>
      </w:r>
      <w:r w:rsidRPr="00CE02F6">
        <w:rPr>
          <w:rFonts w:ascii="Calibri" w:hAnsi="Calibri" w:cs="Arial"/>
          <w:sz w:val="22"/>
          <w:szCs w:val="22"/>
        </w:rPr>
        <w:t xml:space="preserve">prawdzający: </w:t>
      </w:r>
      <w:r>
        <w:rPr>
          <w:rFonts w:ascii="Calibri" w:hAnsi="Calibri" w:cs="Arial"/>
          <w:sz w:val="22"/>
          <w:szCs w:val="22"/>
        </w:rPr>
        <w:t xml:space="preserve"> </w:t>
      </w:r>
      <w:r w:rsidR="000646F9">
        <w:rPr>
          <w:rFonts w:ascii="Calibri" w:hAnsi="Calibri" w:cs="Arial"/>
          <w:sz w:val="22"/>
          <w:szCs w:val="22"/>
        </w:rPr>
        <w:tab/>
      </w:r>
      <w:r w:rsidR="000646F9">
        <w:rPr>
          <w:rFonts w:ascii="Calibri" w:hAnsi="Calibri" w:cs="Arial"/>
          <w:sz w:val="22"/>
          <w:szCs w:val="22"/>
        </w:rPr>
        <w:tab/>
      </w:r>
      <w:r w:rsidR="000646F9">
        <w:rPr>
          <w:rFonts w:ascii="Calibri" w:hAnsi="Calibri" w:cs="Arial"/>
          <w:sz w:val="22"/>
          <w:szCs w:val="22"/>
        </w:rPr>
        <w:tab/>
      </w:r>
      <w:r w:rsidR="000646F9">
        <w:rPr>
          <w:rFonts w:ascii="Calibri" w:hAnsi="Calibri" w:cs="Arial"/>
          <w:sz w:val="22"/>
          <w:szCs w:val="22"/>
        </w:rPr>
        <w:tab/>
      </w:r>
      <w:r w:rsidRPr="00CE02F6">
        <w:rPr>
          <w:rFonts w:ascii="Calibri" w:hAnsi="Calibri" w:cs="Arial"/>
          <w:sz w:val="22"/>
          <w:szCs w:val="22"/>
        </w:rPr>
        <w:t xml:space="preserve">mgr inż. </w:t>
      </w:r>
      <w:smartTag w:uri="urn:schemas-microsoft-com:office:smarttags" w:element="PersonName">
        <w:smartTagPr>
          <w:attr w:name="ProductID" w:val="Piotr Kapela"/>
        </w:smartTagPr>
        <w:r>
          <w:rPr>
            <w:rFonts w:ascii="Calibri" w:hAnsi="Calibri" w:cs="Arial"/>
            <w:sz w:val="22"/>
            <w:szCs w:val="22"/>
          </w:rPr>
          <w:t>Piotr Kapela</w:t>
        </w:r>
      </w:smartTag>
      <w:r>
        <w:rPr>
          <w:rFonts w:ascii="Calibri" w:hAnsi="Calibri" w:cs="Arial"/>
          <w:sz w:val="22"/>
          <w:szCs w:val="22"/>
        </w:rPr>
        <w:t xml:space="preserve">, </w:t>
      </w:r>
      <w:r>
        <w:rPr>
          <w:rFonts w:ascii="Calibri" w:hAnsi="Calibri" w:cs="Arial"/>
          <w:sz w:val="22"/>
          <w:szCs w:val="22"/>
        </w:rPr>
        <w:tab/>
      </w:r>
      <w:r w:rsidRPr="00CE02F6">
        <w:rPr>
          <w:rFonts w:ascii="Calibri" w:hAnsi="Calibri" w:cs="Arial"/>
          <w:sz w:val="22"/>
          <w:szCs w:val="22"/>
        </w:rPr>
        <w:t xml:space="preserve">nr </w:t>
      </w:r>
      <w:proofErr w:type="spellStart"/>
      <w:r w:rsidRPr="00CE02F6">
        <w:rPr>
          <w:rFonts w:ascii="Calibri" w:hAnsi="Calibri" w:cs="Arial"/>
          <w:sz w:val="22"/>
          <w:szCs w:val="22"/>
        </w:rPr>
        <w:t>upr</w:t>
      </w:r>
      <w:proofErr w:type="spellEnd"/>
      <w:r w:rsidRPr="00CE02F6">
        <w:rPr>
          <w:rFonts w:ascii="Calibri" w:hAnsi="Calibri" w:cs="Arial"/>
          <w:sz w:val="22"/>
          <w:szCs w:val="22"/>
        </w:rPr>
        <w:t xml:space="preserve">. </w:t>
      </w:r>
      <w:r w:rsidR="00E9037C">
        <w:rPr>
          <w:rFonts w:ascii="Calibri" w:hAnsi="Calibri" w:cs="Arial"/>
          <w:sz w:val="22"/>
          <w:szCs w:val="22"/>
        </w:rPr>
        <w:t>Wa-333/93</w:t>
      </w:r>
      <w:r w:rsidRPr="00CE02F6">
        <w:rPr>
          <w:rFonts w:ascii="Calibri" w:hAnsi="Calibri" w:cs="Arial"/>
          <w:kern w:val="1"/>
          <w:sz w:val="22"/>
          <w:szCs w:val="22"/>
          <w:lang w:eastAsia="hi-IN" w:bidi="hi-IN"/>
        </w:rPr>
        <w:tab/>
      </w:r>
      <w:r>
        <w:rPr>
          <w:rFonts w:ascii="Calibri" w:hAnsi="Calibri" w:cs="Arial"/>
          <w:kern w:val="1"/>
          <w:sz w:val="22"/>
          <w:szCs w:val="22"/>
          <w:lang w:eastAsia="hi-IN" w:bidi="hi-IN"/>
        </w:rPr>
        <w:tab/>
      </w:r>
      <w:r>
        <w:rPr>
          <w:rFonts w:ascii="Calibri" w:hAnsi="Calibri" w:cs="Arial"/>
          <w:kern w:val="1"/>
          <w:sz w:val="22"/>
          <w:szCs w:val="22"/>
          <w:lang w:eastAsia="hi-IN" w:bidi="hi-IN"/>
        </w:rPr>
        <w:tab/>
      </w:r>
    </w:p>
    <w:p w:rsidR="0096287D" w:rsidRDefault="0096287D" w:rsidP="00CE02F6">
      <w:pPr>
        <w:pStyle w:val="Tekstpodstawowy"/>
        <w:rPr>
          <w:rFonts w:ascii="Calibri" w:hAnsi="Calibri" w:cs="Arial"/>
          <w:kern w:val="1"/>
          <w:sz w:val="22"/>
          <w:szCs w:val="22"/>
          <w:lang w:eastAsia="hi-IN" w:bidi="hi-IN"/>
        </w:rPr>
      </w:pPr>
    </w:p>
    <w:p w:rsidR="0096287D" w:rsidRDefault="0096287D" w:rsidP="00CE02F6">
      <w:pPr>
        <w:pStyle w:val="Tekstpodstawowy"/>
        <w:rPr>
          <w:rFonts w:ascii="Calibri" w:hAnsi="Calibri" w:cs="Arial"/>
          <w:kern w:val="1"/>
          <w:sz w:val="22"/>
          <w:szCs w:val="22"/>
          <w:lang w:eastAsia="hi-IN" w:bidi="hi-IN"/>
        </w:rPr>
      </w:pPr>
    </w:p>
    <w:p w:rsidR="0096287D" w:rsidRDefault="0096287D" w:rsidP="00CE02F6">
      <w:pPr>
        <w:pStyle w:val="Tekstpodstawowy"/>
        <w:rPr>
          <w:rFonts w:ascii="Calibri" w:hAnsi="Calibri" w:cs="Arial"/>
          <w:kern w:val="1"/>
          <w:sz w:val="22"/>
          <w:szCs w:val="22"/>
          <w:lang w:eastAsia="hi-IN" w:bidi="hi-IN"/>
        </w:rPr>
      </w:pPr>
    </w:p>
    <w:p w:rsidR="0096287D" w:rsidRDefault="0096287D" w:rsidP="00873D5D">
      <w:pPr>
        <w:pStyle w:val="Tekstpodstawowy"/>
        <w:jc w:val="center"/>
        <w:rPr>
          <w:rFonts w:ascii="Calibri" w:hAnsi="Calibri"/>
          <w:sz w:val="22"/>
          <w:szCs w:val="22"/>
        </w:rPr>
      </w:pPr>
      <w:r w:rsidRPr="00530302">
        <w:rPr>
          <w:rFonts w:ascii="Calibri" w:hAnsi="Calibri"/>
          <w:sz w:val="22"/>
          <w:szCs w:val="22"/>
        </w:rPr>
        <w:t xml:space="preserve">Warszawa , </w:t>
      </w:r>
      <w:r>
        <w:rPr>
          <w:rFonts w:ascii="Calibri" w:hAnsi="Calibri"/>
          <w:sz w:val="22"/>
          <w:szCs w:val="22"/>
        </w:rPr>
        <w:t>30 listopada</w:t>
      </w:r>
      <w:r w:rsidRPr="00530302">
        <w:rPr>
          <w:rFonts w:ascii="Calibri" w:hAnsi="Calibri"/>
          <w:sz w:val="22"/>
          <w:szCs w:val="22"/>
        </w:rPr>
        <w:t xml:space="preserve"> 2017</w:t>
      </w:r>
    </w:p>
    <w:p w:rsidR="000646F9" w:rsidRDefault="000646F9" w:rsidP="000646F9">
      <w:pPr>
        <w:rPr>
          <w:b/>
        </w:rPr>
      </w:pPr>
      <w:r w:rsidRPr="00E57063">
        <w:rPr>
          <w:b/>
        </w:rPr>
        <w:lastRenderedPageBreak/>
        <w:t>I. OPIS TECHNICZNY</w:t>
      </w:r>
    </w:p>
    <w:p w:rsidR="000646F9" w:rsidRPr="00377264" w:rsidRDefault="000646F9" w:rsidP="000646F9">
      <w:pPr>
        <w:pStyle w:val="Bezodstpw"/>
        <w:numPr>
          <w:ilvl w:val="0"/>
          <w:numId w:val="16"/>
        </w:numPr>
        <w:spacing w:before="0" w:after="0" w:line="360" w:lineRule="auto"/>
        <w:rPr>
          <w:sz w:val="24"/>
        </w:rPr>
      </w:pPr>
      <w:r w:rsidRPr="00377264">
        <w:rPr>
          <w:b/>
          <w:sz w:val="24"/>
        </w:rPr>
        <w:t>Podstawy techniczne projektu</w:t>
      </w:r>
    </w:p>
    <w:p w:rsidR="000646F9" w:rsidRDefault="000646F9" w:rsidP="000646F9">
      <w:pPr>
        <w:pStyle w:val="Bezodstpw"/>
        <w:numPr>
          <w:ilvl w:val="1"/>
          <w:numId w:val="17"/>
        </w:numPr>
        <w:spacing w:before="0" w:after="0" w:line="360" w:lineRule="auto"/>
        <w:rPr>
          <w:sz w:val="24"/>
        </w:rPr>
      </w:pPr>
      <w:r w:rsidRPr="00377264">
        <w:rPr>
          <w:sz w:val="24"/>
        </w:rPr>
        <w:t>Projekt  architektoniczny i uzgodnienia projektowe z generalnym projektantem ATJ Architekci.</w:t>
      </w:r>
    </w:p>
    <w:p w:rsidR="000646F9" w:rsidRPr="00377264" w:rsidRDefault="000646F9" w:rsidP="000646F9">
      <w:pPr>
        <w:pStyle w:val="Bezodstpw"/>
        <w:numPr>
          <w:ilvl w:val="1"/>
          <w:numId w:val="17"/>
        </w:numPr>
        <w:spacing w:before="0" w:after="0" w:line="360" w:lineRule="auto"/>
        <w:rPr>
          <w:sz w:val="24"/>
        </w:rPr>
      </w:pPr>
      <w:r>
        <w:rPr>
          <w:sz w:val="24"/>
        </w:rPr>
        <w:t xml:space="preserve">Opinia geotechniczna, dokumentacja badań podłoża gruntowego, określająca warunki gruntowo- wodne w miejscu projektowanej pływalni </w:t>
      </w:r>
      <w:r w:rsidR="007D5F0C">
        <w:rPr>
          <w:sz w:val="24"/>
        </w:rPr>
        <w:t>w rejonie ul. Połabskiej</w:t>
      </w:r>
      <w:r>
        <w:rPr>
          <w:sz w:val="24"/>
        </w:rPr>
        <w:t xml:space="preserve"> w Poznaniu, opracowana przez B. </w:t>
      </w:r>
      <w:proofErr w:type="spellStart"/>
      <w:r>
        <w:rPr>
          <w:sz w:val="24"/>
        </w:rPr>
        <w:t>Felkela</w:t>
      </w:r>
      <w:proofErr w:type="spellEnd"/>
      <w:r>
        <w:rPr>
          <w:sz w:val="24"/>
        </w:rPr>
        <w:t xml:space="preserve">, </w:t>
      </w:r>
      <w:proofErr w:type="spellStart"/>
      <w:r>
        <w:rPr>
          <w:sz w:val="24"/>
        </w:rPr>
        <w:t>Ł.Sobkowiaka</w:t>
      </w:r>
      <w:proofErr w:type="spellEnd"/>
      <w:r>
        <w:rPr>
          <w:sz w:val="24"/>
        </w:rPr>
        <w:t xml:space="preserve"> i </w:t>
      </w:r>
      <w:proofErr w:type="spellStart"/>
      <w:r>
        <w:rPr>
          <w:sz w:val="24"/>
        </w:rPr>
        <w:t>U.Guś</w:t>
      </w:r>
      <w:proofErr w:type="spellEnd"/>
      <w:r>
        <w:rPr>
          <w:sz w:val="24"/>
        </w:rPr>
        <w:t xml:space="preserve">-Felkel, Firma Geologiczna </w:t>
      </w:r>
      <w:proofErr w:type="spellStart"/>
      <w:r>
        <w:rPr>
          <w:sz w:val="24"/>
        </w:rPr>
        <w:t>Felkel&amp;Guś</w:t>
      </w:r>
      <w:proofErr w:type="spellEnd"/>
      <w:r>
        <w:rPr>
          <w:sz w:val="24"/>
        </w:rPr>
        <w:t xml:space="preserve"> Sp. z o.o., w listopadzie 2017r.</w:t>
      </w:r>
    </w:p>
    <w:p w:rsidR="000646F9" w:rsidRPr="00377264" w:rsidRDefault="000646F9" w:rsidP="000646F9">
      <w:pPr>
        <w:pStyle w:val="Bezodstpw"/>
        <w:numPr>
          <w:ilvl w:val="0"/>
          <w:numId w:val="17"/>
        </w:numPr>
        <w:spacing w:before="0" w:after="0" w:line="360" w:lineRule="auto"/>
        <w:rPr>
          <w:sz w:val="24"/>
        </w:rPr>
      </w:pPr>
      <w:r w:rsidRPr="00377264">
        <w:rPr>
          <w:b/>
          <w:sz w:val="24"/>
        </w:rPr>
        <w:t>Kryteria projektowania konstrukcji budynku</w:t>
      </w:r>
    </w:p>
    <w:p w:rsidR="000646F9" w:rsidRPr="00377264" w:rsidRDefault="000646F9" w:rsidP="000646F9">
      <w:pPr>
        <w:pStyle w:val="Bezodstpw"/>
        <w:numPr>
          <w:ilvl w:val="1"/>
          <w:numId w:val="17"/>
        </w:numPr>
        <w:spacing w:before="0" w:after="0" w:line="360" w:lineRule="auto"/>
        <w:rPr>
          <w:sz w:val="24"/>
        </w:rPr>
      </w:pPr>
      <w:r w:rsidRPr="00377264">
        <w:rPr>
          <w:b/>
          <w:sz w:val="24"/>
        </w:rPr>
        <w:t>Normy i wytyczne</w:t>
      </w:r>
    </w:p>
    <w:p w:rsidR="000646F9" w:rsidRPr="00377264" w:rsidRDefault="000646F9" w:rsidP="000646F9">
      <w:pPr>
        <w:pStyle w:val="Bezodstpw"/>
        <w:numPr>
          <w:ilvl w:val="0"/>
          <w:numId w:val="32"/>
        </w:numPr>
        <w:spacing w:before="0" w:after="0" w:line="360" w:lineRule="auto"/>
        <w:rPr>
          <w:sz w:val="24"/>
        </w:rPr>
      </w:pPr>
      <w:r w:rsidRPr="00377264">
        <w:rPr>
          <w:sz w:val="24"/>
        </w:rPr>
        <w:t>PN-EN 1990 Podstawy projektowania konstrukcji</w:t>
      </w:r>
    </w:p>
    <w:p w:rsidR="000646F9" w:rsidRPr="00377264" w:rsidRDefault="000646F9" w:rsidP="000646F9">
      <w:pPr>
        <w:pStyle w:val="Bezodstpw"/>
        <w:numPr>
          <w:ilvl w:val="0"/>
          <w:numId w:val="32"/>
        </w:numPr>
        <w:spacing w:before="0" w:after="0" w:line="360" w:lineRule="auto"/>
        <w:rPr>
          <w:sz w:val="24"/>
        </w:rPr>
      </w:pPr>
      <w:r w:rsidRPr="00377264">
        <w:rPr>
          <w:sz w:val="24"/>
        </w:rPr>
        <w:t xml:space="preserve">PN-EN 1991-1-1 </w:t>
      </w:r>
      <w:proofErr w:type="spellStart"/>
      <w:r w:rsidRPr="00377264">
        <w:rPr>
          <w:sz w:val="24"/>
        </w:rPr>
        <w:t>Eurokod</w:t>
      </w:r>
      <w:proofErr w:type="spellEnd"/>
      <w:r w:rsidRPr="00377264">
        <w:rPr>
          <w:sz w:val="24"/>
        </w:rPr>
        <w:t xml:space="preserve"> 1. Oddziaływania na konstrukcje - ciężar objętościowy, ciężar własny, obciążenia użytkowe w budynkach</w:t>
      </w:r>
    </w:p>
    <w:p w:rsidR="000646F9" w:rsidRPr="00377264" w:rsidRDefault="000646F9" w:rsidP="000646F9">
      <w:pPr>
        <w:pStyle w:val="Bezodstpw"/>
        <w:numPr>
          <w:ilvl w:val="0"/>
          <w:numId w:val="32"/>
        </w:numPr>
        <w:spacing w:before="0" w:after="0" w:line="360" w:lineRule="auto"/>
        <w:rPr>
          <w:sz w:val="24"/>
        </w:rPr>
      </w:pPr>
      <w:r w:rsidRPr="00377264">
        <w:rPr>
          <w:sz w:val="24"/>
        </w:rPr>
        <w:t>PN82/B02000 Obciążenia budowli. Zasady ustalania wartości.</w:t>
      </w:r>
    </w:p>
    <w:p w:rsidR="000646F9" w:rsidRPr="00377264" w:rsidRDefault="000646F9" w:rsidP="000646F9">
      <w:pPr>
        <w:pStyle w:val="Bezodstpw"/>
        <w:numPr>
          <w:ilvl w:val="0"/>
          <w:numId w:val="32"/>
        </w:numPr>
        <w:spacing w:before="0" w:after="0" w:line="360" w:lineRule="auto"/>
        <w:rPr>
          <w:sz w:val="24"/>
        </w:rPr>
      </w:pPr>
      <w:r w:rsidRPr="00377264">
        <w:rPr>
          <w:sz w:val="24"/>
        </w:rPr>
        <w:t>PN82/B020</w:t>
      </w:r>
      <w:bookmarkStart w:id="0" w:name="_GoBack"/>
      <w:bookmarkEnd w:id="0"/>
      <w:r w:rsidRPr="00377264">
        <w:rPr>
          <w:sz w:val="24"/>
        </w:rPr>
        <w:t>01  Obciążenia budowli. Obciążenia stałe.</w:t>
      </w:r>
    </w:p>
    <w:p w:rsidR="000646F9" w:rsidRPr="00377264" w:rsidRDefault="000646F9" w:rsidP="000646F9">
      <w:pPr>
        <w:pStyle w:val="Bezodstpw"/>
        <w:numPr>
          <w:ilvl w:val="0"/>
          <w:numId w:val="32"/>
        </w:numPr>
        <w:spacing w:before="0" w:after="0" w:line="360" w:lineRule="auto"/>
        <w:rPr>
          <w:sz w:val="24"/>
        </w:rPr>
      </w:pPr>
      <w:r w:rsidRPr="00377264">
        <w:rPr>
          <w:sz w:val="24"/>
        </w:rPr>
        <w:t>PN82/B02003 Obciążenia budowli. Obciążenia zmienne technologiczne. Podstawowe obciążenia technologiczne  i montażowe.</w:t>
      </w:r>
    </w:p>
    <w:p w:rsidR="000646F9" w:rsidRPr="00377264" w:rsidRDefault="000646F9" w:rsidP="000646F9">
      <w:pPr>
        <w:pStyle w:val="Bezodstpw"/>
        <w:numPr>
          <w:ilvl w:val="0"/>
          <w:numId w:val="32"/>
        </w:numPr>
        <w:spacing w:before="0" w:after="0" w:line="360" w:lineRule="auto"/>
        <w:rPr>
          <w:sz w:val="24"/>
        </w:rPr>
      </w:pPr>
      <w:r w:rsidRPr="00377264">
        <w:rPr>
          <w:sz w:val="24"/>
        </w:rPr>
        <w:t>PN82/B02004 Obciążenia budowli. Obciążenia zmienne technologiczne. Obciążenia pojazdami</w:t>
      </w:r>
    </w:p>
    <w:p w:rsidR="000646F9" w:rsidRPr="00377264" w:rsidRDefault="000646F9" w:rsidP="000646F9">
      <w:pPr>
        <w:pStyle w:val="Bezodstpw"/>
        <w:numPr>
          <w:ilvl w:val="0"/>
          <w:numId w:val="32"/>
        </w:numPr>
        <w:spacing w:before="0" w:after="0" w:line="360" w:lineRule="auto"/>
        <w:rPr>
          <w:sz w:val="24"/>
        </w:rPr>
      </w:pPr>
      <w:r w:rsidRPr="00377264">
        <w:rPr>
          <w:sz w:val="24"/>
        </w:rPr>
        <w:t xml:space="preserve">PN-EN 1991-1-3 </w:t>
      </w:r>
      <w:proofErr w:type="spellStart"/>
      <w:r w:rsidRPr="00377264">
        <w:rPr>
          <w:sz w:val="24"/>
        </w:rPr>
        <w:t>Eurokod</w:t>
      </w:r>
      <w:proofErr w:type="spellEnd"/>
      <w:r w:rsidRPr="00377264">
        <w:rPr>
          <w:sz w:val="24"/>
        </w:rPr>
        <w:t xml:space="preserve"> 1 Oddziaływania na konstrukcje. </w:t>
      </w:r>
    </w:p>
    <w:p w:rsidR="000646F9" w:rsidRPr="00377264" w:rsidRDefault="000646F9" w:rsidP="000646F9">
      <w:pPr>
        <w:pStyle w:val="Bezodstpw"/>
        <w:numPr>
          <w:ilvl w:val="0"/>
          <w:numId w:val="32"/>
        </w:numPr>
        <w:spacing w:before="0" w:after="0" w:line="360" w:lineRule="auto"/>
        <w:rPr>
          <w:sz w:val="24"/>
        </w:rPr>
      </w:pPr>
      <w:r w:rsidRPr="00377264">
        <w:rPr>
          <w:sz w:val="24"/>
        </w:rPr>
        <w:t>Część 1-3: Oddziaływania ogólne – Obciążenie śniegiem PN82/B02001  Obciążenia budowli. Obciążenia stałe.</w:t>
      </w:r>
    </w:p>
    <w:p w:rsidR="000646F9" w:rsidRPr="00377264" w:rsidRDefault="000646F9" w:rsidP="000646F9">
      <w:pPr>
        <w:pStyle w:val="Bezodstpw"/>
        <w:numPr>
          <w:ilvl w:val="0"/>
          <w:numId w:val="32"/>
        </w:numPr>
        <w:spacing w:before="0" w:after="0" w:line="360" w:lineRule="auto"/>
        <w:rPr>
          <w:sz w:val="24"/>
        </w:rPr>
      </w:pPr>
      <w:r w:rsidRPr="00377264">
        <w:rPr>
          <w:sz w:val="24"/>
        </w:rPr>
        <w:t xml:space="preserve">PN-EN 1991-1-4 </w:t>
      </w:r>
      <w:proofErr w:type="spellStart"/>
      <w:r w:rsidRPr="00377264">
        <w:rPr>
          <w:sz w:val="24"/>
        </w:rPr>
        <w:t>Eurokod</w:t>
      </w:r>
      <w:proofErr w:type="spellEnd"/>
      <w:r w:rsidRPr="00377264">
        <w:rPr>
          <w:sz w:val="24"/>
        </w:rPr>
        <w:t xml:space="preserve"> 1. Oddziaływania na konstrukcje. Oddziaływania ogólne. Oddziaływanie wiatru.</w:t>
      </w:r>
    </w:p>
    <w:p w:rsidR="000646F9" w:rsidRPr="00377264" w:rsidRDefault="000646F9" w:rsidP="000646F9">
      <w:pPr>
        <w:pStyle w:val="Bezodstpw"/>
        <w:numPr>
          <w:ilvl w:val="0"/>
          <w:numId w:val="32"/>
        </w:numPr>
        <w:spacing w:before="0" w:after="0" w:line="360" w:lineRule="auto"/>
        <w:rPr>
          <w:sz w:val="24"/>
        </w:rPr>
      </w:pPr>
      <w:r w:rsidRPr="00377264">
        <w:rPr>
          <w:sz w:val="24"/>
        </w:rPr>
        <w:t xml:space="preserve">PN-EN 1992-1-1 </w:t>
      </w:r>
      <w:proofErr w:type="spellStart"/>
      <w:r w:rsidRPr="00377264">
        <w:rPr>
          <w:sz w:val="24"/>
        </w:rPr>
        <w:t>Eurokod</w:t>
      </w:r>
      <w:proofErr w:type="spellEnd"/>
      <w:r w:rsidRPr="00377264">
        <w:rPr>
          <w:sz w:val="24"/>
        </w:rPr>
        <w:t xml:space="preserve"> 2 Projektowanie konstrukcji z betonu. Reguły ogólne i reguły dla budynków.</w:t>
      </w:r>
    </w:p>
    <w:p w:rsidR="000646F9" w:rsidRPr="00377264" w:rsidRDefault="000646F9" w:rsidP="000646F9">
      <w:pPr>
        <w:pStyle w:val="Bezodstpw"/>
        <w:numPr>
          <w:ilvl w:val="0"/>
          <w:numId w:val="32"/>
        </w:numPr>
        <w:spacing w:before="0" w:after="0" w:line="360" w:lineRule="auto"/>
        <w:rPr>
          <w:sz w:val="24"/>
        </w:rPr>
      </w:pPr>
      <w:r w:rsidRPr="00377264">
        <w:rPr>
          <w:sz w:val="24"/>
        </w:rPr>
        <w:t xml:space="preserve">PN-EN 1993-1-1 </w:t>
      </w:r>
      <w:proofErr w:type="spellStart"/>
      <w:r w:rsidRPr="00377264">
        <w:rPr>
          <w:sz w:val="24"/>
        </w:rPr>
        <w:t>Eurokod</w:t>
      </w:r>
      <w:proofErr w:type="spellEnd"/>
      <w:r w:rsidRPr="00377264">
        <w:rPr>
          <w:sz w:val="24"/>
        </w:rPr>
        <w:t xml:space="preserve"> 3 Projektowanie konstrukcji stalowych. Reguły ogólne i reguły dla budynków.</w:t>
      </w:r>
    </w:p>
    <w:p w:rsidR="000646F9" w:rsidRPr="00377264" w:rsidRDefault="000646F9" w:rsidP="000646F9">
      <w:pPr>
        <w:pStyle w:val="Bezodstpw"/>
        <w:numPr>
          <w:ilvl w:val="0"/>
          <w:numId w:val="32"/>
        </w:numPr>
        <w:spacing w:before="0" w:after="0" w:line="360" w:lineRule="auto"/>
        <w:rPr>
          <w:sz w:val="24"/>
        </w:rPr>
      </w:pPr>
      <w:r w:rsidRPr="00377264">
        <w:rPr>
          <w:sz w:val="24"/>
        </w:rPr>
        <w:t xml:space="preserve">PN-EN 1995-1-1 </w:t>
      </w:r>
      <w:proofErr w:type="spellStart"/>
      <w:r w:rsidRPr="00377264">
        <w:rPr>
          <w:sz w:val="24"/>
        </w:rPr>
        <w:t>Eurokod</w:t>
      </w:r>
      <w:proofErr w:type="spellEnd"/>
      <w:r w:rsidRPr="00377264">
        <w:rPr>
          <w:sz w:val="24"/>
        </w:rPr>
        <w:t xml:space="preserve"> 5 Projektowanie konstrukcji drewnianych</w:t>
      </w:r>
    </w:p>
    <w:p w:rsidR="000646F9" w:rsidRDefault="000646F9" w:rsidP="000646F9">
      <w:pPr>
        <w:pStyle w:val="Bezodstpw"/>
        <w:numPr>
          <w:ilvl w:val="0"/>
          <w:numId w:val="32"/>
        </w:numPr>
        <w:spacing w:before="0" w:after="0" w:line="360" w:lineRule="auto"/>
        <w:rPr>
          <w:sz w:val="24"/>
        </w:rPr>
      </w:pPr>
      <w:r>
        <w:rPr>
          <w:sz w:val="24"/>
        </w:rPr>
        <w:t xml:space="preserve">PN-EN 1997-1, </w:t>
      </w:r>
      <w:proofErr w:type="spellStart"/>
      <w:r>
        <w:rPr>
          <w:sz w:val="24"/>
        </w:rPr>
        <w:t>Eurokod</w:t>
      </w:r>
      <w:proofErr w:type="spellEnd"/>
      <w:r>
        <w:rPr>
          <w:sz w:val="24"/>
        </w:rPr>
        <w:t xml:space="preserve"> 7 Projektowanie geotechniczne. Zasady ogólne</w:t>
      </w:r>
    </w:p>
    <w:p w:rsidR="000646F9" w:rsidRPr="00377264" w:rsidRDefault="000646F9" w:rsidP="000646F9">
      <w:pPr>
        <w:pStyle w:val="Bezodstpw"/>
        <w:numPr>
          <w:ilvl w:val="0"/>
          <w:numId w:val="32"/>
        </w:numPr>
        <w:spacing w:before="0" w:after="0" w:line="360" w:lineRule="auto"/>
        <w:rPr>
          <w:sz w:val="24"/>
        </w:rPr>
      </w:pPr>
      <w:r w:rsidRPr="00377264">
        <w:rPr>
          <w:sz w:val="24"/>
        </w:rPr>
        <w:t>PN81/B03020 Posadowienie bezpośrednie budowli. Obliczenia statyczne i projektowanie.</w:t>
      </w:r>
    </w:p>
    <w:p w:rsidR="000646F9" w:rsidRPr="002A2FBA" w:rsidRDefault="000646F9" w:rsidP="000646F9">
      <w:pPr>
        <w:pStyle w:val="Bezodstpw"/>
        <w:numPr>
          <w:ilvl w:val="0"/>
          <w:numId w:val="32"/>
        </w:numPr>
        <w:spacing w:before="0" w:after="0" w:line="360" w:lineRule="auto"/>
        <w:rPr>
          <w:rFonts w:cs="Arial"/>
          <w:sz w:val="24"/>
        </w:rPr>
      </w:pPr>
      <w:r w:rsidRPr="00377264">
        <w:rPr>
          <w:rFonts w:cs="Arial"/>
          <w:sz w:val="24"/>
        </w:rPr>
        <w:lastRenderedPageBreak/>
        <w:t>Woźniak, Turkowski. Projektowanie konstrukcji z betonu z uwagi na warunki pożarowe,  ITB 2013</w:t>
      </w:r>
    </w:p>
    <w:p w:rsidR="000646F9" w:rsidRPr="00377264" w:rsidRDefault="000646F9" w:rsidP="000646F9">
      <w:pPr>
        <w:pStyle w:val="Bezodstpw"/>
        <w:numPr>
          <w:ilvl w:val="1"/>
          <w:numId w:val="17"/>
        </w:numPr>
        <w:spacing w:before="0" w:after="0" w:line="360" w:lineRule="auto"/>
        <w:rPr>
          <w:sz w:val="24"/>
        </w:rPr>
      </w:pPr>
      <w:r w:rsidRPr="00377264">
        <w:rPr>
          <w:b/>
          <w:sz w:val="24"/>
        </w:rPr>
        <w:t>Obciążenia użytkowe.</w:t>
      </w:r>
    </w:p>
    <w:p w:rsidR="000646F9" w:rsidRPr="00377264" w:rsidRDefault="000646F9" w:rsidP="000646F9">
      <w:pPr>
        <w:pStyle w:val="Bezodstpw"/>
        <w:numPr>
          <w:ilvl w:val="0"/>
          <w:numId w:val="33"/>
        </w:numPr>
        <w:spacing w:before="0" w:after="0" w:line="360" w:lineRule="auto"/>
        <w:rPr>
          <w:rFonts w:eastAsia="MS Mincho"/>
          <w:sz w:val="24"/>
        </w:rPr>
      </w:pPr>
      <w:r w:rsidRPr="00377264">
        <w:rPr>
          <w:rFonts w:eastAsia="MS Mincho"/>
          <w:sz w:val="24"/>
        </w:rPr>
        <w:t>obciążenia użytkowe (</w:t>
      </w:r>
      <w:r>
        <w:rPr>
          <w:rFonts w:eastAsia="MS Mincho"/>
          <w:sz w:val="24"/>
        </w:rPr>
        <w:t xml:space="preserve">hala basenowa, </w:t>
      </w:r>
      <w:r w:rsidRPr="00377264">
        <w:rPr>
          <w:rFonts w:eastAsia="MS Mincho"/>
          <w:sz w:val="24"/>
        </w:rPr>
        <w:t>trybuny, pomieszczenia użyteczności publicznej, pomieszczenia techniczne)</w:t>
      </w:r>
      <w:r w:rsidRPr="00377264">
        <w:rPr>
          <w:rFonts w:eastAsia="MS Mincho"/>
          <w:sz w:val="24"/>
        </w:rPr>
        <w:tab/>
      </w:r>
      <w:r w:rsidRPr="00377264">
        <w:rPr>
          <w:rFonts w:eastAsia="MS Mincho"/>
          <w:sz w:val="24"/>
        </w:rPr>
        <w:tab/>
      </w:r>
      <w:r w:rsidRPr="00377264">
        <w:rPr>
          <w:rFonts w:eastAsia="MS Mincho"/>
          <w:sz w:val="24"/>
        </w:rPr>
        <w:tab/>
      </w:r>
      <w:r w:rsidRPr="00377264">
        <w:rPr>
          <w:rFonts w:eastAsia="MS Mincho"/>
          <w:sz w:val="24"/>
        </w:rPr>
        <w:tab/>
      </w:r>
      <w:r w:rsidRPr="00377264">
        <w:rPr>
          <w:rFonts w:eastAsia="MS Mincho"/>
          <w:b/>
          <w:sz w:val="24"/>
        </w:rPr>
        <w:t xml:space="preserve">5 </w:t>
      </w:r>
      <w:proofErr w:type="spellStart"/>
      <w:r w:rsidRPr="00377264">
        <w:rPr>
          <w:rFonts w:eastAsia="MS Mincho"/>
          <w:b/>
          <w:sz w:val="24"/>
        </w:rPr>
        <w:t>kN</w:t>
      </w:r>
      <w:proofErr w:type="spellEnd"/>
      <w:r w:rsidRPr="00377264">
        <w:rPr>
          <w:rFonts w:eastAsia="MS Mincho"/>
          <w:b/>
          <w:sz w:val="24"/>
        </w:rPr>
        <w:t>/m</w:t>
      </w:r>
      <w:r w:rsidRPr="00377264">
        <w:rPr>
          <w:rFonts w:eastAsia="MS Mincho"/>
          <w:b/>
          <w:sz w:val="24"/>
          <w:vertAlign w:val="superscript"/>
        </w:rPr>
        <w:t>2</w:t>
      </w:r>
    </w:p>
    <w:p w:rsidR="000646F9" w:rsidRPr="00377264" w:rsidRDefault="000646F9" w:rsidP="000646F9">
      <w:pPr>
        <w:pStyle w:val="Bezodstpw"/>
        <w:numPr>
          <w:ilvl w:val="0"/>
          <w:numId w:val="33"/>
        </w:numPr>
        <w:spacing w:before="0" w:after="0" w:line="360" w:lineRule="auto"/>
        <w:rPr>
          <w:rFonts w:eastAsia="MS Mincho"/>
          <w:sz w:val="24"/>
        </w:rPr>
      </w:pPr>
      <w:r w:rsidRPr="00377264">
        <w:rPr>
          <w:rFonts w:eastAsia="MS Mincho"/>
          <w:sz w:val="24"/>
        </w:rPr>
        <w:t xml:space="preserve">Pomieszczenia </w:t>
      </w:r>
      <w:proofErr w:type="spellStart"/>
      <w:r w:rsidRPr="00377264">
        <w:rPr>
          <w:rFonts w:eastAsia="MS Mincho"/>
          <w:sz w:val="24"/>
        </w:rPr>
        <w:t>zapleczowe</w:t>
      </w:r>
      <w:proofErr w:type="spellEnd"/>
      <w:r w:rsidRPr="00377264">
        <w:rPr>
          <w:rFonts w:eastAsia="MS Mincho"/>
          <w:sz w:val="24"/>
        </w:rPr>
        <w:t xml:space="preserve"> (toalety, szatnie, biura)</w:t>
      </w:r>
      <w:r w:rsidRPr="00377264">
        <w:rPr>
          <w:rFonts w:eastAsia="MS Mincho"/>
          <w:sz w:val="24"/>
        </w:rPr>
        <w:tab/>
      </w:r>
      <w:r w:rsidRPr="00377264">
        <w:rPr>
          <w:rFonts w:eastAsia="MS Mincho"/>
          <w:sz w:val="24"/>
        </w:rPr>
        <w:tab/>
      </w:r>
      <w:r>
        <w:rPr>
          <w:rFonts w:eastAsia="MS Mincho"/>
          <w:sz w:val="24"/>
        </w:rPr>
        <w:tab/>
      </w:r>
      <w:r w:rsidRPr="00377264">
        <w:rPr>
          <w:rFonts w:eastAsia="MS Mincho"/>
          <w:b/>
          <w:sz w:val="24"/>
        </w:rPr>
        <w:t xml:space="preserve">3 </w:t>
      </w:r>
      <w:proofErr w:type="spellStart"/>
      <w:r w:rsidRPr="00377264">
        <w:rPr>
          <w:rFonts w:eastAsia="MS Mincho"/>
          <w:b/>
          <w:sz w:val="24"/>
        </w:rPr>
        <w:t>kN</w:t>
      </w:r>
      <w:proofErr w:type="spellEnd"/>
      <w:r w:rsidRPr="00377264">
        <w:rPr>
          <w:rFonts w:eastAsia="MS Mincho"/>
          <w:b/>
          <w:sz w:val="24"/>
        </w:rPr>
        <w:t>/m</w:t>
      </w:r>
      <w:r w:rsidRPr="00377264">
        <w:rPr>
          <w:rFonts w:eastAsia="MS Mincho"/>
          <w:b/>
          <w:sz w:val="24"/>
          <w:vertAlign w:val="superscript"/>
        </w:rPr>
        <w:t>2</w:t>
      </w:r>
    </w:p>
    <w:p w:rsidR="000646F9" w:rsidRPr="00377264" w:rsidRDefault="000646F9" w:rsidP="000646F9">
      <w:pPr>
        <w:pStyle w:val="Bezodstpw"/>
        <w:numPr>
          <w:ilvl w:val="0"/>
          <w:numId w:val="33"/>
        </w:numPr>
        <w:spacing w:before="0" w:after="0" w:line="360" w:lineRule="auto"/>
        <w:rPr>
          <w:rFonts w:eastAsia="MS Mincho"/>
          <w:b/>
          <w:sz w:val="24"/>
        </w:rPr>
      </w:pPr>
      <w:r w:rsidRPr="00377264">
        <w:rPr>
          <w:rFonts w:eastAsia="MS Mincho"/>
          <w:sz w:val="24"/>
        </w:rPr>
        <w:t>komunikacja, klatki schodowe</w:t>
      </w:r>
      <w:r w:rsidRPr="00377264">
        <w:rPr>
          <w:rFonts w:eastAsia="MS Mincho"/>
          <w:sz w:val="24"/>
        </w:rPr>
        <w:tab/>
      </w:r>
      <w:r w:rsidRPr="00377264">
        <w:rPr>
          <w:rFonts w:eastAsia="MS Mincho"/>
          <w:sz w:val="24"/>
        </w:rPr>
        <w:tab/>
      </w:r>
      <w:r w:rsidRPr="00377264">
        <w:rPr>
          <w:rFonts w:eastAsia="MS Mincho"/>
          <w:sz w:val="24"/>
        </w:rPr>
        <w:tab/>
      </w:r>
      <w:r w:rsidRPr="00377264">
        <w:rPr>
          <w:rFonts w:eastAsia="MS Mincho"/>
          <w:sz w:val="24"/>
        </w:rPr>
        <w:tab/>
      </w:r>
      <w:r>
        <w:rPr>
          <w:rFonts w:eastAsia="MS Mincho"/>
          <w:sz w:val="24"/>
        </w:rPr>
        <w:tab/>
      </w:r>
      <w:r w:rsidRPr="00377264">
        <w:rPr>
          <w:rFonts w:eastAsia="MS Mincho"/>
          <w:b/>
          <w:sz w:val="24"/>
        </w:rPr>
        <w:t xml:space="preserve">5 </w:t>
      </w:r>
      <w:proofErr w:type="spellStart"/>
      <w:r w:rsidRPr="00377264">
        <w:rPr>
          <w:rFonts w:eastAsia="MS Mincho"/>
          <w:b/>
          <w:sz w:val="24"/>
        </w:rPr>
        <w:t>kN</w:t>
      </w:r>
      <w:proofErr w:type="spellEnd"/>
      <w:r w:rsidRPr="00377264">
        <w:rPr>
          <w:rFonts w:eastAsia="MS Mincho"/>
          <w:b/>
          <w:sz w:val="24"/>
        </w:rPr>
        <w:t>/m</w:t>
      </w:r>
      <w:r w:rsidRPr="00377264">
        <w:rPr>
          <w:rFonts w:eastAsia="MS Mincho"/>
          <w:b/>
          <w:sz w:val="24"/>
          <w:vertAlign w:val="superscript"/>
        </w:rPr>
        <w:t>2</w:t>
      </w:r>
    </w:p>
    <w:p w:rsidR="000646F9" w:rsidRPr="00377264" w:rsidRDefault="000646F9" w:rsidP="000646F9">
      <w:pPr>
        <w:pStyle w:val="Bezodstpw"/>
        <w:numPr>
          <w:ilvl w:val="0"/>
          <w:numId w:val="33"/>
        </w:numPr>
        <w:spacing w:before="0" w:after="0" w:line="360" w:lineRule="auto"/>
        <w:rPr>
          <w:rFonts w:eastAsia="MS Mincho"/>
          <w:sz w:val="24"/>
        </w:rPr>
      </w:pPr>
      <w:r w:rsidRPr="00377264">
        <w:rPr>
          <w:rFonts w:eastAsia="MS Mincho"/>
          <w:sz w:val="24"/>
        </w:rPr>
        <w:t>droga pożarowa</w:t>
      </w:r>
      <w:r w:rsidRPr="00377264">
        <w:rPr>
          <w:rFonts w:eastAsia="MS Mincho"/>
          <w:sz w:val="24"/>
        </w:rPr>
        <w:tab/>
      </w:r>
      <w:r w:rsidRPr="00377264">
        <w:rPr>
          <w:rFonts w:eastAsia="MS Mincho"/>
          <w:sz w:val="24"/>
        </w:rPr>
        <w:tab/>
      </w:r>
      <w:r w:rsidRPr="00377264">
        <w:rPr>
          <w:rFonts w:eastAsia="MS Mincho"/>
          <w:sz w:val="24"/>
        </w:rPr>
        <w:tab/>
      </w:r>
      <w:r w:rsidRPr="00377264">
        <w:rPr>
          <w:rFonts w:eastAsia="MS Mincho"/>
          <w:sz w:val="24"/>
        </w:rPr>
        <w:tab/>
        <w:t xml:space="preserve"> </w:t>
      </w:r>
      <w:r w:rsidRPr="00377264">
        <w:rPr>
          <w:rFonts w:eastAsia="MS Mincho"/>
          <w:sz w:val="24"/>
        </w:rPr>
        <w:tab/>
      </w:r>
      <w:r w:rsidRPr="00377264">
        <w:rPr>
          <w:rFonts w:eastAsia="MS Mincho"/>
          <w:sz w:val="24"/>
        </w:rPr>
        <w:tab/>
      </w:r>
      <w:r>
        <w:rPr>
          <w:rFonts w:eastAsia="MS Mincho"/>
          <w:sz w:val="24"/>
        </w:rPr>
        <w:tab/>
      </w:r>
      <w:r w:rsidRPr="00377264">
        <w:rPr>
          <w:rFonts w:eastAsia="MS Mincho"/>
          <w:b/>
          <w:sz w:val="24"/>
        </w:rPr>
        <w:t xml:space="preserve">15 </w:t>
      </w:r>
      <w:proofErr w:type="spellStart"/>
      <w:r w:rsidRPr="00377264">
        <w:rPr>
          <w:rFonts w:eastAsia="MS Mincho"/>
          <w:b/>
          <w:sz w:val="24"/>
        </w:rPr>
        <w:t>kN</w:t>
      </w:r>
      <w:proofErr w:type="spellEnd"/>
      <w:r w:rsidRPr="00377264">
        <w:rPr>
          <w:rFonts w:eastAsia="MS Mincho"/>
          <w:b/>
          <w:sz w:val="24"/>
        </w:rPr>
        <w:t>/m</w:t>
      </w:r>
      <w:r w:rsidRPr="00377264">
        <w:rPr>
          <w:rFonts w:eastAsia="MS Mincho"/>
          <w:b/>
          <w:sz w:val="24"/>
          <w:vertAlign w:val="superscript"/>
        </w:rPr>
        <w:t>2</w:t>
      </w:r>
    </w:p>
    <w:p w:rsidR="000646F9" w:rsidRDefault="000646F9" w:rsidP="000646F9">
      <w:pPr>
        <w:pStyle w:val="Bezodstpw"/>
        <w:numPr>
          <w:ilvl w:val="0"/>
          <w:numId w:val="33"/>
        </w:numPr>
        <w:spacing w:before="0" w:after="0" w:line="360" w:lineRule="auto"/>
        <w:rPr>
          <w:rFonts w:eastAsia="MS Mincho"/>
          <w:b/>
          <w:sz w:val="24"/>
        </w:rPr>
      </w:pPr>
      <w:r w:rsidRPr="00377264">
        <w:rPr>
          <w:rFonts w:eastAsia="MS Mincho"/>
          <w:sz w:val="24"/>
        </w:rPr>
        <w:t>pomosty konserwacyjne</w:t>
      </w:r>
      <w:r w:rsidRPr="00377264">
        <w:rPr>
          <w:rFonts w:eastAsia="MS Mincho"/>
          <w:sz w:val="24"/>
        </w:rPr>
        <w:tab/>
      </w:r>
      <w:r w:rsidRPr="00377264">
        <w:rPr>
          <w:rFonts w:eastAsia="MS Mincho"/>
          <w:sz w:val="24"/>
        </w:rPr>
        <w:tab/>
      </w:r>
      <w:r w:rsidRPr="00377264">
        <w:rPr>
          <w:rFonts w:eastAsia="MS Mincho"/>
          <w:sz w:val="24"/>
        </w:rPr>
        <w:tab/>
      </w:r>
      <w:r w:rsidRPr="00377264">
        <w:rPr>
          <w:rFonts w:eastAsia="MS Mincho"/>
          <w:sz w:val="24"/>
        </w:rPr>
        <w:tab/>
      </w:r>
      <w:r w:rsidRPr="00377264">
        <w:rPr>
          <w:rFonts w:eastAsia="MS Mincho"/>
          <w:sz w:val="24"/>
        </w:rPr>
        <w:tab/>
      </w:r>
      <w:r>
        <w:rPr>
          <w:rFonts w:eastAsia="MS Mincho"/>
          <w:sz w:val="24"/>
        </w:rPr>
        <w:tab/>
      </w:r>
      <w:r w:rsidRPr="00377264">
        <w:rPr>
          <w:rFonts w:eastAsia="MS Mincho"/>
          <w:b/>
          <w:sz w:val="24"/>
        </w:rPr>
        <w:t xml:space="preserve">2,0  </w:t>
      </w:r>
      <w:proofErr w:type="spellStart"/>
      <w:r w:rsidRPr="00377264">
        <w:rPr>
          <w:rFonts w:eastAsia="MS Mincho"/>
          <w:b/>
          <w:sz w:val="24"/>
        </w:rPr>
        <w:t>kN</w:t>
      </w:r>
      <w:proofErr w:type="spellEnd"/>
      <w:r w:rsidRPr="00377264">
        <w:rPr>
          <w:rFonts w:eastAsia="MS Mincho"/>
          <w:b/>
          <w:sz w:val="24"/>
        </w:rPr>
        <w:t>/m</w:t>
      </w:r>
      <w:r w:rsidRPr="00377264">
        <w:rPr>
          <w:rFonts w:eastAsia="MS Mincho"/>
          <w:b/>
          <w:sz w:val="24"/>
          <w:vertAlign w:val="superscript"/>
        </w:rPr>
        <w:t>2</w:t>
      </w:r>
    </w:p>
    <w:p w:rsidR="000646F9" w:rsidRPr="00377264" w:rsidRDefault="000646F9" w:rsidP="000646F9">
      <w:pPr>
        <w:pStyle w:val="Bezodstpw"/>
        <w:numPr>
          <w:ilvl w:val="0"/>
          <w:numId w:val="33"/>
        </w:numPr>
        <w:spacing w:before="0" w:after="0" w:line="360" w:lineRule="auto"/>
        <w:rPr>
          <w:rFonts w:eastAsia="MS Mincho"/>
          <w:b/>
          <w:sz w:val="24"/>
        </w:rPr>
      </w:pPr>
      <w:r w:rsidRPr="002A1B03">
        <w:rPr>
          <w:rFonts w:eastAsia="MS Mincho"/>
          <w:sz w:val="24"/>
        </w:rPr>
        <w:t>obciążenie serwisowe drewnianego</w:t>
      </w:r>
      <w:r>
        <w:rPr>
          <w:rFonts w:eastAsia="MS Mincho"/>
          <w:sz w:val="24"/>
        </w:rPr>
        <w:t xml:space="preserve"> </w:t>
      </w:r>
      <w:r w:rsidRPr="002A1B03">
        <w:rPr>
          <w:rFonts w:eastAsia="MS Mincho"/>
          <w:sz w:val="24"/>
        </w:rPr>
        <w:t>dachu nad basenem</w:t>
      </w:r>
      <w:r w:rsidRPr="002A1B03">
        <w:rPr>
          <w:rFonts w:eastAsia="MS Mincho"/>
          <w:sz w:val="24"/>
        </w:rPr>
        <w:tab/>
      </w:r>
      <w:r>
        <w:rPr>
          <w:rFonts w:eastAsia="MS Mincho"/>
          <w:b/>
          <w:sz w:val="24"/>
        </w:rPr>
        <w:tab/>
        <w:t xml:space="preserve">1,0 </w:t>
      </w:r>
      <w:proofErr w:type="spellStart"/>
      <w:r>
        <w:rPr>
          <w:rFonts w:eastAsia="MS Mincho"/>
          <w:b/>
          <w:sz w:val="24"/>
        </w:rPr>
        <w:t>kN</w:t>
      </w:r>
      <w:proofErr w:type="spellEnd"/>
      <w:r>
        <w:rPr>
          <w:rFonts w:eastAsia="MS Mincho"/>
          <w:b/>
          <w:sz w:val="24"/>
        </w:rPr>
        <w:t>/m</w:t>
      </w:r>
      <w:r>
        <w:rPr>
          <w:rFonts w:eastAsia="MS Mincho"/>
          <w:b/>
          <w:sz w:val="24"/>
          <w:vertAlign w:val="superscript"/>
        </w:rPr>
        <w:t>2</w:t>
      </w:r>
    </w:p>
    <w:p w:rsidR="000646F9" w:rsidRPr="002A2FBA" w:rsidRDefault="000646F9" w:rsidP="000646F9">
      <w:pPr>
        <w:pStyle w:val="Bezodstpw"/>
        <w:numPr>
          <w:ilvl w:val="0"/>
          <w:numId w:val="33"/>
        </w:numPr>
        <w:spacing w:before="0" w:after="0" w:line="360" w:lineRule="auto"/>
        <w:rPr>
          <w:rFonts w:eastAsia="MS Mincho"/>
          <w:b/>
          <w:sz w:val="24"/>
        </w:rPr>
      </w:pPr>
      <w:r w:rsidRPr="00377264">
        <w:rPr>
          <w:rFonts w:eastAsia="MS Mincho"/>
          <w:sz w:val="24"/>
        </w:rPr>
        <w:t xml:space="preserve">instalacje </w:t>
      </w:r>
      <w:r>
        <w:rPr>
          <w:rFonts w:eastAsia="MS Mincho"/>
          <w:sz w:val="24"/>
        </w:rPr>
        <w:t>podwieszone pod dachem hali basenowej</w:t>
      </w:r>
      <w:r>
        <w:rPr>
          <w:rFonts w:eastAsia="MS Mincho"/>
          <w:sz w:val="24"/>
        </w:rPr>
        <w:tab/>
      </w:r>
      <w:r>
        <w:rPr>
          <w:rFonts w:eastAsia="MS Mincho"/>
          <w:sz w:val="24"/>
        </w:rPr>
        <w:tab/>
      </w:r>
      <w:r w:rsidRPr="00377264">
        <w:rPr>
          <w:rFonts w:eastAsia="MS Mincho"/>
          <w:b/>
          <w:sz w:val="24"/>
        </w:rPr>
        <w:t xml:space="preserve">0,3 </w:t>
      </w:r>
      <w:proofErr w:type="spellStart"/>
      <w:r w:rsidRPr="00377264">
        <w:rPr>
          <w:rFonts w:eastAsia="MS Mincho"/>
          <w:b/>
          <w:sz w:val="24"/>
        </w:rPr>
        <w:t>kN</w:t>
      </w:r>
      <w:proofErr w:type="spellEnd"/>
      <w:r w:rsidRPr="00377264">
        <w:rPr>
          <w:rFonts w:eastAsia="MS Mincho"/>
          <w:b/>
          <w:sz w:val="24"/>
        </w:rPr>
        <w:t>/m</w:t>
      </w:r>
      <w:r w:rsidRPr="00377264">
        <w:rPr>
          <w:rFonts w:eastAsia="MS Mincho"/>
          <w:b/>
          <w:sz w:val="24"/>
          <w:vertAlign w:val="superscript"/>
        </w:rPr>
        <w:t>2</w:t>
      </w:r>
    </w:p>
    <w:p w:rsidR="000646F9" w:rsidRPr="00377264" w:rsidRDefault="000646F9" w:rsidP="000646F9">
      <w:pPr>
        <w:pStyle w:val="Bezodstpw"/>
        <w:numPr>
          <w:ilvl w:val="1"/>
          <w:numId w:val="17"/>
        </w:numPr>
        <w:spacing w:before="0" w:after="0" w:line="360" w:lineRule="auto"/>
        <w:rPr>
          <w:sz w:val="24"/>
        </w:rPr>
      </w:pPr>
      <w:r w:rsidRPr="00377264">
        <w:rPr>
          <w:b/>
          <w:sz w:val="24"/>
        </w:rPr>
        <w:t>Obciążenia śniegiem i wiatrem</w:t>
      </w:r>
    </w:p>
    <w:p w:rsidR="000646F9" w:rsidRPr="00377264" w:rsidRDefault="000646F9" w:rsidP="000646F9">
      <w:pPr>
        <w:pStyle w:val="Bezodstpw"/>
        <w:numPr>
          <w:ilvl w:val="0"/>
          <w:numId w:val="34"/>
        </w:numPr>
        <w:spacing w:before="0" w:after="0" w:line="360" w:lineRule="auto"/>
        <w:rPr>
          <w:sz w:val="24"/>
        </w:rPr>
      </w:pPr>
      <w:r w:rsidRPr="00377264">
        <w:rPr>
          <w:sz w:val="24"/>
        </w:rPr>
        <w:t>Obciążenie charakterystyczne śniegiem gruntu III</w:t>
      </w:r>
      <w:r>
        <w:rPr>
          <w:sz w:val="24"/>
        </w:rPr>
        <w:t xml:space="preserve"> strefa</w:t>
      </w:r>
      <w:r>
        <w:rPr>
          <w:sz w:val="24"/>
        </w:rPr>
        <w:tab/>
        <w:t xml:space="preserve">         </w:t>
      </w:r>
      <w:r w:rsidRPr="00377264">
        <w:rPr>
          <w:sz w:val="24"/>
        </w:rPr>
        <w:t xml:space="preserve"> </w:t>
      </w:r>
      <w:proofErr w:type="spellStart"/>
      <w:r w:rsidRPr="00377264">
        <w:rPr>
          <w:b/>
          <w:sz w:val="24"/>
        </w:rPr>
        <w:t>S</w:t>
      </w:r>
      <w:r w:rsidRPr="00377264">
        <w:rPr>
          <w:b/>
          <w:sz w:val="24"/>
          <w:vertAlign w:val="subscript"/>
        </w:rPr>
        <w:t>k</w:t>
      </w:r>
      <w:proofErr w:type="spellEnd"/>
      <w:r w:rsidRPr="00377264">
        <w:rPr>
          <w:b/>
          <w:sz w:val="24"/>
          <w:vertAlign w:val="subscript"/>
        </w:rPr>
        <w:t xml:space="preserve"> </w:t>
      </w:r>
      <w:r w:rsidRPr="00377264">
        <w:rPr>
          <w:b/>
          <w:sz w:val="24"/>
        </w:rPr>
        <w:t xml:space="preserve">= 0,9 </w:t>
      </w:r>
      <w:proofErr w:type="spellStart"/>
      <w:r w:rsidRPr="00377264">
        <w:rPr>
          <w:b/>
          <w:sz w:val="24"/>
        </w:rPr>
        <w:t>kN</w:t>
      </w:r>
      <w:proofErr w:type="spellEnd"/>
      <w:r w:rsidRPr="00377264">
        <w:rPr>
          <w:b/>
          <w:sz w:val="24"/>
        </w:rPr>
        <w:t>/m</w:t>
      </w:r>
      <w:r w:rsidRPr="00377264">
        <w:rPr>
          <w:b/>
          <w:sz w:val="24"/>
          <w:vertAlign w:val="superscript"/>
        </w:rPr>
        <w:t>2</w:t>
      </w:r>
    </w:p>
    <w:p w:rsidR="000646F9" w:rsidRPr="002A2FBA" w:rsidRDefault="000646F9" w:rsidP="000646F9">
      <w:pPr>
        <w:pStyle w:val="Bezodstpw"/>
        <w:numPr>
          <w:ilvl w:val="0"/>
          <w:numId w:val="34"/>
        </w:numPr>
        <w:spacing w:before="0" w:after="0" w:line="360" w:lineRule="auto"/>
        <w:rPr>
          <w:b/>
          <w:sz w:val="24"/>
        </w:rPr>
      </w:pPr>
      <w:r w:rsidRPr="00377264">
        <w:rPr>
          <w:sz w:val="24"/>
        </w:rPr>
        <w:t>Obciążenie charakterystyczne ciśnienia wiatru II strefa:</w:t>
      </w:r>
      <w:r w:rsidRPr="00377264">
        <w:rPr>
          <w:sz w:val="24"/>
        </w:rPr>
        <w:tab/>
        <w:t xml:space="preserve">          </w:t>
      </w:r>
      <w:proofErr w:type="spellStart"/>
      <w:r w:rsidRPr="00377264">
        <w:rPr>
          <w:b/>
          <w:sz w:val="24"/>
        </w:rPr>
        <w:t>q</w:t>
      </w:r>
      <w:r w:rsidRPr="00377264">
        <w:rPr>
          <w:b/>
          <w:sz w:val="24"/>
          <w:vertAlign w:val="subscript"/>
        </w:rPr>
        <w:t>k</w:t>
      </w:r>
      <w:proofErr w:type="spellEnd"/>
      <w:r w:rsidRPr="00377264">
        <w:rPr>
          <w:b/>
          <w:sz w:val="24"/>
          <w:vertAlign w:val="subscript"/>
        </w:rPr>
        <w:t xml:space="preserve"> </w:t>
      </w:r>
      <w:r w:rsidRPr="00377264">
        <w:rPr>
          <w:b/>
          <w:sz w:val="24"/>
        </w:rPr>
        <w:t xml:space="preserve">= 0,3 </w:t>
      </w:r>
      <w:proofErr w:type="spellStart"/>
      <w:r w:rsidRPr="00377264">
        <w:rPr>
          <w:b/>
          <w:sz w:val="24"/>
        </w:rPr>
        <w:t>kN</w:t>
      </w:r>
      <w:proofErr w:type="spellEnd"/>
      <w:r w:rsidRPr="00377264">
        <w:rPr>
          <w:b/>
          <w:sz w:val="24"/>
        </w:rPr>
        <w:t>/m</w:t>
      </w:r>
      <w:r w:rsidRPr="00377264">
        <w:rPr>
          <w:b/>
          <w:sz w:val="24"/>
          <w:vertAlign w:val="superscript"/>
        </w:rPr>
        <w:t>2</w:t>
      </w:r>
    </w:p>
    <w:p w:rsidR="000646F9" w:rsidRPr="00377264" w:rsidRDefault="000646F9" w:rsidP="000646F9">
      <w:pPr>
        <w:pStyle w:val="Bezodstpw"/>
        <w:numPr>
          <w:ilvl w:val="1"/>
          <w:numId w:val="17"/>
        </w:numPr>
        <w:spacing w:before="0" w:after="0" w:line="360" w:lineRule="auto"/>
        <w:rPr>
          <w:sz w:val="24"/>
        </w:rPr>
      </w:pPr>
      <w:r w:rsidRPr="00377264">
        <w:rPr>
          <w:b/>
          <w:sz w:val="24"/>
        </w:rPr>
        <w:t>Materiały konstrukcyjne</w:t>
      </w:r>
    </w:p>
    <w:p w:rsidR="000646F9" w:rsidRPr="00377264" w:rsidRDefault="000646F9" w:rsidP="000646F9">
      <w:pPr>
        <w:pStyle w:val="Bezodstpw"/>
        <w:numPr>
          <w:ilvl w:val="0"/>
          <w:numId w:val="35"/>
        </w:numPr>
        <w:spacing w:before="0" w:after="0" w:line="360" w:lineRule="auto"/>
        <w:rPr>
          <w:sz w:val="24"/>
        </w:rPr>
      </w:pPr>
      <w:r w:rsidRPr="00377264">
        <w:rPr>
          <w:rFonts w:eastAsia="MS Mincho" w:cs="Arial"/>
          <w:sz w:val="24"/>
        </w:rPr>
        <w:t>beton</w:t>
      </w:r>
      <w:r w:rsidRPr="00377264">
        <w:rPr>
          <w:sz w:val="24"/>
        </w:rPr>
        <w:t xml:space="preserve"> konstrukcyjny</w:t>
      </w:r>
      <w:r w:rsidRPr="00377264">
        <w:rPr>
          <w:sz w:val="24"/>
        </w:rPr>
        <w:tab/>
      </w:r>
      <w:r w:rsidRPr="00377264">
        <w:rPr>
          <w:sz w:val="24"/>
        </w:rPr>
        <w:tab/>
      </w:r>
      <w:r w:rsidRPr="00377264">
        <w:rPr>
          <w:sz w:val="24"/>
        </w:rPr>
        <w:tab/>
      </w:r>
      <w:r w:rsidRPr="00377264">
        <w:rPr>
          <w:sz w:val="24"/>
        </w:rPr>
        <w:tab/>
      </w:r>
      <w:r w:rsidRPr="00377264">
        <w:rPr>
          <w:sz w:val="24"/>
        </w:rPr>
        <w:tab/>
      </w:r>
      <w:r w:rsidRPr="00377264">
        <w:rPr>
          <w:sz w:val="24"/>
        </w:rPr>
        <w:tab/>
      </w:r>
      <w:r>
        <w:rPr>
          <w:sz w:val="24"/>
        </w:rPr>
        <w:tab/>
      </w:r>
      <w:r w:rsidRPr="00377264">
        <w:rPr>
          <w:b/>
          <w:sz w:val="24"/>
        </w:rPr>
        <w:t>C30/37</w:t>
      </w:r>
    </w:p>
    <w:p w:rsidR="000646F9" w:rsidRDefault="000646F9" w:rsidP="000646F9">
      <w:pPr>
        <w:pStyle w:val="Bezodstpw"/>
        <w:numPr>
          <w:ilvl w:val="0"/>
          <w:numId w:val="35"/>
        </w:numPr>
        <w:spacing w:before="0" w:after="0" w:line="360" w:lineRule="auto"/>
        <w:rPr>
          <w:sz w:val="24"/>
        </w:rPr>
      </w:pPr>
      <w:r w:rsidRPr="00377264">
        <w:rPr>
          <w:rFonts w:eastAsia="MS Mincho" w:cs="Arial"/>
          <w:sz w:val="24"/>
        </w:rPr>
        <w:t>beton</w:t>
      </w:r>
      <w:r w:rsidRPr="00377264">
        <w:rPr>
          <w:sz w:val="24"/>
        </w:rPr>
        <w:t xml:space="preserve"> konstrukcyjny</w:t>
      </w:r>
    </w:p>
    <w:p w:rsidR="000646F9" w:rsidRPr="002A1B03" w:rsidRDefault="000646F9" w:rsidP="000646F9">
      <w:pPr>
        <w:pStyle w:val="Bezodstpw"/>
        <w:spacing w:before="0" w:after="0" w:line="360" w:lineRule="auto"/>
        <w:ind w:left="1428"/>
        <w:rPr>
          <w:sz w:val="24"/>
        </w:rPr>
      </w:pPr>
      <w:r w:rsidRPr="002A1B03">
        <w:rPr>
          <w:sz w:val="24"/>
        </w:rPr>
        <w:t>– fundamenty, zbiorniki, ściany zewnętrzne podziemia</w:t>
      </w:r>
      <w:r w:rsidRPr="002A1B03">
        <w:rPr>
          <w:sz w:val="24"/>
        </w:rPr>
        <w:tab/>
      </w:r>
      <w:r w:rsidRPr="002A1B03">
        <w:rPr>
          <w:sz w:val="24"/>
        </w:rPr>
        <w:tab/>
      </w:r>
      <w:r w:rsidRPr="002A1B03">
        <w:rPr>
          <w:b/>
          <w:sz w:val="24"/>
        </w:rPr>
        <w:t>C30/37 W8</w:t>
      </w:r>
    </w:p>
    <w:p w:rsidR="000646F9" w:rsidRPr="00377264" w:rsidRDefault="000646F9" w:rsidP="000646F9">
      <w:pPr>
        <w:pStyle w:val="Bezodstpw"/>
        <w:numPr>
          <w:ilvl w:val="0"/>
          <w:numId w:val="35"/>
        </w:numPr>
        <w:spacing w:before="0" w:after="0" w:line="360" w:lineRule="auto"/>
        <w:rPr>
          <w:sz w:val="24"/>
        </w:rPr>
      </w:pPr>
      <w:r w:rsidRPr="00377264">
        <w:rPr>
          <w:sz w:val="24"/>
        </w:rPr>
        <w:t>beton podkładowy</w:t>
      </w:r>
      <w:r w:rsidRPr="00377264">
        <w:rPr>
          <w:sz w:val="24"/>
        </w:rPr>
        <w:tab/>
      </w:r>
      <w:r w:rsidRPr="00377264">
        <w:rPr>
          <w:sz w:val="24"/>
        </w:rPr>
        <w:tab/>
      </w:r>
      <w:r w:rsidRPr="00377264">
        <w:rPr>
          <w:sz w:val="24"/>
        </w:rPr>
        <w:tab/>
      </w:r>
      <w:r w:rsidRPr="00377264">
        <w:rPr>
          <w:sz w:val="24"/>
        </w:rPr>
        <w:tab/>
      </w:r>
      <w:r w:rsidRPr="00377264">
        <w:rPr>
          <w:sz w:val="24"/>
        </w:rPr>
        <w:tab/>
      </w:r>
      <w:r w:rsidRPr="00377264">
        <w:rPr>
          <w:sz w:val="24"/>
        </w:rPr>
        <w:tab/>
      </w:r>
      <w:r w:rsidRPr="00377264">
        <w:rPr>
          <w:sz w:val="24"/>
        </w:rPr>
        <w:tab/>
      </w:r>
      <w:r w:rsidRPr="00377264">
        <w:rPr>
          <w:b/>
          <w:sz w:val="24"/>
        </w:rPr>
        <w:t>C12/15</w:t>
      </w:r>
    </w:p>
    <w:p w:rsidR="000646F9" w:rsidRPr="00377264" w:rsidRDefault="000646F9" w:rsidP="000646F9">
      <w:pPr>
        <w:pStyle w:val="Bezodstpw"/>
        <w:numPr>
          <w:ilvl w:val="0"/>
          <w:numId w:val="35"/>
        </w:numPr>
        <w:spacing w:before="0" w:after="0" w:line="360" w:lineRule="auto"/>
        <w:rPr>
          <w:b/>
          <w:sz w:val="24"/>
        </w:rPr>
      </w:pPr>
      <w:r w:rsidRPr="00377264">
        <w:rPr>
          <w:sz w:val="24"/>
        </w:rPr>
        <w:t>stal zbrojeniowa</w:t>
      </w:r>
      <w:r w:rsidRPr="00377264">
        <w:rPr>
          <w:sz w:val="24"/>
        </w:rPr>
        <w:tab/>
      </w:r>
      <w:r w:rsidRPr="00377264">
        <w:rPr>
          <w:sz w:val="24"/>
        </w:rPr>
        <w:tab/>
      </w:r>
      <w:r w:rsidRPr="00377264">
        <w:rPr>
          <w:sz w:val="24"/>
        </w:rPr>
        <w:tab/>
      </w:r>
      <w:r w:rsidRPr="00377264">
        <w:rPr>
          <w:sz w:val="24"/>
        </w:rPr>
        <w:tab/>
      </w:r>
      <w:r w:rsidRPr="00377264">
        <w:rPr>
          <w:sz w:val="24"/>
        </w:rPr>
        <w:tab/>
      </w:r>
      <w:r w:rsidRPr="00377264">
        <w:rPr>
          <w:sz w:val="24"/>
        </w:rPr>
        <w:tab/>
      </w:r>
      <w:r w:rsidRPr="00377264">
        <w:rPr>
          <w:sz w:val="24"/>
        </w:rPr>
        <w:tab/>
      </w:r>
      <w:r w:rsidRPr="00377264">
        <w:rPr>
          <w:b/>
          <w:sz w:val="24"/>
        </w:rPr>
        <w:t>AIIIN (BSt500)</w:t>
      </w:r>
    </w:p>
    <w:p w:rsidR="000646F9" w:rsidRPr="00377264" w:rsidRDefault="000646F9" w:rsidP="000646F9">
      <w:pPr>
        <w:pStyle w:val="Bezodstpw"/>
        <w:numPr>
          <w:ilvl w:val="0"/>
          <w:numId w:val="35"/>
        </w:numPr>
        <w:spacing w:before="0" w:after="0" w:line="360" w:lineRule="auto"/>
        <w:rPr>
          <w:sz w:val="24"/>
        </w:rPr>
      </w:pPr>
      <w:r w:rsidRPr="00377264">
        <w:rPr>
          <w:sz w:val="24"/>
        </w:rPr>
        <w:t>drewno klejone warstwowo</w:t>
      </w:r>
      <w:r w:rsidRPr="00377264">
        <w:rPr>
          <w:sz w:val="24"/>
        </w:rPr>
        <w:tab/>
      </w:r>
      <w:r w:rsidRPr="00377264">
        <w:rPr>
          <w:b/>
          <w:sz w:val="24"/>
        </w:rPr>
        <w:tab/>
      </w:r>
      <w:r w:rsidRPr="00377264">
        <w:rPr>
          <w:b/>
          <w:sz w:val="24"/>
        </w:rPr>
        <w:tab/>
      </w:r>
      <w:r w:rsidRPr="00377264">
        <w:rPr>
          <w:b/>
          <w:sz w:val="24"/>
        </w:rPr>
        <w:tab/>
      </w:r>
      <w:r w:rsidRPr="00377264">
        <w:rPr>
          <w:b/>
          <w:sz w:val="24"/>
        </w:rPr>
        <w:tab/>
      </w:r>
      <w:r w:rsidRPr="00377264">
        <w:rPr>
          <w:b/>
          <w:sz w:val="24"/>
        </w:rPr>
        <w:tab/>
        <w:t>GL 27</w:t>
      </w:r>
    </w:p>
    <w:p w:rsidR="000646F9" w:rsidRPr="002A2FBA" w:rsidRDefault="000646F9" w:rsidP="000646F9">
      <w:pPr>
        <w:pStyle w:val="Bezodstpw"/>
        <w:numPr>
          <w:ilvl w:val="0"/>
          <w:numId w:val="35"/>
        </w:numPr>
        <w:spacing w:before="0" w:after="0" w:line="360" w:lineRule="auto"/>
        <w:jc w:val="left"/>
        <w:rPr>
          <w:b/>
          <w:sz w:val="24"/>
        </w:rPr>
      </w:pPr>
      <w:r w:rsidRPr="00377264">
        <w:rPr>
          <w:sz w:val="24"/>
        </w:rPr>
        <w:t>stal konstrukcyjna</w:t>
      </w:r>
      <w:r w:rsidRPr="00377264">
        <w:rPr>
          <w:sz w:val="24"/>
        </w:rPr>
        <w:tab/>
      </w:r>
      <w:r w:rsidRPr="00377264">
        <w:rPr>
          <w:sz w:val="24"/>
        </w:rPr>
        <w:tab/>
      </w:r>
      <w:r w:rsidRPr="00377264">
        <w:rPr>
          <w:sz w:val="24"/>
        </w:rPr>
        <w:tab/>
      </w:r>
      <w:r w:rsidRPr="00377264">
        <w:rPr>
          <w:sz w:val="24"/>
        </w:rPr>
        <w:tab/>
      </w:r>
      <w:r w:rsidRPr="00377264">
        <w:rPr>
          <w:sz w:val="24"/>
        </w:rPr>
        <w:tab/>
      </w:r>
      <w:r w:rsidRPr="00377264">
        <w:rPr>
          <w:sz w:val="24"/>
        </w:rPr>
        <w:tab/>
      </w:r>
      <w:r w:rsidRPr="00377264">
        <w:rPr>
          <w:sz w:val="24"/>
        </w:rPr>
        <w:tab/>
      </w:r>
      <w:r w:rsidRPr="00377264">
        <w:rPr>
          <w:b/>
          <w:sz w:val="24"/>
        </w:rPr>
        <w:t>18G2</w:t>
      </w:r>
    </w:p>
    <w:p w:rsidR="000646F9" w:rsidRDefault="000646F9" w:rsidP="000646F9">
      <w:pPr>
        <w:rPr>
          <w:rFonts w:ascii="Calibri" w:hAnsi="Calibri"/>
          <w:b/>
          <w:color w:val="000000"/>
        </w:rPr>
      </w:pPr>
      <w:r>
        <w:rPr>
          <w:b/>
        </w:rPr>
        <w:br w:type="page"/>
      </w:r>
    </w:p>
    <w:p w:rsidR="000646F9" w:rsidRPr="00377264" w:rsidRDefault="000646F9" w:rsidP="000646F9">
      <w:pPr>
        <w:pStyle w:val="Bezodstpw"/>
        <w:numPr>
          <w:ilvl w:val="0"/>
          <w:numId w:val="17"/>
        </w:numPr>
        <w:spacing w:before="0" w:after="0" w:line="360" w:lineRule="auto"/>
        <w:rPr>
          <w:sz w:val="24"/>
        </w:rPr>
      </w:pPr>
      <w:r w:rsidRPr="00377264">
        <w:rPr>
          <w:b/>
          <w:sz w:val="24"/>
        </w:rPr>
        <w:lastRenderedPageBreak/>
        <w:t>Warunki posadowienia projektowanego budynku.</w:t>
      </w:r>
    </w:p>
    <w:p w:rsidR="000646F9" w:rsidRPr="003521A1" w:rsidRDefault="000646F9" w:rsidP="000646F9">
      <w:pPr>
        <w:pStyle w:val="Bezodstpw"/>
        <w:numPr>
          <w:ilvl w:val="1"/>
          <w:numId w:val="17"/>
        </w:numPr>
        <w:spacing w:before="0" w:after="0" w:line="360" w:lineRule="auto"/>
        <w:rPr>
          <w:color w:val="auto"/>
          <w:sz w:val="24"/>
        </w:rPr>
      </w:pPr>
      <w:r w:rsidRPr="003521A1">
        <w:rPr>
          <w:b/>
          <w:color w:val="auto"/>
          <w:sz w:val="24"/>
        </w:rPr>
        <w:t>Warunki gruntowo-wodne</w:t>
      </w:r>
    </w:p>
    <w:p w:rsidR="000646F9" w:rsidRPr="003521A1" w:rsidRDefault="000646F9" w:rsidP="000646F9">
      <w:pPr>
        <w:pStyle w:val="Bezodstpw"/>
        <w:spacing w:before="0" w:after="0" w:line="360" w:lineRule="auto"/>
        <w:ind w:left="720"/>
        <w:rPr>
          <w:color w:val="auto"/>
          <w:sz w:val="24"/>
        </w:rPr>
      </w:pPr>
      <w:r w:rsidRPr="003521A1">
        <w:rPr>
          <w:color w:val="auto"/>
          <w:sz w:val="24"/>
        </w:rPr>
        <w:t>Na terenie projektowanego obiektu w podłożu, pod 20- 120 cm warstwą nasypów niekontrolowanych, zalega do głębokości rozpoznania (9m</w:t>
      </w:r>
      <w:r>
        <w:rPr>
          <w:color w:val="auto"/>
          <w:sz w:val="24"/>
        </w:rPr>
        <w:t xml:space="preserve"> </w:t>
      </w:r>
      <w:r w:rsidRPr="003521A1">
        <w:rPr>
          <w:color w:val="auto"/>
          <w:sz w:val="24"/>
        </w:rPr>
        <w:t>p.p.t.) glina piaszczysta brązowa, twardoplastyczna I</w:t>
      </w:r>
      <w:r w:rsidRPr="003521A1">
        <w:rPr>
          <w:color w:val="auto"/>
          <w:sz w:val="24"/>
          <w:vertAlign w:val="subscript"/>
        </w:rPr>
        <w:t>L</w:t>
      </w:r>
      <w:r w:rsidRPr="003521A1">
        <w:rPr>
          <w:color w:val="auto"/>
          <w:sz w:val="24"/>
        </w:rPr>
        <w:t>= 0,15. Lokalnie (w 2 otworach badawczych), glina jest przewarstwiona warstwą piasków gliniastych I</w:t>
      </w:r>
      <w:r w:rsidRPr="003521A1">
        <w:rPr>
          <w:color w:val="auto"/>
          <w:sz w:val="24"/>
          <w:vertAlign w:val="subscript"/>
        </w:rPr>
        <w:t>L</w:t>
      </w:r>
      <w:r w:rsidRPr="003521A1">
        <w:rPr>
          <w:color w:val="auto"/>
          <w:sz w:val="24"/>
        </w:rPr>
        <w:t>= 0,25 i piasków drobnych i średnich I</w:t>
      </w:r>
      <w:r w:rsidRPr="003521A1">
        <w:rPr>
          <w:color w:val="auto"/>
          <w:sz w:val="24"/>
          <w:vertAlign w:val="subscript"/>
        </w:rPr>
        <w:t>D</w:t>
      </w:r>
      <w:r w:rsidRPr="003521A1">
        <w:rPr>
          <w:color w:val="auto"/>
          <w:sz w:val="24"/>
        </w:rPr>
        <w:t>= 0,6 – 0,7.</w:t>
      </w:r>
    </w:p>
    <w:p w:rsidR="000646F9" w:rsidRPr="003521A1" w:rsidRDefault="000646F9" w:rsidP="000646F9">
      <w:pPr>
        <w:pStyle w:val="Bezodstpw"/>
        <w:spacing w:before="0" w:after="0" w:line="360" w:lineRule="auto"/>
        <w:ind w:left="720"/>
        <w:rPr>
          <w:color w:val="auto"/>
          <w:sz w:val="24"/>
        </w:rPr>
      </w:pPr>
      <w:r w:rsidRPr="003521A1">
        <w:rPr>
          <w:color w:val="auto"/>
          <w:sz w:val="24"/>
        </w:rPr>
        <w:t xml:space="preserve">Rzędne terenu wahają się od 90,86 do 91,83 m </w:t>
      </w:r>
      <w:proofErr w:type="spellStart"/>
      <w:r w:rsidRPr="003521A1">
        <w:rPr>
          <w:color w:val="auto"/>
          <w:sz w:val="24"/>
        </w:rPr>
        <w:t>npm</w:t>
      </w:r>
      <w:proofErr w:type="spellEnd"/>
      <w:r w:rsidRPr="003521A1">
        <w:rPr>
          <w:color w:val="auto"/>
          <w:sz w:val="24"/>
        </w:rPr>
        <w:t>.</w:t>
      </w:r>
    </w:p>
    <w:p w:rsidR="000646F9" w:rsidRPr="003521A1" w:rsidRDefault="000646F9" w:rsidP="000646F9">
      <w:pPr>
        <w:pStyle w:val="Bezodstpw"/>
        <w:spacing w:before="0" w:after="0" w:line="360" w:lineRule="auto"/>
        <w:ind w:left="720"/>
        <w:rPr>
          <w:color w:val="auto"/>
          <w:sz w:val="24"/>
        </w:rPr>
      </w:pPr>
      <w:r w:rsidRPr="003521A1">
        <w:rPr>
          <w:color w:val="auto"/>
          <w:sz w:val="24"/>
        </w:rPr>
        <w:t xml:space="preserve">Wodę gruntową nawiercono w jednym otworze w </w:t>
      </w:r>
      <w:proofErr w:type="spellStart"/>
      <w:r w:rsidRPr="003521A1">
        <w:rPr>
          <w:color w:val="auto"/>
          <w:sz w:val="24"/>
        </w:rPr>
        <w:t>śródglinowym</w:t>
      </w:r>
      <w:proofErr w:type="spellEnd"/>
      <w:r w:rsidRPr="003521A1">
        <w:rPr>
          <w:color w:val="auto"/>
          <w:sz w:val="24"/>
        </w:rPr>
        <w:t xml:space="preserve"> przewarstwieniu piasków drobnych na poziomie -5,5m p.p.t., </w:t>
      </w:r>
      <w:proofErr w:type="spellStart"/>
      <w:r w:rsidRPr="003521A1">
        <w:rPr>
          <w:color w:val="auto"/>
          <w:sz w:val="24"/>
        </w:rPr>
        <w:t>tj</w:t>
      </w:r>
      <w:proofErr w:type="spellEnd"/>
      <w:r w:rsidRPr="003521A1">
        <w:rPr>
          <w:color w:val="auto"/>
          <w:sz w:val="24"/>
        </w:rPr>
        <w:t xml:space="preserve"> na rzędnej 86,05m </w:t>
      </w:r>
      <w:proofErr w:type="spellStart"/>
      <w:r w:rsidRPr="003521A1">
        <w:rPr>
          <w:color w:val="auto"/>
          <w:sz w:val="24"/>
        </w:rPr>
        <w:t>npm</w:t>
      </w:r>
      <w:proofErr w:type="spellEnd"/>
      <w:r w:rsidRPr="003521A1">
        <w:rPr>
          <w:color w:val="auto"/>
          <w:sz w:val="24"/>
        </w:rPr>
        <w:t xml:space="preserve">. </w:t>
      </w:r>
    </w:p>
    <w:p w:rsidR="000646F9" w:rsidRPr="003521A1" w:rsidRDefault="000646F9" w:rsidP="000646F9">
      <w:pPr>
        <w:pStyle w:val="Bezodstpw"/>
        <w:spacing w:before="0" w:after="0" w:line="360" w:lineRule="auto"/>
        <w:ind w:left="720"/>
        <w:rPr>
          <w:color w:val="auto"/>
          <w:sz w:val="24"/>
        </w:rPr>
      </w:pPr>
      <w:r w:rsidRPr="003521A1">
        <w:rPr>
          <w:color w:val="auto"/>
          <w:sz w:val="24"/>
        </w:rPr>
        <w:t>W pozostałych otworach badawczych nie nawiercono wody gruntowej.</w:t>
      </w:r>
    </w:p>
    <w:p w:rsidR="000646F9" w:rsidRPr="00A32E44" w:rsidRDefault="000646F9" w:rsidP="000646F9">
      <w:pPr>
        <w:pStyle w:val="Bezodstpw"/>
        <w:numPr>
          <w:ilvl w:val="1"/>
          <w:numId w:val="17"/>
        </w:numPr>
        <w:spacing w:before="0" w:after="0" w:line="360" w:lineRule="auto"/>
        <w:rPr>
          <w:color w:val="auto"/>
          <w:sz w:val="24"/>
        </w:rPr>
      </w:pPr>
      <w:r w:rsidRPr="00A32E44">
        <w:rPr>
          <w:b/>
          <w:color w:val="auto"/>
          <w:sz w:val="24"/>
        </w:rPr>
        <w:t>Warunki posadowienia</w:t>
      </w:r>
    </w:p>
    <w:p w:rsidR="000646F9" w:rsidRPr="00A32E44" w:rsidRDefault="000646F9" w:rsidP="000646F9">
      <w:pPr>
        <w:pStyle w:val="Bezodstpw"/>
        <w:spacing w:before="0" w:after="0" w:line="360" w:lineRule="auto"/>
        <w:ind w:left="720"/>
        <w:rPr>
          <w:color w:val="auto"/>
          <w:sz w:val="24"/>
        </w:rPr>
      </w:pPr>
      <w:r w:rsidRPr="00A32E44">
        <w:rPr>
          <w:color w:val="auto"/>
          <w:sz w:val="24"/>
        </w:rPr>
        <w:t xml:space="preserve">Projektowany poziom „0” budynku odpowiada rzędnej 92,30m n.p.m. Budynek został częściowo podpiwniczony. </w:t>
      </w:r>
    </w:p>
    <w:p w:rsidR="000646F9" w:rsidRPr="00A32E44" w:rsidRDefault="000646F9" w:rsidP="000646F9">
      <w:pPr>
        <w:pStyle w:val="Bezodstpw"/>
        <w:spacing w:before="0" w:after="0" w:line="360" w:lineRule="auto"/>
        <w:ind w:left="720"/>
        <w:rPr>
          <w:color w:val="auto"/>
          <w:sz w:val="24"/>
        </w:rPr>
      </w:pPr>
      <w:r w:rsidRPr="00A32E44">
        <w:rPr>
          <w:color w:val="auto"/>
          <w:sz w:val="24"/>
        </w:rPr>
        <w:t xml:space="preserve">Wierzch posadzki piwnic zaprojektowano na poziomie -3,9m = 88,4m n.p.m. Fundamenty posadowiono na warstwie glin w stanie twardoplastycznym. </w:t>
      </w:r>
    </w:p>
    <w:p w:rsidR="000646F9" w:rsidRPr="00A32E44" w:rsidRDefault="000646F9" w:rsidP="000646F9">
      <w:pPr>
        <w:pStyle w:val="Bezodstpw"/>
        <w:spacing w:before="0" w:after="0" w:line="360" w:lineRule="auto"/>
        <w:ind w:left="720"/>
        <w:rPr>
          <w:color w:val="auto"/>
          <w:sz w:val="24"/>
        </w:rPr>
      </w:pPr>
      <w:r w:rsidRPr="00A32E44">
        <w:rPr>
          <w:color w:val="auto"/>
          <w:sz w:val="24"/>
        </w:rPr>
        <w:t>Podpiwniczona część budynku, została posadowiona na stopach i ławach fundamentowych, na rzędnej -4,9m = 87,4m n.p.m.</w:t>
      </w:r>
    </w:p>
    <w:p w:rsidR="000646F9" w:rsidRPr="00A32E44" w:rsidRDefault="000646F9" w:rsidP="000646F9">
      <w:pPr>
        <w:pStyle w:val="Bezodstpw"/>
        <w:spacing w:before="0" w:after="0" w:line="360" w:lineRule="auto"/>
        <w:ind w:left="720"/>
        <w:rPr>
          <w:color w:val="auto"/>
          <w:sz w:val="24"/>
        </w:rPr>
      </w:pPr>
      <w:r w:rsidRPr="00A32E44">
        <w:rPr>
          <w:color w:val="auto"/>
          <w:sz w:val="24"/>
        </w:rPr>
        <w:t>Niecki basenowe posadowiono na płytach fundamentowych gr.30cm, na gruncie.</w:t>
      </w:r>
    </w:p>
    <w:p w:rsidR="000646F9" w:rsidRPr="00A32E44" w:rsidRDefault="000646F9" w:rsidP="000646F9">
      <w:pPr>
        <w:pStyle w:val="Bezodstpw"/>
        <w:spacing w:before="0" w:after="0" w:line="360" w:lineRule="auto"/>
        <w:ind w:left="720"/>
        <w:rPr>
          <w:color w:val="auto"/>
          <w:sz w:val="24"/>
        </w:rPr>
      </w:pPr>
      <w:r w:rsidRPr="00A32E44">
        <w:rPr>
          <w:color w:val="auto"/>
          <w:sz w:val="24"/>
        </w:rPr>
        <w:t>Wokół basenów zaprojektowano kanały instalacyjne - rzędna posadzki kanałów -2,7m, posadowienie -3m.</w:t>
      </w:r>
    </w:p>
    <w:p w:rsidR="000646F9" w:rsidRPr="00A32E44" w:rsidRDefault="000646F9" w:rsidP="000646F9">
      <w:pPr>
        <w:pStyle w:val="Bezodstpw"/>
        <w:spacing w:before="0" w:after="0" w:line="360" w:lineRule="auto"/>
        <w:ind w:left="720"/>
        <w:rPr>
          <w:color w:val="auto"/>
          <w:sz w:val="24"/>
        </w:rPr>
      </w:pPr>
      <w:r w:rsidRPr="00A32E44">
        <w:rPr>
          <w:color w:val="auto"/>
          <w:sz w:val="24"/>
        </w:rPr>
        <w:t xml:space="preserve">Posadowienie fundamentów części niepodpiwniczonej, na rzędnej -3m. </w:t>
      </w:r>
    </w:p>
    <w:p w:rsidR="000646F9" w:rsidRPr="00A32E44" w:rsidRDefault="000646F9" w:rsidP="000646F9">
      <w:pPr>
        <w:pStyle w:val="Bezodstpw"/>
        <w:spacing w:before="0" w:after="0" w:line="360" w:lineRule="auto"/>
        <w:ind w:left="720"/>
        <w:rPr>
          <w:color w:val="auto"/>
          <w:sz w:val="24"/>
        </w:rPr>
      </w:pPr>
      <w:r w:rsidRPr="00A32E44">
        <w:rPr>
          <w:color w:val="auto"/>
          <w:sz w:val="24"/>
        </w:rPr>
        <w:t>W przypadku stwierdzenia zalegania pod płytko posadowionymi fundamentami (głównie niecki basenów) nasypów niekontrolowanych, należy wymienić je na piasek stabilizowany cementem.</w:t>
      </w:r>
    </w:p>
    <w:p w:rsidR="000646F9" w:rsidRPr="00A32E44" w:rsidRDefault="000646F9" w:rsidP="000646F9">
      <w:pPr>
        <w:pStyle w:val="Bezodstpw"/>
        <w:spacing w:before="0" w:after="0" w:line="360" w:lineRule="auto"/>
        <w:ind w:left="720"/>
        <w:rPr>
          <w:color w:val="auto"/>
          <w:sz w:val="24"/>
        </w:rPr>
      </w:pPr>
      <w:r w:rsidRPr="00A32E44">
        <w:rPr>
          <w:color w:val="auto"/>
          <w:sz w:val="24"/>
        </w:rPr>
        <w:t>W trakcie prowadzenia prac ziemnych i fundamentowych, należy zabezpieczyć wykop przed wodami opadowymi. Odkrywaną warstwę glin, należy niezwłocznie przykryć warstwą betonu podkładowego. Skarpy wykopu zabezpieczyć folią, a dno wykopu zdrenować powierzchniowo, dla uniknięcia uplastycznienia podłoża.</w:t>
      </w:r>
    </w:p>
    <w:p w:rsidR="000646F9" w:rsidRDefault="000646F9" w:rsidP="000646F9">
      <w:pPr>
        <w:rPr>
          <w:rFonts w:ascii="Calibri" w:hAnsi="Calibri"/>
          <w:b/>
        </w:rPr>
      </w:pPr>
      <w:r>
        <w:rPr>
          <w:b/>
        </w:rPr>
        <w:br w:type="page"/>
      </w:r>
    </w:p>
    <w:p w:rsidR="000646F9" w:rsidRPr="00A32E44" w:rsidRDefault="000646F9" w:rsidP="000646F9">
      <w:pPr>
        <w:pStyle w:val="Bezodstpw"/>
        <w:numPr>
          <w:ilvl w:val="1"/>
          <w:numId w:val="17"/>
        </w:numPr>
        <w:spacing w:before="0" w:after="0" w:line="360" w:lineRule="auto"/>
        <w:rPr>
          <w:b/>
          <w:color w:val="auto"/>
          <w:sz w:val="24"/>
        </w:rPr>
      </w:pPr>
      <w:r w:rsidRPr="00A32E44">
        <w:rPr>
          <w:b/>
          <w:color w:val="auto"/>
          <w:sz w:val="24"/>
        </w:rPr>
        <w:lastRenderedPageBreak/>
        <w:t>Określenie kategorii geotechnicznej.</w:t>
      </w:r>
    </w:p>
    <w:p w:rsidR="000646F9" w:rsidRPr="00A32E44" w:rsidRDefault="000646F9" w:rsidP="000646F9">
      <w:pPr>
        <w:pStyle w:val="Bezodstpw"/>
        <w:spacing w:before="0" w:after="0" w:line="360" w:lineRule="auto"/>
        <w:ind w:left="720"/>
        <w:rPr>
          <w:color w:val="auto"/>
          <w:sz w:val="24"/>
        </w:rPr>
      </w:pPr>
      <w:r w:rsidRPr="00A32E44">
        <w:rPr>
          <w:color w:val="auto"/>
          <w:sz w:val="24"/>
        </w:rPr>
        <w:t>Warunki geologiczno-inżynierskie w podłożu projektowanego obiektu budowlanego ocenia się jako proste.</w:t>
      </w:r>
    </w:p>
    <w:p w:rsidR="000646F9" w:rsidRPr="00A32E44" w:rsidRDefault="000646F9" w:rsidP="000646F9">
      <w:pPr>
        <w:pStyle w:val="Bezodstpw"/>
        <w:spacing w:before="0" w:after="0" w:line="360" w:lineRule="auto"/>
        <w:ind w:left="720"/>
        <w:rPr>
          <w:color w:val="auto"/>
          <w:sz w:val="24"/>
        </w:rPr>
      </w:pPr>
      <w:r w:rsidRPr="00A32E44">
        <w:rPr>
          <w:color w:val="auto"/>
          <w:sz w:val="24"/>
        </w:rPr>
        <w:t>Projektowaną inwestycję wg Rozporządzenia Ministra Transportu, Budownictwa i</w:t>
      </w:r>
    </w:p>
    <w:p w:rsidR="000646F9" w:rsidRPr="00A32E44" w:rsidRDefault="000646F9" w:rsidP="000646F9">
      <w:pPr>
        <w:pStyle w:val="Bezodstpw"/>
        <w:spacing w:before="0" w:after="0" w:line="360" w:lineRule="auto"/>
        <w:ind w:left="720"/>
        <w:rPr>
          <w:color w:val="auto"/>
          <w:sz w:val="24"/>
        </w:rPr>
      </w:pPr>
      <w:r w:rsidRPr="00A32E44">
        <w:rPr>
          <w:color w:val="auto"/>
          <w:sz w:val="24"/>
        </w:rPr>
        <w:t>Gospodarki Morskiej z dnia 25 kwietnia 2012 r. „w sprawie ustalania geotechnicznych</w:t>
      </w:r>
    </w:p>
    <w:p w:rsidR="000646F9" w:rsidRPr="00A32E44" w:rsidRDefault="000646F9" w:rsidP="000646F9">
      <w:pPr>
        <w:pStyle w:val="Bezodstpw"/>
        <w:spacing w:before="0" w:after="0" w:line="360" w:lineRule="auto"/>
        <w:ind w:left="720"/>
        <w:rPr>
          <w:color w:val="auto"/>
        </w:rPr>
      </w:pPr>
      <w:r w:rsidRPr="00A32E44">
        <w:rPr>
          <w:color w:val="auto"/>
          <w:sz w:val="24"/>
        </w:rPr>
        <w:t xml:space="preserve">warunków </w:t>
      </w:r>
      <w:proofErr w:type="spellStart"/>
      <w:r w:rsidRPr="00A32E44">
        <w:rPr>
          <w:color w:val="auto"/>
          <w:sz w:val="24"/>
        </w:rPr>
        <w:t>posadawiania</w:t>
      </w:r>
      <w:proofErr w:type="spellEnd"/>
      <w:r w:rsidRPr="00A32E44">
        <w:rPr>
          <w:color w:val="auto"/>
          <w:sz w:val="24"/>
        </w:rPr>
        <w:t xml:space="preserve"> obiektów budowlanych” (Dz. U. 2012, poz. 463), należy zaliczyć do drugiej kategorii geotechnicznej</w:t>
      </w:r>
      <w:r w:rsidRPr="00A32E44">
        <w:rPr>
          <w:color w:val="auto"/>
        </w:rPr>
        <w:t xml:space="preserve">. </w:t>
      </w:r>
    </w:p>
    <w:p w:rsidR="000646F9" w:rsidRPr="008A703B" w:rsidRDefault="000646F9" w:rsidP="000646F9">
      <w:pPr>
        <w:pStyle w:val="Bezodstpw"/>
        <w:spacing w:before="0" w:after="0" w:line="360" w:lineRule="auto"/>
        <w:ind w:left="720"/>
      </w:pPr>
    </w:p>
    <w:p w:rsidR="000646F9" w:rsidRPr="00377264" w:rsidRDefault="000646F9" w:rsidP="000646F9">
      <w:pPr>
        <w:pStyle w:val="Bezodstpw"/>
        <w:numPr>
          <w:ilvl w:val="0"/>
          <w:numId w:val="17"/>
        </w:numPr>
        <w:spacing w:line="360" w:lineRule="auto"/>
        <w:rPr>
          <w:sz w:val="24"/>
        </w:rPr>
      </w:pPr>
      <w:r w:rsidRPr="00377264">
        <w:rPr>
          <w:b/>
          <w:sz w:val="24"/>
        </w:rPr>
        <w:t>Warunki bezpieczeństwa konstrukcji</w:t>
      </w:r>
    </w:p>
    <w:p w:rsidR="000646F9" w:rsidRPr="00377264" w:rsidRDefault="000646F9" w:rsidP="000646F9">
      <w:pPr>
        <w:pStyle w:val="Bezodstpw"/>
        <w:numPr>
          <w:ilvl w:val="1"/>
          <w:numId w:val="17"/>
        </w:numPr>
        <w:spacing w:line="360" w:lineRule="auto"/>
        <w:rPr>
          <w:sz w:val="24"/>
        </w:rPr>
      </w:pPr>
      <w:r w:rsidRPr="00377264">
        <w:rPr>
          <w:b/>
          <w:sz w:val="24"/>
        </w:rPr>
        <w:t>Bezpieczeństwo pożarowe</w:t>
      </w:r>
    </w:p>
    <w:p w:rsidR="000646F9" w:rsidRPr="00377264" w:rsidRDefault="000646F9" w:rsidP="000646F9">
      <w:pPr>
        <w:pStyle w:val="Bezodstpw"/>
        <w:spacing w:before="0" w:after="0" w:line="360" w:lineRule="auto"/>
        <w:ind w:left="708"/>
        <w:rPr>
          <w:sz w:val="24"/>
        </w:rPr>
      </w:pPr>
      <w:r w:rsidRPr="00377264">
        <w:rPr>
          <w:sz w:val="24"/>
        </w:rPr>
        <w:t>Budynek określono jako niski (wysokość 18m). Kategoria zagrożenia ludzi ZL III</w:t>
      </w:r>
    </w:p>
    <w:p w:rsidR="000646F9" w:rsidRPr="00377264" w:rsidRDefault="000646F9" w:rsidP="000646F9">
      <w:pPr>
        <w:pStyle w:val="Bezodstpw"/>
        <w:spacing w:before="0" w:after="0" w:line="360" w:lineRule="auto"/>
        <w:rPr>
          <w:sz w:val="24"/>
        </w:rPr>
      </w:pPr>
      <w:r w:rsidRPr="00377264">
        <w:rPr>
          <w:sz w:val="24"/>
        </w:rPr>
        <w:tab/>
      </w:r>
      <w:r w:rsidRPr="00377264">
        <w:rPr>
          <w:b/>
          <w:sz w:val="24"/>
        </w:rPr>
        <w:t>Budynek zaliczono do  klasy odporności ogniowej konstrukcji C</w:t>
      </w:r>
      <w:r w:rsidRPr="00377264">
        <w:rPr>
          <w:sz w:val="24"/>
        </w:rPr>
        <w:t>:</w:t>
      </w:r>
    </w:p>
    <w:p w:rsidR="000646F9" w:rsidRPr="00377264" w:rsidRDefault="000646F9" w:rsidP="000646F9">
      <w:pPr>
        <w:pStyle w:val="Bezodstpw"/>
        <w:numPr>
          <w:ilvl w:val="0"/>
          <w:numId w:val="13"/>
        </w:numPr>
        <w:spacing w:before="0" w:after="0" w:line="360" w:lineRule="auto"/>
        <w:ind w:left="1428"/>
        <w:rPr>
          <w:sz w:val="24"/>
        </w:rPr>
      </w:pPr>
      <w:r w:rsidRPr="00377264">
        <w:rPr>
          <w:sz w:val="24"/>
        </w:rPr>
        <w:t>główna konstrukcja nośna (słupy, ściany, belki)</w:t>
      </w:r>
      <w:r w:rsidRPr="00377264">
        <w:rPr>
          <w:sz w:val="24"/>
        </w:rPr>
        <w:tab/>
      </w:r>
      <w:r>
        <w:rPr>
          <w:sz w:val="24"/>
        </w:rPr>
        <w:tab/>
      </w:r>
      <w:r w:rsidRPr="00377264">
        <w:rPr>
          <w:sz w:val="24"/>
        </w:rPr>
        <w:tab/>
      </w:r>
      <w:r w:rsidRPr="00377264">
        <w:rPr>
          <w:b/>
          <w:sz w:val="24"/>
        </w:rPr>
        <w:t>R 60</w:t>
      </w:r>
    </w:p>
    <w:p w:rsidR="000646F9" w:rsidRPr="00377264" w:rsidRDefault="000646F9" w:rsidP="000646F9">
      <w:pPr>
        <w:pStyle w:val="Bezodstpw"/>
        <w:numPr>
          <w:ilvl w:val="0"/>
          <w:numId w:val="13"/>
        </w:numPr>
        <w:spacing w:before="0" w:after="0" w:line="360" w:lineRule="auto"/>
        <w:ind w:left="1428"/>
        <w:rPr>
          <w:sz w:val="24"/>
        </w:rPr>
      </w:pPr>
      <w:r w:rsidRPr="00377264">
        <w:rPr>
          <w:sz w:val="24"/>
        </w:rPr>
        <w:t>stropy</w:t>
      </w:r>
      <w:r w:rsidRPr="00377264">
        <w:rPr>
          <w:sz w:val="24"/>
        </w:rPr>
        <w:tab/>
      </w:r>
      <w:r w:rsidRPr="00377264">
        <w:rPr>
          <w:sz w:val="24"/>
        </w:rPr>
        <w:tab/>
      </w:r>
      <w:r w:rsidRPr="00377264">
        <w:rPr>
          <w:sz w:val="24"/>
        </w:rPr>
        <w:tab/>
      </w:r>
      <w:r w:rsidRPr="00377264">
        <w:rPr>
          <w:sz w:val="24"/>
        </w:rPr>
        <w:tab/>
      </w:r>
      <w:r w:rsidRPr="00377264">
        <w:rPr>
          <w:sz w:val="24"/>
        </w:rPr>
        <w:tab/>
      </w:r>
      <w:r w:rsidRPr="00377264">
        <w:rPr>
          <w:sz w:val="24"/>
        </w:rPr>
        <w:tab/>
      </w:r>
      <w:r w:rsidRPr="00377264">
        <w:rPr>
          <w:sz w:val="24"/>
        </w:rPr>
        <w:tab/>
      </w:r>
      <w:r w:rsidRPr="00377264">
        <w:rPr>
          <w:sz w:val="24"/>
        </w:rPr>
        <w:tab/>
      </w:r>
      <w:r w:rsidRPr="00377264">
        <w:rPr>
          <w:sz w:val="24"/>
        </w:rPr>
        <w:tab/>
      </w:r>
      <w:r w:rsidRPr="00377264">
        <w:rPr>
          <w:b/>
          <w:sz w:val="24"/>
        </w:rPr>
        <w:t>REI 60</w:t>
      </w:r>
    </w:p>
    <w:p w:rsidR="000646F9" w:rsidRPr="00377264" w:rsidRDefault="000646F9" w:rsidP="000646F9">
      <w:pPr>
        <w:pStyle w:val="Bezodstpw"/>
        <w:numPr>
          <w:ilvl w:val="0"/>
          <w:numId w:val="13"/>
        </w:numPr>
        <w:spacing w:before="0" w:after="0" w:line="360" w:lineRule="auto"/>
        <w:ind w:left="1428"/>
        <w:rPr>
          <w:sz w:val="24"/>
        </w:rPr>
      </w:pPr>
      <w:r w:rsidRPr="00377264">
        <w:rPr>
          <w:sz w:val="24"/>
        </w:rPr>
        <w:t>konstrukcja dachu</w:t>
      </w:r>
      <w:r w:rsidRPr="00377264">
        <w:rPr>
          <w:sz w:val="24"/>
        </w:rPr>
        <w:tab/>
      </w:r>
      <w:r w:rsidRPr="00377264">
        <w:rPr>
          <w:sz w:val="24"/>
        </w:rPr>
        <w:tab/>
      </w:r>
      <w:r w:rsidRPr="00377264">
        <w:rPr>
          <w:sz w:val="24"/>
        </w:rPr>
        <w:tab/>
      </w:r>
      <w:r w:rsidRPr="00377264">
        <w:rPr>
          <w:sz w:val="24"/>
        </w:rPr>
        <w:tab/>
      </w:r>
      <w:r w:rsidRPr="00377264">
        <w:rPr>
          <w:sz w:val="24"/>
        </w:rPr>
        <w:tab/>
      </w:r>
      <w:r w:rsidRPr="00377264">
        <w:rPr>
          <w:sz w:val="24"/>
        </w:rPr>
        <w:tab/>
      </w:r>
      <w:r w:rsidRPr="00377264">
        <w:rPr>
          <w:sz w:val="24"/>
        </w:rPr>
        <w:tab/>
      </w:r>
      <w:r w:rsidRPr="00377264">
        <w:rPr>
          <w:b/>
          <w:sz w:val="24"/>
        </w:rPr>
        <w:t>R 15</w:t>
      </w:r>
    </w:p>
    <w:p w:rsidR="000646F9" w:rsidRPr="00377264" w:rsidRDefault="000646F9" w:rsidP="000646F9">
      <w:pPr>
        <w:pStyle w:val="Bezodstpw"/>
        <w:numPr>
          <w:ilvl w:val="0"/>
          <w:numId w:val="13"/>
        </w:numPr>
        <w:spacing w:before="0" w:after="0" w:line="360" w:lineRule="auto"/>
        <w:ind w:left="1428"/>
        <w:rPr>
          <w:sz w:val="24"/>
        </w:rPr>
      </w:pPr>
      <w:r w:rsidRPr="00377264">
        <w:rPr>
          <w:sz w:val="24"/>
        </w:rPr>
        <w:t>ś</w:t>
      </w:r>
      <w:r>
        <w:rPr>
          <w:sz w:val="24"/>
        </w:rPr>
        <w:t xml:space="preserve">ciany zewnętrzne osłonowe </w:t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 w:rsidRPr="00377264">
        <w:rPr>
          <w:b/>
          <w:sz w:val="24"/>
        </w:rPr>
        <w:t>EI 30</w:t>
      </w:r>
    </w:p>
    <w:p w:rsidR="000646F9" w:rsidRPr="00377264" w:rsidRDefault="000646F9" w:rsidP="000646F9">
      <w:pPr>
        <w:pStyle w:val="Bezodstpw"/>
        <w:numPr>
          <w:ilvl w:val="0"/>
          <w:numId w:val="13"/>
        </w:numPr>
        <w:spacing w:before="0" w:after="0" w:line="360" w:lineRule="auto"/>
        <w:ind w:left="1428"/>
        <w:rPr>
          <w:sz w:val="24"/>
        </w:rPr>
      </w:pPr>
      <w:r w:rsidRPr="00377264">
        <w:rPr>
          <w:sz w:val="24"/>
        </w:rPr>
        <w:t>ściany wewnętrzne działowe, nienośne</w:t>
      </w:r>
      <w:r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z w:val="24"/>
        </w:rPr>
        <w:tab/>
      </w:r>
      <w:r w:rsidRPr="00377264">
        <w:rPr>
          <w:b/>
          <w:sz w:val="24"/>
        </w:rPr>
        <w:t>EI 15</w:t>
      </w:r>
    </w:p>
    <w:p w:rsidR="000646F9" w:rsidRPr="002A2FBA" w:rsidRDefault="000646F9" w:rsidP="000646F9">
      <w:pPr>
        <w:pStyle w:val="Bezodstpw"/>
        <w:numPr>
          <w:ilvl w:val="0"/>
          <w:numId w:val="13"/>
        </w:numPr>
        <w:spacing w:before="0" w:after="0" w:line="360" w:lineRule="auto"/>
        <w:ind w:left="1428"/>
        <w:rPr>
          <w:sz w:val="24"/>
        </w:rPr>
      </w:pPr>
      <w:r w:rsidRPr="00377264">
        <w:rPr>
          <w:sz w:val="24"/>
        </w:rPr>
        <w:t>pokrycie dachu</w:t>
      </w:r>
      <w:r w:rsidRPr="00377264">
        <w:rPr>
          <w:sz w:val="24"/>
        </w:rPr>
        <w:tab/>
      </w:r>
      <w:r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z w:val="24"/>
        </w:rPr>
        <w:tab/>
      </w:r>
      <w:r w:rsidRPr="00377264">
        <w:rPr>
          <w:b/>
          <w:sz w:val="24"/>
        </w:rPr>
        <w:t>RE 15</w:t>
      </w:r>
    </w:p>
    <w:p w:rsidR="000646F9" w:rsidRPr="00377264" w:rsidRDefault="000646F9" w:rsidP="000646F9">
      <w:pPr>
        <w:pStyle w:val="Bezodstpw"/>
        <w:spacing w:before="0" w:after="0" w:line="360" w:lineRule="auto"/>
        <w:ind w:left="708"/>
        <w:rPr>
          <w:sz w:val="24"/>
        </w:rPr>
      </w:pPr>
      <w:r w:rsidRPr="00377264">
        <w:rPr>
          <w:sz w:val="24"/>
        </w:rPr>
        <w:t>Odporność ogniowa konstrukcji żelbetowej zapewniona zostanie odpowiednio dobraną wielkością otulenia zbrojenia. Minimalne wielkości otulin (od krawędzi do osi zbrojenia głównego):</w:t>
      </w:r>
    </w:p>
    <w:p w:rsidR="000646F9" w:rsidRPr="00377264" w:rsidRDefault="000646F9" w:rsidP="000646F9">
      <w:pPr>
        <w:pStyle w:val="Bezodstpw"/>
        <w:numPr>
          <w:ilvl w:val="0"/>
          <w:numId w:val="14"/>
        </w:numPr>
        <w:spacing w:before="0" w:after="0" w:line="360" w:lineRule="auto"/>
        <w:ind w:left="1428"/>
        <w:rPr>
          <w:sz w:val="24"/>
        </w:rPr>
      </w:pPr>
      <w:r w:rsidRPr="00377264">
        <w:rPr>
          <w:sz w:val="24"/>
        </w:rPr>
        <w:t xml:space="preserve">słupy </w:t>
      </w:r>
      <w:r w:rsidRPr="00377264">
        <w:rPr>
          <w:sz w:val="24"/>
        </w:rPr>
        <w:tab/>
      </w:r>
      <w:r w:rsidRPr="00377264">
        <w:rPr>
          <w:sz w:val="24"/>
        </w:rPr>
        <w:tab/>
      </w:r>
      <w:r>
        <w:rPr>
          <w:sz w:val="24"/>
        </w:rPr>
        <w:tab/>
      </w:r>
      <w:r w:rsidRPr="00377264">
        <w:rPr>
          <w:sz w:val="24"/>
        </w:rPr>
        <w:t xml:space="preserve">4 cm </w:t>
      </w:r>
    </w:p>
    <w:p w:rsidR="000646F9" w:rsidRPr="00377264" w:rsidRDefault="000646F9" w:rsidP="000646F9">
      <w:pPr>
        <w:pStyle w:val="Bezodstpw"/>
        <w:numPr>
          <w:ilvl w:val="0"/>
          <w:numId w:val="14"/>
        </w:numPr>
        <w:spacing w:before="0" w:after="0" w:line="360" w:lineRule="auto"/>
        <w:ind w:left="1428"/>
        <w:rPr>
          <w:sz w:val="24"/>
        </w:rPr>
      </w:pPr>
      <w:r w:rsidRPr="00377264">
        <w:rPr>
          <w:sz w:val="24"/>
        </w:rPr>
        <w:t xml:space="preserve">belki </w:t>
      </w:r>
      <w:r w:rsidRPr="00377264">
        <w:rPr>
          <w:sz w:val="24"/>
        </w:rPr>
        <w:tab/>
      </w:r>
      <w:r w:rsidRPr="00377264">
        <w:rPr>
          <w:sz w:val="24"/>
        </w:rPr>
        <w:tab/>
      </w:r>
      <w:r>
        <w:rPr>
          <w:sz w:val="24"/>
        </w:rPr>
        <w:tab/>
      </w:r>
      <w:r w:rsidRPr="00377264">
        <w:rPr>
          <w:sz w:val="24"/>
        </w:rPr>
        <w:t>3 cm</w:t>
      </w:r>
    </w:p>
    <w:p w:rsidR="000646F9" w:rsidRPr="00377264" w:rsidRDefault="000646F9" w:rsidP="000646F9">
      <w:pPr>
        <w:pStyle w:val="Bezodstpw"/>
        <w:numPr>
          <w:ilvl w:val="0"/>
          <w:numId w:val="14"/>
        </w:numPr>
        <w:spacing w:before="0" w:after="0" w:line="360" w:lineRule="auto"/>
        <w:ind w:left="1428"/>
        <w:rPr>
          <w:sz w:val="24"/>
        </w:rPr>
      </w:pPr>
      <w:r w:rsidRPr="00377264">
        <w:rPr>
          <w:sz w:val="24"/>
        </w:rPr>
        <w:t>ściany</w:t>
      </w:r>
      <w:r w:rsidRPr="00377264">
        <w:rPr>
          <w:sz w:val="24"/>
        </w:rPr>
        <w:tab/>
      </w:r>
      <w:r w:rsidRPr="00377264">
        <w:rPr>
          <w:sz w:val="24"/>
        </w:rPr>
        <w:tab/>
      </w:r>
      <w:r>
        <w:rPr>
          <w:sz w:val="24"/>
        </w:rPr>
        <w:tab/>
      </w:r>
      <w:r w:rsidRPr="00377264">
        <w:rPr>
          <w:sz w:val="24"/>
        </w:rPr>
        <w:t>2 cm</w:t>
      </w:r>
    </w:p>
    <w:p w:rsidR="000646F9" w:rsidRDefault="000646F9" w:rsidP="000646F9">
      <w:pPr>
        <w:pStyle w:val="Bezodstpw"/>
        <w:numPr>
          <w:ilvl w:val="0"/>
          <w:numId w:val="14"/>
        </w:numPr>
        <w:spacing w:before="0" w:after="0" w:line="360" w:lineRule="auto"/>
        <w:ind w:left="1428"/>
        <w:rPr>
          <w:sz w:val="24"/>
        </w:rPr>
      </w:pPr>
      <w:r w:rsidRPr="00377264">
        <w:rPr>
          <w:sz w:val="24"/>
        </w:rPr>
        <w:t>płyty stropowe</w:t>
      </w:r>
      <w:r w:rsidRPr="00377264">
        <w:rPr>
          <w:sz w:val="24"/>
        </w:rPr>
        <w:tab/>
        <w:t>2,5 cm</w:t>
      </w:r>
    </w:p>
    <w:p w:rsidR="000646F9" w:rsidRPr="002A2FBA" w:rsidRDefault="000646F9" w:rsidP="000646F9">
      <w:pPr>
        <w:pStyle w:val="Bezodstpw"/>
        <w:spacing w:before="0" w:after="0" w:line="360" w:lineRule="auto"/>
        <w:ind w:left="1428"/>
        <w:rPr>
          <w:sz w:val="24"/>
        </w:rPr>
      </w:pPr>
    </w:p>
    <w:p w:rsidR="000646F9" w:rsidRPr="00377264" w:rsidRDefault="000646F9" w:rsidP="000646F9">
      <w:pPr>
        <w:spacing w:line="360" w:lineRule="auto"/>
        <w:ind w:left="708"/>
        <w:jc w:val="both"/>
        <w:rPr>
          <w:rFonts w:ascii="Calibri" w:hAnsi="Calibri"/>
          <w:color w:val="000000"/>
        </w:rPr>
      </w:pPr>
      <w:r w:rsidRPr="00377264">
        <w:rPr>
          <w:rFonts w:ascii="Calibri" w:hAnsi="Calibri"/>
          <w:color w:val="000000"/>
        </w:rPr>
        <w:t>Zabezpieczenie ogniowe i biologiczne elementów dachu z drewna klejonego przez kąpiele w odpowiednich preparatach (</w:t>
      </w:r>
      <w:proofErr w:type="spellStart"/>
      <w:r w:rsidRPr="00377264">
        <w:rPr>
          <w:rFonts w:ascii="Calibri" w:hAnsi="Calibri"/>
          <w:color w:val="000000"/>
        </w:rPr>
        <w:t>Amarvin</w:t>
      </w:r>
      <w:proofErr w:type="spellEnd"/>
      <w:r w:rsidRPr="00377264">
        <w:rPr>
          <w:rFonts w:ascii="Calibri" w:hAnsi="Calibri"/>
          <w:color w:val="000000"/>
        </w:rPr>
        <w:t xml:space="preserve"> pozwala na osiągnięcie przez drewno klasy NRO). </w:t>
      </w:r>
    </w:p>
    <w:p w:rsidR="000646F9" w:rsidRPr="00377264" w:rsidRDefault="000646F9" w:rsidP="000646F9">
      <w:pPr>
        <w:spacing w:line="360" w:lineRule="auto"/>
        <w:ind w:left="708"/>
        <w:jc w:val="both"/>
        <w:rPr>
          <w:rFonts w:ascii="Calibri" w:hAnsi="Calibri"/>
          <w:color w:val="000000"/>
        </w:rPr>
      </w:pPr>
      <w:r w:rsidRPr="00377264">
        <w:rPr>
          <w:rFonts w:ascii="Calibri" w:hAnsi="Calibri"/>
          <w:color w:val="000000"/>
        </w:rPr>
        <w:t>Elementy stalowe: łączniki konstrukcji drewnianej i słupy stalowe, zostaną zabezpieczone antykorozyjnie i pożarowo.</w:t>
      </w:r>
    </w:p>
    <w:p w:rsidR="000646F9" w:rsidRDefault="000646F9" w:rsidP="000646F9">
      <w:pPr>
        <w:spacing w:line="360" w:lineRule="auto"/>
        <w:ind w:left="708"/>
        <w:jc w:val="both"/>
        <w:rPr>
          <w:rFonts w:ascii="Calibri" w:hAnsi="Calibri"/>
          <w:color w:val="000000"/>
        </w:rPr>
      </w:pPr>
      <w:r w:rsidRPr="00377264">
        <w:rPr>
          <w:rFonts w:ascii="Calibri" w:hAnsi="Calibri"/>
          <w:color w:val="000000"/>
        </w:rPr>
        <w:lastRenderedPageBreak/>
        <w:t>Zabezpieczenie przeciwpożarowe może być osiągnięte przez malowanie zestawem farb pęczniejących (</w:t>
      </w:r>
      <w:proofErr w:type="spellStart"/>
      <w:r w:rsidRPr="00377264">
        <w:rPr>
          <w:rFonts w:ascii="Calibri" w:hAnsi="Calibri"/>
          <w:color w:val="000000"/>
        </w:rPr>
        <w:t>Flame</w:t>
      </w:r>
      <w:proofErr w:type="spellEnd"/>
      <w:r w:rsidRPr="00377264">
        <w:rPr>
          <w:rFonts w:ascii="Calibri" w:hAnsi="Calibri"/>
          <w:color w:val="000000"/>
        </w:rPr>
        <w:t xml:space="preserve"> Control).</w:t>
      </w:r>
    </w:p>
    <w:p w:rsidR="000646F9" w:rsidRDefault="000646F9" w:rsidP="000646F9">
      <w:pPr>
        <w:spacing w:line="360" w:lineRule="auto"/>
        <w:ind w:left="708"/>
        <w:jc w:val="both"/>
        <w:rPr>
          <w:rFonts w:ascii="Calibri" w:hAnsi="Calibri"/>
          <w:color w:val="000000"/>
        </w:rPr>
      </w:pPr>
    </w:p>
    <w:p w:rsidR="000646F9" w:rsidRPr="00377264" w:rsidRDefault="000646F9" w:rsidP="000646F9">
      <w:pPr>
        <w:pStyle w:val="Bezodstpw"/>
        <w:numPr>
          <w:ilvl w:val="1"/>
          <w:numId w:val="17"/>
        </w:numPr>
        <w:spacing w:before="0" w:after="0" w:line="360" w:lineRule="auto"/>
        <w:rPr>
          <w:sz w:val="24"/>
        </w:rPr>
      </w:pPr>
      <w:r w:rsidRPr="00377264">
        <w:rPr>
          <w:b/>
          <w:sz w:val="24"/>
        </w:rPr>
        <w:t>Trwałość konstrukcji żelbetowej ze względu na korozję (klasy ekspozycji)</w:t>
      </w:r>
    </w:p>
    <w:p w:rsidR="000646F9" w:rsidRPr="00377264" w:rsidRDefault="000646F9" w:rsidP="000646F9">
      <w:pPr>
        <w:pStyle w:val="Bezodstpw"/>
        <w:spacing w:before="0" w:after="0" w:line="360" w:lineRule="auto"/>
        <w:ind w:left="708"/>
        <w:rPr>
          <w:sz w:val="24"/>
        </w:rPr>
      </w:pPr>
      <w:r w:rsidRPr="00377264">
        <w:rPr>
          <w:sz w:val="24"/>
        </w:rPr>
        <w:t>Ze względu na trwałość konstrukcji, przyjęto klasy ekspozycji konstrukcji żelbetowej:</w:t>
      </w:r>
    </w:p>
    <w:p w:rsidR="000646F9" w:rsidRPr="00A32E44" w:rsidRDefault="000646F9" w:rsidP="000646F9">
      <w:pPr>
        <w:pStyle w:val="Bezodstpw"/>
        <w:numPr>
          <w:ilvl w:val="0"/>
          <w:numId w:val="15"/>
        </w:numPr>
        <w:spacing w:before="0" w:after="0" w:line="360" w:lineRule="auto"/>
        <w:ind w:left="1428"/>
        <w:rPr>
          <w:color w:val="auto"/>
          <w:sz w:val="24"/>
        </w:rPr>
      </w:pPr>
      <w:r w:rsidRPr="00A32E44">
        <w:rPr>
          <w:color w:val="auto"/>
          <w:sz w:val="24"/>
        </w:rPr>
        <w:t>Konstrukcja nośna budynku słupy, ściany, stropy</w:t>
      </w:r>
      <w:r w:rsidRPr="00A32E44">
        <w:rPr>
          <w:color w:val="auto"/>
          <w:sz w:val="24"/>
        </w:rPr>
        <w:tab/>
      </w:r>
      <w:r w:rsidRPr="00A32E44">
        <w:rPr>
          <w:color w:val="auto"/>
          <w:sz w:val="24"/>
        </w:rPr>
        <w:tab/>
      </w:r>
      <w:r w:rsidRPr="00A32E44">
        <w:rPr>
          <w:color w:val="auto"/>
          <w:sz w:val="24"/>
        </w:rPr>
        <w:tab/>
        <w:t>XC1</w:t>
      </w:r>
    </w:p>
    <w:p w:rsidR="000646F9" w:rsidRPr="00A32E44" w:rsidRDefault="000646F9" w:rsidP="000646F9">
      <w:pPr>
        <w:pStyle w:val="Bezodstpw"/>
        <w:numPr>
          <w:ilvl w:val="0"/>
          <w:numId w:val="15"/>
        </w:numPr>
        <w:spacing w:before="0" w:after="0" w:line="360" w:lineRule="auto"/>
        <w:ind w:left="1428"/>
        <w:rPr>
          <w:color w:val="auto"/>
          <w:sz w:val="24"/>
        </w:rPr>
      </w:pPr>
      <w:r w:rsidRPr="00A32E44">
        <w:rPr>
          <w:color w:val="auto"/>
          <w:sz w:val="24"/>
        </w:rPr>
        <w:t>Konstrukcja nośna w hali basenowej (chlorki z powietrza)</w:t>
      </w:r>
      <w:r w:rsidRPr="00A32E44">
        <w:rPr>
          <w:color w:val="auto"/>
          <w:sz w:val="24"/>
        </w:rPr>
        <w:tab/>
      </w:r>
      <w:r w:rsidRPr="00A32E44">
        <w:rPr>
          <w:color w:val="auto"/>
          <w:sz w:val="24"/>
        </w:rPr>
        <w:tab/>
        <w:t>XD1</w:t>
      </w:r>
    </w:p>
    <w:p w:rsidR="000646F9" w:rsidRPr="00A32E44" w:rsidRDefault="000646F9" w:rsidP="000646F9">
      <w:pPr>
        <w:pStyle w:val="Bezodstpw"/>
        <w:numPr>
          <w:ilvl w:val="0"/>
          <w:numId w:val="15"/>
        </w:numPr>
        <w:spacing w:before="0" w:after="0" w:line="360" w:lineRule="auto"/>
        <w:ind w:left="1428"/>
        <w:rPr>
          <w:color w:val="auto"/>
          <w:sz w:val="24"/>
        </w:rPr>
      </w:pPr>
      <w:r w:rsidRPr="00A32E44">
        <w:rPr>
          <w:color w:val="auto"/>
          <w:sz w:val="24"/>
        </w:rPr>
        <w:t>Zbiorniki, niecka basenu</w:t>
      </w:r>
      <w:r w:rsidRPr="00A32E44">
        <w:rPr>
          <w:color w:val="auto"/>
          <w:sz w:val="24"/>
        </w:rPr>
        <w:tab/>
      </w:r>
      <w:r w:rsidRPr="00A32E44">
        <w:rPr>
          <w:color w:val="auto"/>
          <w:sz w:val="24"/>
        </w:rPr>
        <w:tab/>
      </w:r>
      <w:r w:rsidRPr="00A32E44">
        <w:rPr>
          <w:color w:val="auto"/>
          <w:sz w:val="24"/>
        </w:rPr>
        <w:tab/>
      </w:r>
      <w:r w:rsidRPr="00A32E44">
        <w:rPr>
          <w:color w:val="auto"/>
          <w:sz w:val="24"/>
        </w:rPr>
        <w:tab/>
      </w:r>
      <w:r w:rsidRPr="00A32E44">
        <w:rPr>
          <w:color w:val="auto"/>
          <w:sz w:val="24"/>
        </w:rPr>
        <w:tab/>
      </w:r>
      <w:r w:rsidRPr="00A32E44">
        <w:rPr>
          <w:color w:val="auto"/>
          <w:sz w:val="24"/>
        </w:rPr>
        <w:tab/>
        <w:t>XD2</w:t>
      </w:r>
    </w:p>
    <w:p w:rsidR="000646F9" w:rsidRPr="002A2FBA" w:rsidRDefault="000646F9" w:rsidP="000646F9">
      <w:pPr>
        <w:pStyle w:val="Bezodstpw"/>
        <w:spacing w:before="0" w:after="0" w:line="360" w:lineRule="auto"/>
        <w:ind w:left="1068"/>
        <w:rPr>
          <w:sz w:val="24"/>
        </w:rPr>
      </w:pPr>
    </w:p>
    <w:p w:rsidR="000646F9" w:rsidRPr="006C484A" w:rsidRDefault="000646F9" w:rsidP="000646F9">
      <w:pPr>
        <w:pStyle w:val="Bezodstpw"/>
        <w:numPr>
          <w:ilvl w:val="0"/>
          <w:numId w:val="17"/>
        </w:numPr>
        <w:spacing w:before="0" w:after="0" w:line="360" w:lineRule="auto"/>
        <w:rPr>
          <w:color w:val="auto"/>
          <w:sz w:val="24"/>
        </w:rPr>
      </w:pPr>
      <w:r w:rsidRPr="006C484A">
        <w:rPr>
          <w:b/>
          <w:color w:val="auto"/>
          <w:sz w:val="24"/>
        </w:rPr>
        <w:t>Opis ogólny konstrukcji budynku</w:t>
      </w:r>
    </w:p>
    <w:p w:rsidR="000646F9" w:rsidRPr="006C484A" w:rsidRDefault="000646F9" w:rsidP="000646F9">
      <w:pPr>
        <w:pStyle w:val="Bezodstpw"/>
        <w:spacing w:before="0" w:after="0" w:line="360" w:lineRule="auto"/>
        <w:ind w:left="720"/>
        <w:rPr>
          <w:color w:val="auto"/>
          <w:sz w:val="24"/>
        </w:rPr>
      </w:pPr>
      <w:r w:rsidRPr="006C484A">
        <w:rPr>
          <w:color w:val="auto"/>
          <w:sz w:val="24"/>
        </w:rPr>
        <w:t xml:space="preserve">Budynek  zaprojektowano 1 kondygnacyjny, częściowo podpiwniczony. </w:t>
      </w:r>
    </w:p>
    <w:p w:rsidR="000646F9" w:rsidRPr="006C484A" w:rsidRDefault="000646F9" w:rsidP="000646F9">
      <w:pPr>
        <w:pStyle w:val="Bezodstpw"/>
        <w:spacing w:before="0" w:after="0" w:line="360" w:lineRule="auto"/>
        <w:ind w:left="720"/>
        <w:rPr>
          <w:color w:val="auto"/>
          <w:sz w:val="24"/>
        </w:rPr>
      </w:pPr>
      <w:r w:rsidRPr="006C484A">
        <w:rPr>
          <w:color w:val="auto"/>
          <w:sz w:val="24"/>
        </w:rPr>
        <w:t>Wymiary budynku w planie (</w:t>
      </w:r>
      <w:r>
        <w:rPr>
          <w:color w:val="auto"/>
          <w:sz w:val="24"/>
        </w:rPr>
        <w:t xml:space="preserve">w poziomie parteru) wynoszą 60 </w:t>
      </w:r>
      <w:r w:rsidRPr="006C484A">
        <w:rPr>
          <w:color w:val="auto"/>
          <w:sz w:val="24"/>
        </w:rPr>
        <w:t>m x 3</w:t>
      </w:r>
      <w:r>
        <w:rPr>
          <w:color w:val="auto"/>
          <w:sz w:val="24"/>
        </w:rPr>
        <w:t>7,3</w:t>
      </w:r>
      <w:r w:rsidRPr="006C484A">
        <w:rPr>
          <w:color w:val="auto"/>
          <w:sz w:val="24"/>
        </w:rPr>
        <w:t xml:space="preserve">m. </w:t>
      </w:r>
    </w:p>
    <w:p w:rsidR="00DA276B" w:rsidRDefault="000646F9" w:rsidP="000646F9">
      <w:pPr>
        <w:pStyle w:val="Bezodstpw"/>
        <w:spacing w:before="0" w:after="0" w:line="360" w:lineRule="auto"/>
        <w:ind w:left="720"/>
        <w:rPr>
          <w:color w:val="auto"/>
          <w:sz w:val="24"/>
        </w:rPr>
      </w:pPr>
      <w:r w:rsidRPr="006C484A">
        <w:rPr>
          <w:color w:val="auto"/>
          <w:sz w:val="24"/>
        </w:rPr>
        <w:t xml:space="preserve">Konstrukcja części podziemnej oraz obwodowej części budynku, otaczającej z trzech stron halę basenową żelbetowa monolityczna, szkieletowa. </w:t>
      </w:r>
    </w:p>
    <w:p w:rsidR="000646F9" w:rsidRDefault="000646F9" w:rsidP="000646F9">
      <w:pPr>
        <w:pStyle w:val="Bezodstpw"/>
        <w:spacing w:before="0" w:after="0" w:line="360" w:lineRule="auto"/>
        <w:ind w:left="720"/>
        <w:rPr>
          <w:color w:val="auto"/>
          <w:sz w:val="24"/>
        </w:rPr>
      </w:pPr>
      <w:r w:rsidRPr="006C484A">
        <w:rPr>
          <w:color w:val="auto"/>
          <w:sz w:val="24"/>
        </w:rPr>
        <w:t>Stropy: nad piwnicą i stropodach: płytowe. Szerokość traktu obwodowego, o</w:t>
      </w:r>
      <w:r>
        <w:rPr>
          <w:color w:val="auto"/>
          <w:sz w:val="24"/>
        </w:rPr>
        <w:t xml:space="preserve">taczającego halę basenową od </w:t>
      </w:r>
      <w:r w:rsidRPr="00700072">
        <w:rPr>
          <w:color w:val="auto"/>
          <w:sz w:val="24"/>
        </w:rPr>
        <w:t>7,6m do 15,6m.</w:t>
      </w:r>
      <w:r w:rsidRPr="006C484A">
        <w:rPr>
          <w:color w:val="auto"/>
          <w:sz w:val="24"/>
        </w:rPr>
        <w:t xml:space="preserve"> Słupy rozmieszczone na siatce </w:t>
      </w:r>
      <w:r w:rsidR="00DA276B" w:rsidRPr="003E5F2C">
        <w:rPr>
          <w:sz w:val="24"/>
        </w:rPr>
        <w:t xml:space="preserve">od 7,2m </w:t>
      </w:r>
      <w:r w:rsidR="00DA276B">
        <w:rPr>
          <w:sz w:val="24"/>
        </w:rPr>
        <w:t>-15,6m - 10,8m</w:t>
      </w:r>
      <w:r w:rsidRPr="006C484A">
        <w:rPr>
          <w:color w:val="auto"/>
          <w:sz w:val="24"/>
        </w:rPr>
        <w:t xml:space="preserve">; stropy </w:t>
      </w:r>
      <w:proofErr w:type="spellStart"/>
      <w:r w:rsidRPr="006C484A">
        <w:rPr>
          <w:color w:val="auto"/>
          <w:sz w:val="24"/>
        </w:rPr>
        <w:t>bezpodciągowe</w:t>
      </w:r>
      <w:proofErr w:type="spellEnd"/>
      <w:r w:rsidRPr="006C484A">
        <w:rPr>
          <w:color w:val="auto"/>
          <w:sz w:val="24"/>
        </w:rPr>
        <w:t>, oparte na słupach  oraz ścianach</w:t>
      </w:r>
      <w:r w:rsidR="00DA276B">
        <w:rPr>
          <w:color w:val="auto"/>
          <w:sz w:val="24"/>
        </w:rPr>
        <w:t>.</w:t>
      </w:r>
    </w:p>
    <w:p w:rsidR="00DA276B" w:rsidRPr="00DA276B" w:rsidRDefault="00DA276B" w:rsidP="00DA276B">
      <w:pPr>
        <w:pStyle w:val="Bezodstpw"/>
        <w:spacing w:before="0" w:after="0" w:line="360" w:lineRule="auto"/>
        <w:ind w:left="720"/>
        <w:rPr>
          <w:sz w:val="24"/>
        </w:rPr>
      </w:pPr>
      <w:r>
        <w:rPr>
          <w:sz w:val="24"/>
        </w:rPr>
        <w:t xml:space="preserve">Poziom 0,00 odpowiada rzędnej </w:t>
      </w:r>
      <w:r w:rsidRPr="00A32E44">
        <w:rPr>
          <w:color w:val="auto"/>
          <w:sz w:val="24"/>
        </w:rPr>
        <w:t xml:space="preserve">92,30m </w:t>
      </w:r>
      <w:proofErr w:type="spellStart"/>
      <w:r w:rsidRPr="00A32E44">
        <w:rPr>
          <w:color w:val="auto"/>
          <w:sz w:val="24"/>
        </w:rPr>
        <w:t>n.p.m</w:t>
      </w:r>
      <w:proofErr w:type="spellEnd"/>
    </w:p>
    <w:p w:rsidR="00DA276B" w:rsidRDefault="00DA276B" w:rsidP="00DA276B">
      <w:pPr>
        <w:pStyle w:val="Bezodstpw"/>
        <w:numPr>
          <w:ilvl w:val="0"/>
          <w:numId w:val="17"/>
        </w:numPr>
        <w:spacing w:before="0" w:after="0" w:line="360" w:lineRule="auto"/>
        <w:rPr>
          <w:color w:val="auto"/>
          <w:sz w:val="24"/>
        </w:rPr>
      </w:pPr>
      <w:r>
        <w:rPr>
          <w:color w:val="auto"/>
          <w:sz w:val="24"/>
        </w:rPr>
        <w:t>Opis szczegółowy konstrukcji budynku.</w:t>
      </w:r>
    </w:p>
    <w:p w:rsidR="00032276" w:rsidRDefault="00032276" w:rsidP="00032276">
      <w:pPr>
        <w:pStyle w:val="Bezodstpw"/>
        <w:numPr>
          <w:ilvl w:val="1"/>
          <w:numId w:val="17"/>
        </w:numPr>
        <w:spacing w:before="0" w:after="0" w:line="360" w:lineRule="auto"/>
        <w:rPr>
          <w:sz w:val="24"/>
        </w:rPr>
      </w:pPr>
      <w:r>
        <w:rPr>
          <w:sz w:val="24"/>
        </w:rPr>
        <w:t>Stropodach</w:t>
      </w:r>
    </w:p>
    <w:p w:rsidR="00032276" w:rsidRPr="00FF0ADB" w:rsidRDefault="00032276" w:rsidP="00032276">
      <w:pPr>
        <w:pStyle w:val="Bezodstpw"/>
        <w:spacing w:before="0" w:after="0" w:line="360" w:lineRule="auto"/>
        <w:ind w:left="720"/>
        <w:rPr>
          <w:sz w:val="24"/>
        </w:rPr>
      </w:pPr>
      <w:r w:rsidRPr="003E5F2C">
        <w:rPr>
          <w:sz w:val="24"/>
        </w:rPr>
        <w:t xml:space="preserve">Płytowy, monolityczny, </w:t>
      </w:r>
      <w:proofErr w:type="spellStart"/>
      <w:r w:rsidRPr="003E5F2C">
        <w:rPr>
          <w:sz w:val="24"/>
        </w:rPr>
        <w:t>bezpodciągowy</w:t>
      </w:r>
      <w:proofErr w:type="spellEnd"/>
      <w:r w:rsidRPr="003E5F2C">
        <w:rPr>
          <w:sz w:val="24"/>
        </w:rPr>
        <w:t xml:space="preserve"> gr. 20cm</w:t>
      </w:r>
      <w:r>
        <w:rPr>
          <w:sz w:val="24"/>
        </w:rPr>
        <w:t>, oparty na słupach i ścianach</w:t>
      </w:r>
      <w:r w:rsidRPr="003E5F2C">
        <w:rPr>
          <w:sz w:val="24"/>
        </w:rPr>
        <w:t xml:space="preserve">. </w:t>
      </w:r>
      <w:r>
        <w:rPr>
          <w:sz w:val="24"/>
        </w:rPr>
        <w:t>Poziom wierzchu płyty stropowej na poziomie +4,2m.</w:t>
      </w:r>
      <w:r w:rsidR="00DA276B">
        <w:rPr>
          <w:sz w:val="24"/>
        </w:rPr>
        <w:t xml:space="preserve"> Stropodach okolono attyką żelbetową gr. 20cm (wierzch +5,1m)</w:t>
      </w:r>
    </w:p>
    <w:p w:rsidR="00032276" w:rsidRPr="00377264" w:rsidRDefault="00DA276B" w:rsidP="00032276">
      <w:pPr>
        <w:pStyle w:val="Bezodstpw"/>
        <w:spacing w:before="0" w:after="0" w:line="360" w:lineRule="auto"/>
        <w:ind w:left="720"/>
        <w:rPr>
          <w:sz w:val="24"/>
        </w:rPr>
      </w:pPr>
      <w:r>
        <w:rPr>
          <w:sz w:val="24"/>
        </w:rPr>
        <w:t>W</w:t>
      </w:r>
      <w:r w:rsidR="00032276">
        <w:rPr>
          <w:sz w:val="24"/>
        </w:rPr>
        <w:t xml:space="preserve">okół dachu nad halą basenową, z uwagi na różnicę poziomu między stropodachem żelbetowym i dachem basenu, stropodach okolono wspornikową ścianą żelbetową gr. 20cm, wysokości </w:t>
      </w:r>
      <w:r>
        <w:rPr>
          <w:sz w:val="24"/>
        </w:rPr>
        <w:t xml:space="preserve">2,34 </w:t>
      </w:r>
      <w:r w:rsidR="00032276">
        <w:rPr>
          <w:sz w:val="24"/>
        </w:rPr>
        <w:t>-4</w:t>
      </w:r>
      <w:r>
        <w:rPr>
          <w:sz w:val="24"/>
        </w:rPr>
        <w:t>,8</w:t>
      </w:r>
      <w:r w:rsidR="00032276">
        <w:rPr>
          <w:sz w:val="24"/>
        </w:rPr>
        <w:t>m, usztywnioną słupami 40x40 i 40x60cm. W osi  „</w:t>
      </w:r>
      <w:r>
        <w:rPr>
          <w:sz w:val="24"/>
        </w:rPr>
        <w:t>4</w:t>
      </w:r>
      <w:r w:rsidR="00032276">
        <w:rPr>
          <w:sz w:val="24"/>
        </w:rPr>
        <w:t>”, w ścianie wspornikowej, pod dachem, umieszczono okna, wieńcząc je belką 40x60cm, opart</w:t>
      </w:r>
      <w:r>
        <w:rPr>
          <w:sz w:val="24"/>
        </w:rPr>
        <w:t>ą</w:t>
      </w:r>
      <w:r w:rsidR="00032276">
        <w:rPr>
          <w:sz w:val="24"/>
        </w:rPr>
        <w:t xml:space="preserve"> na słupach. Na belce tej oparto dźwigary dachu basenu.</w:t>
      </w:r>
    </w:p>
    <w:p w:rsidR="00032276" w:rsidRDefault="00032276" w:rsidP="00032276">
      <w:pPr>
        <w:pStyle w:val="Bezodstpw"/>
        <w:numPr>
          <w:ilvl w:val="1"/>
          <w:numId w:val="17"/>
        </w:numPr>
        <w:spacing w:before="0" w:after="0" w:line="360" w:lineRule="auto"/>
        <w:rPr>
          <w:sz w:val="24"/>
        </w:rPr>
      </w:pPr>
      <w:r>
        <w:rPr>
          <w:sz w:val="24"/>
        </w:rPr>
        <w:t>Dach nad halą basenową</w:t>
      </w:r>
    </w:p>
    <w:p w:rsidR="00032276" w:rsidRDefault="00032276" w:rsidP="00032276">
      <w:pPr>
        <w:pStyle w:val="Bezodstpw"/>
        <w:spacing w:before="0" w:after="0" w:line="360" w:lineRule="auto"/>
        <w:ind w:left="720"/>
        <w:rPr>
          <w:sz w:val="24"/>
        </w:rPr>
      </w:pPr>
      <w:r w:rsidRPr="00377264">
        <w:rPr>
          <w:sz w:val="24"/>
        </w:rPr>
        <w:t>Halę basenową o wymiarach 2</w:t>
      </w:r>
      <w:r w:rsidR="0082105C">
        <w:rPr>
          <w:sz w:val="24"/>
        </w:rPr>
        <w:t>0</w:t>
      </w:r>
      <w:r w:rsidRPr="00377264">
        <w:rPr>
          <w:sz w:val="24"/>
        </w:rPr>
        <w:t>,</w:t>
      </w:r>
      <w:r w:rsidR="0082105C">
        <w:rPr>
          <w:sz w:val="24"/>
        </w:rPr>
        <w:t>4</w:t>
      </w:r>
      <w:r w:rsidRPr="00377264">
        <w:rPr>
          <w:sz w:val="24"/>
        </w:rPr>
        <w:t>m x 36</w:t>
      </w:r>
      <w:r w:rsidR="0082105C">
        <w:rPr>
          <w:sz w:val="24"/>
        </w:rPr>
        <w:t>,4</w:t>
      </w:r>
      <w:r w:rsidRPr="00377264">
        <w:rPr>
          <w:sz w:val="24"/>
        </w:rPr>
        <w:t xml:space="preserve">m, </w:t>
      </w:r>
      <w:proofErr w:type="spellStart"/>
      <w:r>
        <w:rPr>
          <w:sz w:val="24"/>
        </w:rPr>
        <w:t>przekryto</w:t>
      </w:r>
      <w:proofErr w:type="spellEnd"/>
      <w:r>
        <w:rPr>
          <w:sz w:val="24"/>
        </w:rPr>
        <w:t xml:space="preserve"> dachem z drewna klejonego.  </w:t>
      </w:r>
      <w:r w:rsidR="0082105C">
        <w:rPr>
          <w:sz w:val="24"/>
        </w:rPr>
        <w:t>D</w:t>
      </w:r>
      <w:r>
        <w:rPr>
          <w:sz w:val="24"/>
        </w:rPr>
        <w:t>źwigar</w:t>
      </w:r>
      <w:r w:rsidR="0082105C">
        <w:rPr>
          <w:sz w:val="24"/>
        </w:rPr>
        <w:t xml:space="preserve">y </w:t>
      </w:r>
      <w:r>
        <w:rPr>
          <w:sz w:val="24"/>
        </w:rPr>
        <w:t>z drewna klejonego, opart</w:t>
      </w:r>
      <w:r w:rsidR="0082105C">
        <w:rPr>
          <w:sz w:val="24"/>
        </w:rPr>
        <w:t>o</w:t>
      </w:r>
      <w:r>
        <w:rPr>
          <w:sz w:val="24"/>
        </w:rPr>
        <w:t xml:space="preserve"> co </w:t>
      </w:r>
      <w:r w:rsidR="0082105C">
        <w:rPr>
          <w:sz w:val="24"/>
        </w:rPr>
        <w:t>3,6m, umieszczając na nich prostopadle płatwie drewniane co ok. 2,25m</w:t>
      </w:r>
      <w:r>
        <w:rPr>
          <w:sz w:val="24"/>
        </w:rPr>
        <w:t xml:space="preserve">. </w:t>
      </w:r>
    </w:p>
    <w:p w:rsidR="0082105C" w:rsidRDefault="00032276" w:rsidP="00032276">
      <w:pPr>
        <w:pStyle w:val="Bezodstpw"/>
        <w:spacing w:before="0" w:after="0" w:line="360" w:lineRule="auto"/>
        <w:ind w:left="720"/>
        <w:rPr>
          <w:sz w:val="24"/>
        </w:rPr>
      </w:pPr>
      <w:r>
        <w:rPr>
          <w:sz w:val="24"/>
        </w:rPr>
        <w:lastRenderedPageBreak/>
        <w:t>Dź</w:t>
      </w:r>
      <w:r w:rsidRPr="005A552B">
        <w:rPr>
          <w:sz w:val="24"/>
        </w:rPr>
        <w:t>wigary o kształc</w:t>
      </w:r>
      <w:r>
        <w:rPr>
          <w:sz w:val="24"/>
        </w:rPr>
        <w:t xml:space="preserve">ie trapezowym, o przekroju </w:t>
      </w:r>
      <w:r w:rsidR="0082105C" w:rsidRPr="00700072">
        <w:rPr>
          <w:color w:val="auto"/>
          <w:sz w:val="24"/>
        </w:rPr>
        <w:t>25x80cm, przy podporach, do 25x140cm w przęśle, z wyokrąglonym załamaniem dolnej krawędzi. Krawędź górna dźwigarów płaska, Dach nachylono pod kątem 3,5</w:t>
      </w:r>
      <w:r w:rsidR="0082105C" w:rsidRPr="00700072">
        <w:rPr>
          <w:color w:val="auto"/>
          <w:sz w:val="24"/>
          <w:vertAlign w:val="superscript"/>
        </w:rPr>
        <w:t>o</w:t>
      </w:r>
      <w:r w:rsidR="0082105C" w:rsidRPr="00700072">
        <w:rPr>
          <w:color w:val="auto"/>
          <w:sz w:val="24"/>
        </w:rPr>
        <w:t xml:space="preserve">  dla uzyskania spadku dla odprowadzenia wody opadowej</w:t>
      </w:r>
      <w:r w:rsidRPr="005A552B">
        <w:rPr>
          <w:sz w:val="24"/>
        </w:rPr>
        <w:t xml:space="preserve">. </w:t>
      </w:r>
      <w:r>
        <w:rPr>
          <w:sz w:val="24"/>
        </w:rPr>
        <w:t>Płatwie</w:t>
      </w:r>
      <w:r w:rsidR="0082105C">
        <w:rPr>
          <w:sz w:val="24"/>
        </w:rPr>
        <w:t xml:space="preserve"> 12x24cm</w:t>
      </w:r>
    </w:p>
    <w:p w:rsidR="00032276" w:rsidRPr="005A552B" w:rsidRDefault="00032276" w:rsidP="00032276">
      <w:pPr>
        <w:pStyle w:val="Bezodstpw"/>
        <w:spacing w:before="0" w:after="0" w:line="360" w:lineRule="auto"/>
        <w:ind w:left="720"/>
        <w:rPr>
          <w:sz w:val="24"/>
        </w:rPr>
      </w:pPr>
      <w:r w:rsidRPr="005A552B">
        <w:rPr>
          <w:sz w:val="24"/>
        </w:rPr>
        <w:t>Na dźwigarach</w:t>
      </w:r>
      <w:r>
        <w:rPr>
          <w:sz w:val="24"/>
        </w:rPr>
        <w:t xml:space="preserve"> i płatwiach,</w:t>
      </w:r>
      <w:r w:rsidRPr="005A552B">
        <w:rPr>
          <w:sz w:val="24"/>
        </w:rPr>
        <w:t xml:space="preserve"> </w:t>
      </w:r>
      <w:proofErr w:type="spellStart"/>
      <w:r w:rsidRPr="005A552B">
        <w:rPr>
          <w:sz w:val="24"/>
        </w:rPr>
        <w:t>bezpłatwiowo</w:t>
      </w:r>
      <w:proofErr w:type="spellEnd"/>
      <w:r w:rsidRPr="005A552B">
        <w:rPr>
          <w:sz w:val="24"/>
        </w:rPr>
        <w:t xml:space="preserve"> zamocowano blachę trapezową T55</w:t>
      </w:r>
      <w:r>
        <w:rPr>
          <w:sz w:val="24"/>
        </w:rPr>
        <w:t>x188x</w:t>
      </w:r>
      <w:r w:rsidR="0082105C">
        <w:rPr>
          <w:sz w:val="24"/>
        </w:rPr>
        <w:t>0,88</w:t>
      </w:r>
      <w:r w:rsidRPr="005A552B">
        <w:rPr>
          <w:sz w:val="24"/>
        </w:rPr>
        <w:t xml:space="preserve">, na której ułożona zostanie izolacja termiczna i </w:t>
      </w:r>
      <w:proofErr w:type="spellStart"/>
      <w:r w:rsidRPr="005A552B">
        <w:rPr>
          <w:sz w:val="24"/>
        </w:rPr>
        <w:t>prze</w:t>
      </w:r>
      <w:r>
        <w:rPr>
          <w:sz w:val="24"/>
        </w:rPr>
        <w:t>krycie</w:t>
      </w:r>
      <w:proofErr w:type="spellEnd"/>
      <w:r>
        <w:rPr>
          <w:sz w:val="24"/>
        </w:rPr>
        <w:t xml:space="preserve"> blachą na </w:t>
      </w:r>
      <w:proofErr w:type="spellStart"/>
      <w:r>
        <w:rPr>
          <w:sz w:val="24"/>
        </w:rPr>
        <w:t>wrębek</w:t>
      </w:r>
      <w:proofErr w:type="spellEnd"/>
      <w:r>
        <w:rPr>
          <w:sz w:val="24"/>
        </w:rPr>
        <w:t xml:space="preserve"> wypukły. Pod dachem zawieszone zostaną panele akustyczne.</w:t>
      </w:r>
    </w:p>
    <w:p w:rsidR="00032276" w:rsidRPr="00952FE4" w:rsidRDefault="00032276" w:rsidP="00032276">
      <w:pPr>
        <w:pStyle w:val="Bezodstpw"/>
        <w:spacing w:before="0" w:after="0" w:line="360" w:lineRule="auto"/>
        <w:ind w:left="720"/>
        <w:rPr>
          <w:sz w:val="24"/>
        </w:rPr>
      </w:pPr>
      <w:r w:rsidRPr="00952FE4">
        <w:rPr>
          <w:sz w:val="24"/>
        </w:rPr>
        <w:t>W rejonie osi „</w:t>
      </w:r>
      <w:r w:rsidR="0082105C">
        <w:rPr>
          <w:sz w:val="24"/>
        </w:rPr>
        <w:t>4</w:t>
      </w:r>
      <w:r w:rsidRPr="00952FE4">
        <w:rPr>
          <w:sz w:val="24"/>
        </w:rPr>
        <w:t>” do konstrukcji dachu zamocowano stalowe wsporniki, konstrukcji koryta odwadniającego</w:t>
      </w:r>
      <w:r w:rsidR="0082105C">
        <w:rPr>
          <w:sz w:val="24"/>
        </w:rPr>
        <w:t>.</w:t>
      </w:r>
    </w:p>
    <w:p w:rsidR="00032276" w:rsidRPr="005A552B" w:rsidRDefault="00032276" w:rsidP="00032276">
      <w:pPr>
        <w:pStyle w:val="Bezodstpw"/>
        <w:spacing w:before="0" w:after="0" w:line="360" w:lineRule="auto"/>
        <w:ind w:left="720"/>
        <w:rPr>
          <w:sz w:val="24"/>
        </w:rPr>
      </w:pPr>
      <w:r w:rsidRPr="00952FE4">
        <w:rPr>
          <w:sz w:val="24"/>
        </w:rPr>
        <w:t>Dźwigary w osi „</w:t>
      </w:r>
      <w:r w:rsidR="0082105C">
        <w:rPr>
          <w:sz w:val="24"/>
        </w:rPr>
        <w:t>4</w:t>
      </w:r>
      <w:r w:rsidRPr="00952FE4">
        <w:rPr>
          <w:sz w:val="24"/>
        </w:rPr>
        <w:t xml:space="preserve">” oparto na konstrukcji żelbetowej, a w osi „1” na konstrukcji stalowej. </w:t>
      </w:r>
    </w:p>
    <w:p w:rsidR="00032276" w:rsidRDefault="00032276" w:rsidP="00032276">
      <w:pPr>
        <w:pStyle w:val="Bezodstpw"/>
        <w:numPr>
          <w:ilvl w:val="1"/>
          <w:numId w:val="17"/>
        </w:numPr>
        <w:spacing w:before="0" w:after="0" w:line="360" w:lineRule="auto"/>
        <w:rPr>
          <w:sz w:val="24"/>
        </w:rPr>
      </w:pPr>
      <w:r>
        <w:rPr>
          <w:sz w:val="24"/>
        </w:rPr>
        <w:t>Strop”0”</w:t>
      </w:r>
    </w:p>
    <w:p w:rsidR="00032276" w:rsidRDefault="00032276" w:rsidP="00032276">
      <w:pPr>
        <w:pStyle w:val="Bezodstpw"/>
        <w:spacing w:before="0" w:after="0" w:line="360" w:lineRule="auto"/>
        <w:ind w:left="720"/>
        <w:rPr>
          <w:sz w:val="24"/>
        </w:rPr>
      </w:pPr>
      <w:r>
        <w:rPr>
          <w:sz w:val="24"/>
        </w:rPr>
        <w:t>Płytowy, monolityczny gr. 2</w:t>
      </w:r>
      <w:r w:rsidR="0082105C">
        <w:rPr>
          <w:sz w:val="24"/>
        </w:rPr>
        <w:t>0</w:t>
      </w:r>
      <w:r>
        <w:rPr>
          <w:sz w:val="24"/>
        </w:rPr>
        <w:t>cm, z pogrubionymi głowicami wokół słupów (gr. 3</w:t>
      </w:r>
      <w:r w:rsidR="0082105C">
        <w:rPr>
          <w:sz w:val="24"/>
        </w:rPr>
        <w:t>5</w:t>
      </w:r>
      <w:r>
        <w:rPr>
          <w:sz w:val="24"/>
        </w:rPr>
        <w:t>cm, wymiary 80x80cm). Strop oparto na słupach i ścianach piwnicy.</w:t>
      </w:r>
    </w:p>
    <w:p w:rsidR="00032276" w:rsidRDefault="00032276" w:rsidP="00032276">
      <w:pPr>
        <w:pStyle w:val="Bezodstpw"/>
        <w:numPr>
          <w:ilvl w:val="1"/>
          <w:numId w:val="17"/>
        </w:numPr>
        <w:spacing w:before="0" w:after="0" w:line="360" w:lineRule="auto"/>
        <w:rPr>
          <w:sz w:val="24"/>
        </w:rPr>
      </w:pPr>
      <w:r>
        <w:rPr>
          <w:sz w:val="24"/>
        </w:rPr>
        <w:t>Kanały techniczne</w:t>
      </w:r>
    </w:p>
    <w:p w:rsidR="00032276" w:rsidRDefault="00032276" w:rsidP="00032276">
      <w:pPr>
        <w:pStyle w:val="Bezodstpw"/>
        <w:spacing w:before="0" w:after="0" w:line="360" w:lineRule="auto"/>
        <w:ind w:left="720"/>
        <w:rPr>
          <w:sz w:val="24"/>
        </w:rPr>
      </w:pPr>
      <w:r>
        <w:rPr>
          <w:sz w:val="24"/>
        </w:rPr>
        <w:t>Przestrzeń wokół niecek basenów okolono kanałami technicznymi, o zróżnicowanej wysokości. Ściany gr. 20cm, strop 20cm, oparty na słupkach 20x60cm, w rozstawie co 3,6m. Po zamontowaniu niecki, między słupkami zostanie wymurowana ściana.</w:t>
      </w:r>
    </w:p>
    <w:p w:rsidR="00032276" w:rsidRPr="00952FE4" w:rsidRDefault="00032276" w:rsidP="00032276">
      <w:pPr>
        <w:pStyle w:val="Bezodstpw"/>
        <w:numPr>
          <w:ilvl w:val="1"/>
          <w:numId w:val="17"/>
        </w:numPr>
        <w:spacing w:before="0" w:after="0" w:line="360" w:lineRule="auto"/>
        <w:rPr>
          <w:sz w:val="24"/>
        </w:rPr>
      </w:pPr>
      <w:r>
        <w:rPr>
          <w:sz w:val="24"/>
        </w:rPr>
        <w:t>Słupy i ściany</w:t>
      </w:r>
    </w:p>
    <w:p w:rsidR="00032276" w:rsidRDefault="00032276" w:rsidP="00032276">
      <w:pPr>
        <w:pStyle w:val="Bezodstpw"/>
        <w:numPr>
          <w:ilvl w:val="2"/>
          <w:numId w:val="17"/>
        </w:numPr>
        <w:spacing w:before="0" w:after="0" w:line="360" w:lineRule="auto"/>
        <w:rPr>
          <w:sz w:val="24"/>
        </w:rPr>
      </w:pPr>
      <w:r>
        <w:rPr>
          <w:sz w:val="24"/>
        </w:rPr>
        <w:t>Słupy wewnętrzne</w:t>
      </w:r>
    </w:p>
    <w:p w:rsidR="00032276" w:rsidRPr="00377264" w:rsidRDefault="00032276" w:rsidP="00032276">
      <w:pPr>
        <w:pStyle w:val="Bezodstpw"/>
        <w:spacing w:before="0" w:after="0" w:line="360" w:lineRule="auto"/>
        <w:ind w:left="720"/>
        <w:rPr>
          <w:sz w:val="24"/>
        </w:rPr>
      </w:pPr>
      <w:r>
        <w:rPr>
          <w:sz w:val="24"/>
        </w:rPr>
        <w:t xml:space="preserve">Słupy żelbetowe 40x40cm i 40x60cm </w:t>
      </w:r>
    </w:p>
    <w:p w:rsidR="00D06ABB" w:rsidRDefault="00D06ABB" w:rsidP="00032276">
      <w:pPr>
        <w:pStyle w:val="Bezodstpw"/>
        <w:numPr>
          <w:ilvl w:val="2"/>
          <w:numId w:val="17"/>
        </w:numPr>
        <w:spacing w:before="0" w:after="0" w:line="360" w:lineRule="auto"/>
        <w:rPr>
          <w:sz w:val="24"/>
        </w:rPr>
      </w:pPr>
      <w:r>
        <w:rPr>
          <w:sz w:val="24"/>
        </w:rPr>
        <w:t>Podparcie dachu w osi „4”</w:t>
      </w:r>
    </w:p>
    <w:p w:rsidR="00D06ABB" w:rsidRPr="005A552B" w:rsidRDefault="00D06ABB" w:rsidP="00D06ABB">
      <w:pPr>
        <w:pStyle w:val="Bezodstpw"/>
        <w:spacing w:before="0" w:after="0" w:line="360" w:lineRule="auto"/>
        <w:ind w:left="720"/>
        <w:rPr>
          <w:sz w:val="24"/>
        </w:rPr>
      </w:pPr>
      <w:r>
        <w:rPr>
          <w:sz w:val="24"/>
        </w:rPr>
        <w:t>K</w:t>
      </w:r>
      <w:r w:rsidRPr="005A552B">
        <w:rPr>
          <w:sz w:val="24"/>
        </w:rPr>
        <w:t xml:space="preserve">onstrukcja podpierająca </w:t>
      </w:r>
      <w:r>
        <w:rPr>
          <w:sz w:val="24"/>
        </w:rPr>
        <w:t>dach drewniany</w:t>
      </w:r>
      <w:r w:rsidRPr="005A552B">
        <w:rPr>
          <w:sz w:val="24"/>
        </w:rPr>
        <w:t xml:space="preserve"> jest zróżnicowana. W osi „</w:t>
      </w:r>
      <w:r>
        <w:rPr>
          <w:sz w:val="24"/>
        </w:rPr>
        <w:t>4</w:t>
      </w:r>
      <w:r w:rsidRPr="005A552B">
        <w:rPr>
          <w:sz w:val="24"/>
        </w:rPr>
        <w:t>”, dźwigary oparto na ramie żelbetowej, zło</w:t>
      </w:r>
      <w:r>
        <w:rPr>
          <w:sz w:val="24"/>
        </w:rPr>
        <w:t>żonej ze słupów żelbetowych 40x6</w:t>
      </w:r>
      <w:r w:rsidRPr="005A552B">
        <w:rPr>
          <w:sz w:val="24"/>
        </w:rPr>
        <w:t xml:space="preserve">0cm, rozstawionych co 7,2m, połączonych żelbetowym podciągiem. </w:t>
      </w:r>
    </w:p>
    <w:p w:rsidR="00032276" w:rsidRDefault="00032276" w:rsidP="00032276">
      <w:pPr>
        <w:pStyle w:val="Bezodstpw"/>
        <w:numPr>
          <w:ilvl w:val="2"/>
          <w:numId w:val="17"/>
        </w:numPr>
        <w:spacing w:before="0" w:after="0" w:line="360" w:lineRule="auto"/>
        <w:rPr>
          <w:sz w:val="24"/>
        </w:rPr>
      </w:pPr>
      <w:r>
        <w:rPr>
          <w:sz w:val="24"/>
        </w:rPr>
        <w:t>Fasada w osi „1”</w:t>
      </w:r>
    </w:p>
    <w:p w:rsidR="003E43F5" w:rsidRDefault="00032276" w:rsidP="00D06ABB">
      <w:pPr>
        <w:pStyle w:val="Bezodstpw"/>
        <w:spacing w:before="0" w:after="0" w:line="360" w:lineRule="auto"/>
        <w:ind w:left="720"/>
        <w:rPr>
          <w:sz w:val="24"/>
        </w:rPr>
      </w:pPr>
      <w:r w:rsidRPr="005A552B">
        <w:rPr>
          <w:sz w:val="24"/>
        </w:rPr>
        <w:t xml:space="preserve">W osi „1”, podpory dachu stanowią zarazem konstrukcję zewnętrznej, przeszklonej fasady budynku. Konstrukcja stalowa, złożona ze </w:t>
      </w:r>
      <w:r w:rsidR="0082105C">
        <w:rPr>
          <w:sz w:val="24"/>
        </w:rPr>
        <w:t>słupów</w:t>
      </w:r>
      <w:r>
        <w:rPr>
          <w:sz w:val="24"/>
        </w:rPr>
        <w:t>, z rur RO244,5/</w:t>
      </w:r>
      <w:r w:rsidR="008E29A7">
        <w:rPr>
          <w:sz w:val="24"/>
        </w:rPr>
        <w:t>8,8</w:t>
      </w:r>
      <w:r w:rsidRPr="005A552B">
        <w:rPr>
          <w:sz w:val="24"/>
        </w:rPr>
        <w:t xml:space="preserve">, </w:t>
      </w:r>
      <w:r w:rsidR="00D06ABB">
        <w:rPr>
          <w:sz w:val="24"/>
        </w:rPr>
        <w:t xml:space="preserve">rozmieszczonych co 7,2m, </w:t>
      </w:r>
      <w:r>
        <w:rPr>
          <w:sz w:val="24"/>
        </w:rPr>
        <w:t xml:space="preserve">zwieńczonych </w:t>
      </w:r>
      <w:r w:rsidRPr="005A552B">
        <w:rPr>
          <w:sz w:val="24"/>
        </w:rPr>
        <w:t xml:space="preserve">podciągiem </w:t>
      </w:r>
      <w:r>
        <w:rPr>
          <w:sz w:val="24"/>
        </w:rPr>
        <w:t xml:space="preserve">rurowym RO 298,5/8 </w:t>
      </w:r>
      <w:r w:rsidRPr="005A552B">
        <w:rPr>
          <w:sz w:val="24"/>
        </w:rPr>
        <w:t>na którym oparto dźwigary dachowe</w:t>
      </w:r>
      <w:r>
        <w:rPr>
          <w:sz w:val="24"/>
        </w:rPr>
        <w:t xml:space="preserve">. </w:t>
      </w:r>
      <w:r w:rsidR="008E29A7">
        <w:rPr>
          <w:sz w:val="24"/>
        </w:rPr>
        <w:t xml:space="preserve">Słupy zostały stężone </w:t>
      </w:r>
      <w:proofErr w:type="spellStart"/>
      <w:r w:rsidR="008E29A7">
        <w:rPr>
          <w:sz w:val="24"/>
        </w:rPr>
        <w:t>skratowaniami</w:t>
      </w:r>
      <w:proofErr w:type="spellEnd"/>
      <w:r w:rsidR="008E29A7">
        <w:rPr>
          <w:sz w:val="24"/>
        </w:rPr>
        <w:t xml:space="preserve"> z rur RO 193,7/5,6. </w:t>
      </w:r>
      <w:r>
        <w:rPr>
          <w:sz w:val="24"/>
        </w:rPr>
        <w:t xml:space="preserve">Przed kratową konstrukcję słupów nośnych, wysunięto o 75cm rząd słupów fasady szklanej, z rur prostokątnych 140x80x6, rozstawionych co 1,8m.  Słupy elewacyjne zostały usztywnione wiatrowo przez połączenie z </w:t>
      </w:r>
      <w:r>
        <w:rPr>
          <w:sz w:val="24"/>
        </w:rPr>
        <w:lastRenderedPageBreak/>
        <w:t>kratowymi słupami nośnymi dachu dwoma poziomymi kratownicami stalowymi: w poziomie  +2,</w:t>
      </w:r>
      <w:r w:rsidR="00D06ABB">
        <w:rPr>
          <w:sz w:val="24"/>
        </w:rPr>
        <w:t>4</w:t>
      </w:r>
      <w:r>
        <w:rPr>
          <w:sz w:val="24"/>
        </w:rPr>
        <w:t>m i +</w:t>
      </w:r>
      <w:r w:rsidR="00D06ABB">
        <w:rPr>
          <w:sz w:val="24"/>
        </w:rPr>
        <w:t>7</w:t>
      </w:r>
      <w:r>
        <w:rPr>
          <w:sz w:val="24"/>
        </w:rPr>
        <w:t>,</w:t>
      </w:r>
      <w:r w:rsidR="00D06ABB">
        <w:rPr>
          <w:sz w:val="24"/>
        </w:rPr>
        <w:t>2</w:t>
      </w:r>
      <w:r>
        <w:rPr>
          <w:sz w:val="24"/>
        </w:rPr>
        <w:t>m</w:t>
      </w:r>
    </w:p>
    <w:p w:rsidR="00032276" w:rsidRDefault="00032276" w:rsidP="00032276">
      <w:pPr>
        <w:pStyle w:val="Bezodstpw"/>
        <w:numPr>
          <w:ilvl w:val="2"/>
          <w:numId w:val="17"/>
        </w:numPr>
        <w:spacing w:before="0" w:after="0" w:line="360" w:lineRule="auto"/>
        <w:rPr>
          <w:sz w:val="24"/>
        </w:rPr>
      </w:pPr>
      <w:r>
        <w:rPr>
          <w:sz w:val="24"/>
        </w:rPr>
        <w:t>Fasada w osi „</w:t>
      </w:r>
      <w:r w:rsidR="0082105C">
        <w:rPr>
          <w:sz w:val="24"/>
        </w:rPr>
        <w:t>7</w:t>
      </w:r>
      <w:r>
        <w:rPr>
          <w:sz w:val="24"/>
        </w:rPr>
        <w:t>”</w:t>
      </w:r>
    </w:p>
    <w:p w:rsidR="00032276" w:rsidRDefault="00032276" w:rsidP="00032276">
      <w:pPr>
        <w:pStyle w:val="Bezodstpw"/>
        <w:spacing w:before="0" w:after="0" w:line="360" w:lineRule="auto"/>
        <w:ind w:left="708"/>
        <w:rPr>
          <w:sz w:val="24"/>
        </w:rPr>
      </w:pPr>
      <w:r>
        <w:rPr>
          <w:sz w:val="24"/>
        </w:rPr>
        <w:t>Konstrukcja przeszklonej fasady stalowa: słupy z rur prostokątnych 140x80x8, rozstawione co 1,8m, podpierają stropodach żelbetowy</w:t>
      </w:r>
    </w:p>
    <w:p w:rsidR="00032276" w:rsidRDefault="00032276" w:rsidP="00032276">
      <w:pPr>
        <w:pStyle w:val="Bezodstpw"/>
        <w:numPr>
          <w:ilvl w:val="1"/>
          <w:numId w:val="17"/>
        </w:numPr>
        <w:spacing w:before="0" w:after="0" w:line="360" w:lineRule="auto"/>
        <w:rPr>
          <w:sz w:val="24"/>
        </w:rPr>
      </w:pPr>
      <w:r>
        <w:rPr>
          <w:sz w:val="24"/>
        </w:rPr>
        <w:t>Klatka schodowa  i szyb windowy</w:t>
      </w:r>
    </w:p>
    <w:p w:rsidR="00032276" w:rsidRDefault="00032276" w:rsidP="00032276">
      <w:pPr>
        <w:pStyle w:val="Bezodstpw"/>
        <w:spacing w:before="0" w:after="0" w:line="360" w:lineRule="auto"/>
        <w:ind w:left="720"/>
        <w:rPr>
          <w:sz w:val="24"/>
        </w:rPr>
      </w:pPr>
      <w:r>
        <w:rPr>
          <w:sz w:val="24"/>
        </w:rPr>
        <w:t>Żelbetowa, płytowa, między piwnicą i parterem: ściany gr. 20cm, spoczniki gr. 20cm, biegi gr. 15cm. DO klatki schodowej przylega szyb windowy, okolony ścianami gr. 20cm</w:t>
      </w:r>
    </w:p>
    <w:p w:rsidR="00032276" w:rsidRDefault="00032276" w:rsidP="00032276">
      <w:pPr>
        <w:pStyle w:val="Bezodstpw"/>
        <w:numPr>
          <w:ilvl w:val="1"/>
          <w:numId w:val="17"/>
        </w:numPr>
        <w:spacing w:before="0" w:after="0" w:line="360" w:lineRule="auto"/>
        <w:rPr>
          <w:sz w:val="24"/>
        </w:rPr>
      </w:pPr>
      <w:r>
        <w:rPr>
          <w:sz w:val="24"/>
        </w:rPr>
        <w:t>Fundamenty</w:t>
      </w:r>
    </w:p>
    <w:p w:rsidR="00032276" w:rsidRDefault="00032276" w:rsidP="00032276">
      <w:pPr>
        <w:pStyle w:val="Bezodstpw"/>
        <w:spacing w:before="0" w:after="0" w:line="360" w:lineRule="auto"/>
        <w:ind w:left="720"/>
        <w:rPr>
          <w:sz w:val="24"/>
        </w:rPr>
      </w:pPr>
      <w:r>
        <w:rPr>
          <w:sz w:val="24"/>
        </w:rPr>
        <w:t>Fundamenty w postaci stóp fundamentowych (2,2x2,2m</w:t>
      </w:r>
      <w:r w:rsidR="005276DA">
        <w:rPr>
          <w:sz w:val="24"/>
        </w:rPr>
        <w:t xml:space="preserve">, </w:t>
      </w:r>
      <w:r>
        <w:rPr>
          <w:sz w:val="24"/>
        </w:rPr>
        <w:t>2x2m</w:t>
      </w:r>
      <w:r w:rsidR="005276DA">
        <w:rPr>
          <w:sz w:val="24"/>
        </w:rPr>
        <w:t xml:space="preserve"> i 1,8x1,8m</w:t>
      </w:r>
      <w:r>
        <w:rPr>
          <w:sz w:val="24"/>
        </w:rPr>
        <w:t>), oraz ław fundamentowych (szer. 40cm, 80cm i 150cm). Przegłębione podszybia windowe gr. 30cm.</w:t>
      </w:r>
      <w:r w:rsidRPr="00081355">
        <w:rPr>
          <w:sz w:val="24"/>
        </w:rPr>
        <w:t xml:space="preserve"> </w:t>
      </w:r>
    </w:p>
    <w:p w:rsidR="00032276" w:rsidRDefault="00032276" w:rsidP="00032276">
      <w:pPr>
        <w:pStyle w:val="Bezodstpw"/>
        <w:spacing w:before="0" w:after="0" w:line="360" w:lineRule="auto"/>
        <w:ind w:left="720"/>
        <w:rPr>
          <w:sz w:val="24"/>
        </w:rPr>
      </w:pPr>
      <w:r>
        <w:rPr>
          <w:sz w:val="24"/>
        </w:rPr>
        <w:t>Dwie niecki ba</w:t>
      </w:r>
      <w:r w:rsidRPr="00377264">
        <w:rPr>
          <w:sz w:val="24"/>
        </w:rPr>
        <w:t>sen</w:t>
      </w:r>
      <w:r>
        <w:rPr>
          <w:sz w:val="24"/>
        </w:rPr>
        <w:t>owe</w:t>
      </w:r>
      <w:r w:rsidRPr="00377264">
        <w:rPr>
          <w:sz w:val="24"/>
        </w:rPr>
        <w:t xml:space="preserve"> 1</w:t>
      </w:r>
      <w:r w:rsidR="003E43F5">
        <w:rPr>
          <w:sz w:val="24"/>
        </w:rPr>
        <w:t>3,5</w:t>
      </w:r>
      <w:r w:rsidRPr="00377264">
        <w:rPr>
          <w:sz w:val="24"/>
        </w:rPr>
        <w:t>x2</w:t>
      </w:r>
      <w:r>
        <w:rPr>
          <w:sz w:val="24"/>
        </w:rPr>
        <w:t>6</w:t>
      </w:r>
      <w:r w:rsidRPr="00377264">
        <w:rPr>
          <w:sz w:val="24"/>
        </w:rPr>
        <w:t>m</w:t>
      </w:r>
      <w:r>
        <w:rPr>
          <w:sz w:val="24"/>
        </w:rPr>
        <w:t xml:space="preserve"> i </w:t>
      </w:r>
      <w:r w:rsidR="003E43F5">
        <w:rPr>
          <w:sz w:val="24"/>
        </w:rPr>
        <w:t>9,9x(6-9m)</w:t>
      </w:r>
      <w:r w:rsidRPr="00377264">
        <w:rPr>
          <w:sz w:val="24"/>
        </w:rPr>
        <w:t xml:space="preserve">, ze stali nierdzewnej, umieszczono </w:t>
      </w:r>
      <w:r>
        <w:rPr>
          <w:sz w:val="24"/>
        </w:rPr>
        <w:t>na żelbetowych płytach gr. 30</w:t>
      </w:r>
      <w:r w:rsidRPr="00377264">
        <w:rPr>
          <w:sz w:val="24"/>
        </w:rPr>
        <w:t xml:space="preserve">cm, </w:t>
      </w:r>
      <w:r>
        <w:rPr>
          <w:sz w:val="24"/>
        </w:rPr>
        <w:t>posadowionych na gruncie</w:t>
      </w:r>
      <w:r w:rsidRPr="00377264">
        <w:rPr>
          <w:sz w:val="24"/>
        </w:rPr>
        <w:t xml:space="preserve">. </w:t>
      </w:r>
      <w:r>
        <w:rPr>
          <w:sz w:val="24"/>
        </w:rPr>
        <w:t>Niecki zostały okol</w:t>
      </w:r>
      <w:r w:rsidR="003E43F5">
        <w:rPr>
          <w:sz w:val="24"/>
        </w:rPr>
        <w:t>o</w:t>
      </w:r>
      <w:r>
        <w:rPr>
          <w:sz w:val="24"/>
        </w:rPr>
        <w:t xml:space="preserve">ne kanałami technicznymi, wg </w:t>
      </w:r>
      <w:r w:rsidR="003E43F5">
        <w:rPr>
          <w:sz w:val="24"/>
        </w:rPr>
        <w:t xml:space="preserve">6.4. </w:t>
      </w:r>
      <w:r>
        <w:rPr>
          <w:sz w:val="24"/>
        </w:rPr>
        <w:t xml:space="preserve"> </w:t>
      </w:r>
    </w:p>
    <w:p w:rsidR="00032276" w:rsidRPr="006C484A" w:rsidRDefault="00032276" w:rsidP="000646F9">
      <w:pPr>
        <w:pStyle w:val="Bezodstpw"/>
        <w:spacing w:before="0" w:after="0" w:line="360" w:lineRule="auto"/>
        <w:ind w:left="720"/>
        <w:rPr>
          <w:color w:val="auto"/>
          <w:sz w:val="24"/>
        </w:rPr>
      </w:pPr>
    </w:p>
    <w:p w:rsidR="008E29A7" w:rsidRDefault="008E29A7">
      <w:pPr>
        <w:rPr>
          <w:rFonts w:ascii="Calibri" w:hAnsi="Calibri"/>
          <w:sz w:val="22"/>
          <w:szCs w:val="22"/>
          <w:lang w:eastAsia="ar-SA"/>
        </w:rPr>
      </w:pPr>
      <w:r>
        <w:rPr>
          <w:rFonts w:ascii="Calibri" w:hAnsi="Calibri"/>
          <w:sz w:val="22"/>
          <w:szCs w:val="22"/>
        </w:rPr>
        <w:br w:type="page"/>
      </w:r>
    </w:p>
    <w:p w:rsidR="008E29A7" w:rsidRDefault="008E29A7" w:rsidP="008E29A7">
      <w:pPr>
        <w:rPr>
          <w:rFonts w:asciiTheme="minorHAnsi" w:hAnsiTheme="minorHAnsi" w:cstheme="minorHAnsi"/>
          <w:b/>
          <w:sz w:val="28"/>
        </w:rPr>
      </w:pPr>
      <w:r>
        <w:rPr>
          <w:rFonts w:asciiTheme="minorHAnsi" w:hAnsiTheme="minorHAnsi" w:cstheme="minorHAnsi"/>
          <w:b/>
          <w:sz w:val="28"/>
        </w:rPr>
        <w:lastRenderedPageBreak/>
        <w:t>II. Obliczenia statyczne</w:t>
      </w:r>
    </w:p>
    <w:p w:rsidR="008E29A7" w:rsidRDefault="008E29A7" w:rsidP="008E29A7">
      <w:pPr>
        <w:pStyle w:val="Akapitzlist"/>
        <w:widowControl w:val="0"/>
        <w:numPr>
          <w:ilvl w:val="0"/>
          <w:numId w:val="36"/>
        </w:numPr>
        <w:spacing w:after="0" w:line="240" w:lineRule="auto"/>
        <w:rPr>
          <w:rFonts w:asciiTheme="minorHAnsi" w:hAnsiTheme="minorHAnsi" w:cstheme="minorHAnsi"/>
          <w:b/>
        </w:rPr>
      </w:pPr>
      <w:r>
        <w:rPr>
          <w:rFonts w:asciiTheme="minorHAnsi" w:hAnsiTheme="minorHAnsi" w:cstheme="minorHAnsi"/>
          <w:b/>
        </w:rPr>
        <w:t>Dach nad basenem</w:t>
      </w:r>
    </w:p>
    <w:p w:rsidR="008E29A7" w:rsidRDefault="008E29A7" w:rsidP="008E29A7">
      <w:pPr>
        <w:pStyle w:val="Bezodstpw"/>
        <w:spacing w:before="0" w:after="0" w:line="240" w:lineRule="auto"/>
        <w:ind w:left="360"/>
        <w:rPr>
          <w:sz w:val="24"/>
        </w:rPr>
      </w:pPr>
      <w:r>
        <w:rPr>
          <w:sz w:val="24"/>
        </w:rPr>
        <w:t>Ruszt ukośny, złożony z dźwigarów</w:t>
      </w:r>
      <w:r w:rsidRPr="00A95403">
        <w:rPr>
          <w:sz w:val="24"/>
        </w:rPr>
        <w:t xml:space="preserve"> z drewna klejonego, płaskie,</w:t>
      </w:r>
      <w:r>
        <w:rPr>
          <w:sz w:val="24"/>
        </w:rPr>
        <w:t xml:space="preserve"> nachylony dla uzyskania spadku.</w:t>
      </w:r>
    </w:p>
    <w:p w:rsidR="008E29A7" w:rsidRDefault="008E29A7" w:rsidP="008E29A7">
      <w:pPr>
        <w:pStyle w:val="Bezodstpw"/>
        <w:spacing w:before="0" w:after="0" w:line="240" w:lineRule="auto"/>
        <w:ind w:left="360"/>
        <w:rPr>
          <w:sz w:val="24"/>
        </w:rPr>
      </w:pPr>
      <w:r>
        <w:rPr>
          <w:sz w:val="24"/>
        </w:rPr>
        <w:t>R</w:t>
      </w:r>
      <w:r w:rsidRPr="00A95403">
        <w:rPr>
          <w:sz w:val="24"/>
        </w:rPr>
        <w:t>ozpiętoś</w:t>
      </w:r>
      <w:r>
        <w:rPr>
          <w:sz w:val="24"/>
        </w:rPr>
        <w:t xml:space="preserve">ć 24,5m, rozstaw co 3,6m, podparcie: </w:t>
      </w:r>
      <w:r w:rsidRPr="00A95403">
        <w:rPr>
          <w:sz w:val="24"/>
        </w:rPr>
        <w:t xml:space="preserve"> na podciągu żelbetowym, opartym na słupach co 7,2m.</w:t>
      </w:r>
    </w:p>
    <w:p w:rsidR="008E29A7" w:rsidRDefault="008E29A7" w:rsidP="008E29A7">
      <w:pPr>
        <w:pStyle w:val="Bezodstpw"/>
        <w:spacing w:before="0" w:after="0" w:line="240" w:lineRule="auto"/>
        <w:ind w:left="360"/>
        <w:rPr>
          <w:sz w:val="24"/>
        </w:rPr>
      </w:pPr>
    </w:p>
    <w:p w:rsidR="008E29A7" w:rsidRDefault="008E29A7" w:rsidP="008E29A7">
      <w:pPr>
        <w:pStyle w:val="Bezodstpw"/>
        <w:numPr>
          <w:ilvl w:val="1"/>
          <w:numId w:val="39"/>
        </w:numPr>
        <w:spacing w:before="0" w:after="0" w:line="240" w:lineRule="auto"/>
        <w:rPr>
          <w:b/>
          <w:sz w:val="24"/>
        </w:rPr>
      </w:pPr>
      <w:r>
        <w:rPr>
          <w:b/>
          <w:sz w:val="24"/>
        </w:rPr>
        <w:t>Obciążenia dachu z drewna klejonego</w:t>
      </w:r>
    </w:p>
    <w:tbl>
      <w:tblPr>
        <w:tblW w:w="1034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32"/>
        <w:gridCol w:w="2074"/>
        <w:gridCol w:w="232"/>
        <w:gridCol w:w="1101"/>
        <w:gridCol w:w="232"/>
        <w:gridCol w:w="232"/>
        <w:gridCol w:w="742"/>
        <w:gridCol w:w="2120"/>
        <w:gridCol w:w="201"/>
        <w:gridCol w:w="1016"/>
        <w:gridCol w:w="511"/>
        <w:gridCol w:w="311"/>
        <w:gridCol w:w="365"/>
        <w:gridCol w:w="535"/>
        <w:gridCol w:w="445"/>
      </w:tblGrid>
      <w:tr w:rsidR="008E29A7" w:rsidRPr="00E0453C" w:rsidTr="008E29A7">
        <w:trPr>
          <w:trHeight w:val="288"/>
        </w:trPr>
        <w:tc>
          <w:tcPr>
            <w:tcW w:w="363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091EE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bookmarkStart w:id="1" w:name="_Hlk494885807"/>
          </w:p>
        </w:tc>
        <w:tc>
          <w:tcPr>
            <w:tcW w:w="232" w:type="dxa"/>
            <w:tcBorders>
              <w:top w:val="nil"/>
              <w:left w:val="nil"/>
              <w:bottom w:val="nil"/>
              <w:right w:val="nil"/>
            </w:tcBorders>
          </w:tcPr>
          <w:p w:rsidR="008E29A7" w:rsidRPr="00E0453C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2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E0453C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306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E0453C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15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E0453C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6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E0453C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E0453C" w:rsidRDefault="008E29A7" w:rsidP="008E29A7">
            <w:pPr>
              <w:jc w:val="center"/>
              <w:rPr>
                <w:sz w:val="20"/>
                <w:szCs w:val="20"/>
              </w:rPr>
            </w:pPr>
          </w:p>
        </w:tc>
      </w:tr>
      <w:tr w:rsidR="008E29A7" w:rsidRPr="00E0453C" w:rsidTr="008E29A7">
        <w:trPr>
          <w:trHeight w:val="288"/>
        </w:trPr>
        <w:tc>
          <w:tcPr>
            <w:tcW w:w="2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E29A7" w:rsidRPr="00E0453C" w:rsidRDefault="008E29A7" w:rsidP="008E29A7">
            <w:pPr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871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8E29A7" w:rsidRPr="00E0453C" w:rsidRDefault="008E29A7" w:rsidP="008E29A7">
            <w:pPr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061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8E29A7" w:rsidRPr="00E0453C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0453C">
              <w:rPr>
                <w:rFonts w:ascii="Calibri" w:hAnsi="Calibri" w:cs="Calibr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27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8E29A7" w:rsidRPr="00E0453C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0453C">
              <w:rPr>
                <w:rFonts w:ascii="Calibri" w:hAnsi="Calibri" w:cs="Calibr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76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8E29A7" w:rsidRPr="00E0453C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0453C">
              <w:rPr>
                <w:rFonts w:ascii="Calibri" w:hAnsi="Calibri" w:cs="Calibr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8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E29A7" w:rsidRPr="00E0453C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0453C">
              <w:rPr>
                <w:rFonts w:ascii="Calibri" w:hAnsi="Calibri" w:cs="Calibri"/>
                <w:color w:val="000000"/>
                <w:sz w:val="20"/>
                <w:szCs w:val="20"/>
              </w:rPr>
              <w:t> </w:t>
            </w:r>
          </w:p>
        </w:tc>
      </w:tr>
      <w:tr w:rsidR="008E29A7" w:rsidRPr="00E0453C" w:rsidTr="008E29A7">
        <w:trPr>
          <w:trHeight w:val="300"/>
        </w:trPr>
        <w:tc>
          <w:tcPr>
            <w:tcW w:w="232" w:type="dxa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871" w:type="dxa"/>
            <w:gridSpan w:val="5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E29A7" w:rsidRPr="00E0453C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Blacha fałdowa korytkowa (</w:t>
            </w: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Kalzip</w:t>
            </w:r>
            <w:proofErr w:type="spellEnd"/>
            <w:r>
              <w:rPr>
                <w:rFonts w:ascii="Calibri" w:hAnsi="Calibri" w:cs="Calibri"/>
                <w:color w:val="000000"/>
                <w:sz w:val="20"/>
                <w:szCs w:val="20"/>
              </w:rPr>
              <w:t>)</w:t>
            </w:r>
          </w:p>
        </w:tc>
        <w:tc>
          <w:tcPr>
            <w:tcW w:w="306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E29A7" w:rsidRPr="00E0453C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E29A7" w:rsidRPr="00E0453C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0453C">
              <w:rPr>
                <w:rFonts w:ascii="Calibri" w:hAnsi="Calibri" w:cs="Calibri"/>
                <w:color w:val="000000"/>
                <w:sz w:val="20"/>
                <w:szCs w:val="20"/>
              </w:rPr>
              <w:t>=0,</w:t>
            </w:r>
            <w:r>
              <w:rPr>
                <w:rFonts w:ascii="Calibri" w:hAnsi="Calibri" w:cs="Calibri"/>
                <w:color w:val="000000"/>
                <w:sz w:val="20"/>
                <w:szCs w:val="20"/>
              </w:rPr>
              <w:t>1</w:t>
            </w:r>
          </w:p>
        </w:tc>
        <w:tc>
          <w:tcPr>
            <w:tcW w:w="6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E29A7" w:rsidRPr="00E0453C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0453C">
              <w:rPr>
                <w:rFonts w:ascii="Calibri" w:hAnsi="Calibri" w:cs="Calibri"/>
                <w:color w:val="000000"/>
                <w:sz w:val="20"/>
                <w:szCs w:val="20"/>
              </w:rPr>
              <w:t>0,10</w:t>
            </w:r>
          </w:p>
        </w:tc>
        <w:tc>
          <w:tcPr>
            <w:tcW w:w="980" w:type="dxa"/>
            <w:gridSpan w:val="2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E29A7" w:rsidRPr="00E0453C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0453C"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E0453C">
              <w:rPr>
                <w:rFonts w:ascii="Calibri" w:hAnsi="Calibri" w:cs="Calibri"/>
                <w:color w:val="000000"/>
                <w:sz w:val="20"/>
                <w:szCs w:val="20"/>
              </w:rPr>
              <w:t>kN</w:t>
            </w:r>
            <w:proofErr w:type="spellEnd"/>
            <w:r w:rsidRPr="00E0453C">
              <w:rPr>
                <w:rFonts w:ascii="Calibri" w:hAnsi="Calibri" w:cs="Calibri"/>
                <w:color w:val="000000"/>
                <w:sz w:val="20"/>
                <w:szCs w:val="20"/>
              </w:rPr>
              <w:t>/m</w:t>
            </w:r>
            <w:r w:rsidRPr="00E0453C">
              <w:rPr>
                <w:rFonts w:ascii="Calibri" w:hAnsi="Calibri" w:cs="Calibri"/>
                <w:color w:val="000000"/>
                <w:sz w:val="20"/>
                <w:szCs w:val="20"/>
                <w:vertAlign w:val="superscript"/>
              </w:rPr>
              <w:t>2</w:t>
            </w:r>
          </w:p>
        </w:tc>
      </w:tr>
      <w:tr w:rsidR="008E29A7" w:rsidRPr="00E0453C" w:rsidTr="008E29A7">
        <w:trPr>
          <w:trHeight w:val="300"/>
        </w:trPr>
        <w:tc>
          <w:tcPr>
            <w:tcW w:w="232" w:type="dxa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871" w:type="dxa"/>
            <w:gridSpan w:val="5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E29A7" w:rsidRPr="00E0453C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Wełna mineralna niehigroskopijna 30cm</w:t>
            </w:r>
          </w:p>
        </w:tc>
        <w:tc>
          <w:tcPr>
            <w:tcW w:w="306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E29A7" w:rsidRPr="00E0453C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E29A7" w:rsidRPr="00E0453C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0453C">
              <w:rPr>
                <w:rFonts w:ascii="Calibri" w:hAnsi="Calibri" w:cs="Calibri"/>
                <w:color w:val="000000"/>
                <w:sz w:val="20"/>
                <w:szCs w:val="20"/>
              </w:rPr>
              <w:t>=0,</w:t>
            </w:r>
            <w:r>
              <w:rPr>
                <w:rFonts w:ascii="Calibri" w:hAnsi="Calibri" w:cs="Calibri"/>
                <w:color w:val="000000"/>
                <w:sz w:val="20"/>
                <w:szCs w:val="20"/>
              </w:rPr>
              <w:t>3*2</w:t>
            </w:r>
          </w:p>
        </w:tc>
        <w:tc>
          <w:tcPr>
            <w:tcW w:w="6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E29A7" w:rsidRPr="00E0453C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0,60</w:t>
            </w:r>
          </w:p>
        </w:tc>
        <w:tc>
          <w:tcPr>
            <w:tcW w:w="980" w:type="dxa"/>
            <w:gridSpan w:val="2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E29A7" w:rsidRPr="00E0453C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0453C"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E0453C">
              <w:rPr>
                <w:rFonts w:ascii="Calibri" w:hAnsi="Calibri" w:cs="Calibri"/>
                <w:color w:val="000000"/>
                <w:sz w:val="20"/>
                <w:szCs w:val="20"/>
              </w:rPr>
              <w:t>kN</w:t>
            </w:r>
            <w:proofErr w:type="spellEnd"/>
            <w:r w:rsidRPr="00E0453C">
              <w:rPr>
                <w:rFonts w:ascii="Calibri" w:hAnsi="Calibri" w:cs="Calibri"/>
                <w:color w:val="000000"/>
                <w:sz w:val="20"/>
                <w:szCs w:val="20"/>
              </w:rPr>
              <w:t>/m</w:t>
            </w:r>
            <w:r w:rsidRPr="00E0453C">
              <w:rPr>
                <w:rFonts w:ascii="Calibri" w:hAnsi="Calibri" w:cs="Calibri"/>
                <w:color w:val="000000"/>
                <w:sz w:val="20"/>
                <w:szCs w:val="20"/>
                <w:vertAlign w:val="superscript"/>
              </w:rPr>
              <w:t>2</w:t>
            </w:r>
          </w:p>
        </w:tc>
      </w:tr>
      <w:tr w:rsidR="008E29A7" w:rsidRPr="00E0453C" w:rsidTr="008E29A7">
        <w:trPr>
          <w:trHeight w:val="552"/>
        </w:trPr>
        <w:tc>
          <w:tcPr>
            <w:tcW w:w="232" w:type="dxa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871" w:type="dxa"/>
            <w:gridSpan w:val="5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E29A7" w:rsidRPr="00E0453C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Blacha fałdowa</w:t>
            </w:r>
          </w:p>
        </w:tc>
        <w:tc>
          <w:tcPr>
            <w:tcW w:w="306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E29A7" w:rsidRPr="00E0453C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E29A7" w:rsidRPr="00E0453C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=0,1</w:t>
            </w:r>
          </w:p>
        </w:tc>
        <w:tc>
          <w:tcPr>
            <w:tcW w:w="6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E29A7" w:rsidRPr="00E0453C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0,10</w:t>
            </w:r>
          </w:p>
        </w:tc>
        <w:tc>
          <w:tcPr>
            <w:tcW w:w="980" w:type="dxa"/>
            <w:gridSpan w:val="2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E29A7" w:rsidRPr="00660D6F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0453C"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E0453C">
              <w:rPr>
                <w:rFonts w:ascii="Calibri" w:hAnsi="Calibri" w:cs="Calibri"/>
                <w:color w:val="000000"/>
                <w:sz w:val="20"/>
                <w:szCs w:val="20"/>
              </w:rPr>
              <w:t>kN</w:t>
            </w:r>
            <w:proofErr w:type="spellEnd"/>
            <w:r w:rsidRPr="00E0453C">
              <w:rPr>
                <w:rFonts w:ascii="Calibri" w:hAnsi="Calibri" w:cs="Calibri"/>
                <w:color w:val="000000"/>
                <w:sz w:val="20"/>
                <w:szCs w:val="20"/>
              </w:rPr>
              <w:t>/m</w:t>
            </w:r>
            <w:r w:rsidRPr="00E0453C">
              <w:rPr>
                <w:rFonts w:ascii="Calibri" w:hAnsi="Calibri" w:cs="Calibri"/>
                <w:color w:val="000000"/>
                <w:sz w:val="20"/>
                <w:szCs w:val="20"/>
                <w:vertAlign w:val="superscript"/>
              </w:rPr>
              <w:t>2</w:t>
            </w:r>
          </w:p>
        </w:tc>
      </w:tr>
      <w:tr w:rsidR="008E29A7" w:rsidRPr="00E0453C" w:rsidTr="008E29A7">
        <w:trPr>
          <w:trHeight w:val="300"/>
        </w:trPr>
        <w:tc>
          <w:tcPr>
            <w:tcW w:w="232" w:type="dxa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8E29A7" w:rsidRPr="00660D6F" w:rsidRDefault="008E29A7" w:rsidP="008E29A7">
            <w:pPr>
              <w:rPr>
                <w:rFonts w:ascii="Calibri" w:hAnsi="Calibri" w:cs="Calibri"/>
                <w:iCs/>
                <w:color w:val="000000"/>
                <w:sz w:val="20"/>
                <w:szCs w:val="20"/>
              </w:rPr>
            </w:pPr>
          </w:p>
        </w:tc>
        <w:tc>
          <w:tcPr>
            <w:tcW w:w="3871" w:type="dxa"/>
            <w:gridSpan w:val="5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noWrap/>
            <w:vAlign w:val="center"/>
          </w:tcPr>
          <w:p w:rsidR="008E29A7" w:rsidRPr="00660D6F" w:rsidRDefault="008E29A7" w:rsidP="008E29A7">
            <w:pPr>
              <w:rPr>
                <w:rFonts w:ascii="Calibri" w:hAnsi="Calibri" w:cs="Calibri"/>
                <w:iCs/>
                <w:color w:val="000000"/>
                <w:sz w:val="20"/>
                <w:szCs w:val="20"/>
              </w:rPr>
            </w:pPr>
            <w:r w:rsidRPr="00660D6F">
              <w:rPr>
                <w:rFonts w:ascii="Calibri" w:hAnsi="Calibri" w:cs="Calibri"/>
                <w:iCs/>
                <w:color w:val="000000"/>
                <w:sz w:val="20"/>
                <w:szCs w:val="20"/>
              </w:rPr>
              <w:t>Płyty dźwiękochłonne niehigroskopijne</w:t>
            </w:r>
          </w:p>
        </w:tc>
        <w:tc>
          <w:tcPr>
            <w:tcW w:w="306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8E29A7" w:rsidRPr="00E0453C" w:rsidRDefault="008E29A7" w:rsidP="008E29A7">
            <w:pPr>
              <w:rPr>
                <w:rFonts w:ascii="Calibri" w:hAnsi="Calibri" w:cs="Calibri"/>
                <w:b/>
                <w:i/>
                <w:iCs/>
                <w:color w:val="000000"/>
                <w:sz w:val="20"/>
                <w:szCs w:val="20"/>
              </w:rPr>
            </w:pPr>
          </w:p>
        </w:tc>
        <w:tc>
          <w:tcPr>
            <w:tcW w:w="15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8E29A7" w:rsidRPr="000D7BC1" w:rsidRDefault="008E29A7" w:rsidP="008E29A7">
            <w:pPr>
              <w:rPr>
                <w:sz w:val="20"/>
                <w:szCs w:val="20"/>
              </w:rPr>
            </w:pPr>
            <w:r w:rsidRPr="000D7BC1">
              <w:rPr>
                <w:sz w:val="20"/>
                <w:szCs w:val="20"/>
              </w:rPr>
              <w:t>=0,05*2</w:t>
            </w:r>
          </w:p>
        </w:tc>
        <w:tc>
          <w:tcPr>
            <w:tcW w:w="6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8E29A7" w:rsidRPr="000D7BC1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0D7BC1">
              <w:rPr>
                <w:rFonts w:ascii="Calibri" w:hAnsi="Calibri" w:cs="Calibri"/>
                <w:color w:val="000000"/>
                <w:sz w:val="20"/>
                <w:szCs w:val="20"/>
              </w:rPr>
              <w:t>0,1</w:t>
            </w:r>
            <w:r>
              <w:rPr>
                <w:rFonts w:ascii="Calibri" w:hAnsi="Calibri" w:cs="Calibri"/>
                <w:color w:val="000000"/>
                <w:sz w:val="20"/>
                <w:szCs w:val="20"/>
              </w:rPr>
              <w:t>0</w:t>
            </w:r>
          </w:p>
        </w:tc>
        <w:tc>
          <w:tcPr>
            <w:tcW w:w="980" w:type="dxa"/>
            <w:gridSpan w:val="2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8E29A7" w:rsidRPr="00E0453C" w:rsidRDefault="008E29A7" w:rsidP="008E29A7">
            <w:pPr>
              <w:rPr>
                <w:rFonts w:ascii="Calibri" w:hAnsi="Calibri" w:cs="Calibri"/>
                <w:b/>
                <w:color w:val="000000"/>
                <w:sz w:val="20"/>
                <w:szCs w:val="20"/>
              </w:rPr>
            </w:pPr>
          </w:p>
        </w:tc>
      </w:tr>
      <w:tr w:rsidR="008E29A7" w:rsidRPr="00E0453C" w:rsidTr="008E29A7">
        <w:trPr>
          <w:trHeight w:val="300"/>
        </w:trPr>
        <w:tc>
          <w:tcPr>
            <w:tcW w:w="232" w:type="dxa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8E29A7" w:rsidRPr="00E0453C" w:rsidRDefault="008E29A7" w:rsidP="008E29A7">
            <w:pPr>
              <w:rPr>
                <w:rFonts w:ascii="Calibri" w:hAnsi="Calibri" w:cs="Calibri"/>
                <w:b/>
                <w:i/>
                <w:iCs/>
                <w:color w:val="000000"/>
                <w:sz w:val="20"/>
                <w:szCs w:val="20"/>
              </w:rPr>
            </w:pPr>
          </w:p>
        </w:tc>
        <w:tc>
          <w:tcPr>
            <w:tcW w:w="3871" w:type="dxa"/>
            <w:gridSpan w:val="5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E29A7" w:rsidRPr="00E0453C" w:rsidRDefault="008E29A7" w:rsidP="008E29A7">
            <w:pPr>
              <w:rPr>
                <w:rFonts w:ascii="Calibri" w:hAnsi="Calibri" w:cs="Calibri"/>
                <w:b/>
                <w:i/>
                <w:iCs/>
                <w:color w:val="000000"/>
                <w:sz w:val="20"/>
                <w:szCs w:val="20"/>
              </w:rPr>
            </w:pPr>
            <w:r w:rsidRPr="00E0453C">
              <w:rPr>
                <w:rFonts w:ascii="Calibri" w:hAnsi="Calibri" w:cs="Calibri"/>
                <w:b/>
                <w:i/>
                <w:iCs/>
                <w:color w:val="000000"/>
                <w:sz w:val="20"/>
                <w:szCs w:val="20"/>
              </w:rPr>
              <w:t>razem warstwy stałe</w:t>
            </w:r>
          </w:p>
        </w:tc>
        <w:tc>
          <w:tcPr>
            <w:tcW w:w="306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E29A7" w:rsidRPr="00E0453C" w:rsidRDefault="008E29A7" w:rsidP="008E29A7">
            <w:pPr>
              <w:rPr>
                <w:rFonts w:ascii="Calibri" w:hAnsi="Calibri" w:cs="Calibri"/>
                <w:b/>
                <w:i/>
                <w:iCs/>
                <w:color w:val="000000"/>
                <w:sz w:val="20"/>
                <w:szCs w:val="20"/>
              </w:rPr>
            </w:pPr>
          </w:p>
        </w:tc>
        <w:tc>
          <w:tcPr>
            <w:tcW w:w="15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E29A7" w:rsidRPr="00E0453C" w:rsidRDefault="008E29A7" w:rsidP="008E29A7">
            <w:pPr>
              <w:rPr>
                <w:b/>
                <w:sz w:val="20"/>
                <w:szCs w:val="20"/>
              </w:rPr>
            </w:pPr>
          </w:p>
        </w:tc>
        <w:tc>
          <w:tcPr>
            <w:tcW w:w="6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E29A7" w:rsidRPr="00E0453C" w:rsidRDefault="008E29A7" w:rsidP="008E29A7">
            <w:pPr>
              <w:jc w:val="center"/>
              <w:rPr>
                <w:rFonts w:ascii="Calibri" w:hAnsi="Calibri" w:cs="Calibri"/>
                <w:b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color w:val="000000"/>
                <w:sz w:val="20"/>
                <w:szCs w:val="20"/>
              </w:rPr>
              <w:t>0,90</w:t>
            </w:r>
          </w:p>
        </w:tc>
        <w:tc>
          <w:tcPr>
            <w:tcW w:w="980" w:type="dxa"/>
            <w:gridSpan w:val="2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E29A7" w:rsidRPr="00E0453C" w:rsidRDefault="008E29A7" w:rsidP="008E29A7">
            <w:pPr>
              <w:jc w:val="center"/>
              <w:rPr>
                <w:rFonts w:ascii="Calibri" w:hAnsi="Calibri" w:cs="Calibri"/>
                <w:b/>
                <w:color w:val="000000"/>
                <w:sz w:val="20"/>
                <w:szCs w:val="20"/>
              </w:rPr>
            </w:pPr>
            <w:r w:rsidRPr="00E0453C">
              <w:rPr>
                <w:rFonts w:ascii="Calibri" w:hAnsi="Calibri" w:cs="Calibri"/>
                <w:b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E0453C">
              <w:rPr>
                <w:rFonts w:ascii="Calibri" w:hAnsi="Calibri" w:cs="Calibri"/>
                <w:b/>
                <w:color w:val="000000"/>
                <w:sz w:val="20"/>
                <w:szCs w:val="20"/>
              </w:rPr>
              <w:t>kN</w:t>
            </w:r>
            <w:proofErr w:type="spellEnd"/>
            <w:r w:rsidRPr="00E0453C">
              <w:rPr>
                <w:rFonts w:ascii="Calibri" w:hAnsi="Calibri" w:cs="Calibri"/>
                <w:b/>
                <w:color w:val="000000"/>
                <w:sz w:val="20"/>
                <w:szCs w:val="20"/>
              </w:rPr>
              <w:t>/m</w:t>
            </w:r>
            <w:r w:rsidRPr="00E0453C">
              <w:rPr>
                <w:rFonts w:ascii="Calibri" w:hAnsi="Calibri" w:cs="Calibri"/>
                <w:b/>
                <w:color w:val="000000"/>
                <w:sz w:val="20"/>
                <w:szCs w:val="20"/>
                <w:vertAlign w:val="superscript"/>
              </w:rPr>
              <w:t>2</w:t>
            </w:r>
          </w:p>
        </w:tc>
      </w:tr>
      <w:tr w:rsidR="008E29A7" w:rsidRPr="00E0453C" w:rsidTr="008E29A7">
        <w:trPr>
          <w:trHeight w:val="300"/>
        </w:trPr>
        <w:tc>
          <w:tcPr>
            <w:tcW w:w="3639" w:type="dxa"/>
            <w:gridSpan w:val="4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noWrap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Dźwigary z drewna klejonego</w:t>
            </w:r>
          </w:p>
        </w:tc>
        <w:tc>
          <w:tcPr>
            <w:tcW w:w="232" w:type="dxa"/>
            <w:tcBorders>
              <w:top w:val="nil"/>
              <w:left w:val="nil"/>
              <w:bottom w:val="nil"/>
              <w:right w:val="nil"/>
            </w:tcBorders>
          </w:tcPr>
          <w:p w:rsidR="008E29A7" w:rsidRPr="00E0453C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8E29A7" w:rsidRPr="00E0453C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06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8E29A7" w:rsidRPr="00E0453C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8E29A7" w:rsidRPr="00E57063" w:rsidRDefault="008E29A7" w:rsidP="008E29A7">
            <w:pPr>
              <w:rPr>
                <w:rFonts w:ascii="Calibri" w:hAnsi="Calibri" w:cs="Calibri"/>
                <w:color w:val="000000" w:themeColor="text1"/>
                <w:sz w:val="20"/>
                <w:szCs w:val="20"/>
              </w:rPr>
            </w:pPr>
            <w:r w:rsidRPr="00E57063">
              <w:rPr>
                <w:rFonts w:ascii="Calibri" w:hAnsi="Calibri" w:cs="Calibri"/>
                <w:color w:val="000000" w:themeColor="text1"/>
                <w:sz w:val="20"/>
                <w:szCs w:val="20"/>
              </w:rPr>
              <w:t>=0,5*1,8*3,5/1,8</w:t>
            </w:r>
          </w:p>
        </w:tc>
        <w:tc>
          <w:tcPr>
            <w:tcW w:w="6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8E29A7" w:rsidRPr="00E0453C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1,75</w:t>
            </w:r>
          </w:p>
        </w:tc>
        <w:tc>
          <w:tcPr>
            <w:tcW w:w="980" w:type="dxa"/>
            <w:gridSpan w:val="2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8E29A7" w:rsidRPr="00E0453C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0453C"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E0453C">
              <w:rPr>
                <w:rFonts w:ascii="Calibri" w:hAnsi="Calibri" w:cs="Calibri"/>
                <w:color w:val="000000"/>
                <w:sz w:val="20"/>
                <w:szCs w:val="20"/>
              </w:rPr>
              <w:t>kN</w:t>
            </w:r>
            <w:proofErr w:type="spellEnd"/>
            <w:r w:rsidRPr="00E0453C">
              <w:rPr>
                <w:rFonts w:ascii="Calibri" w:hAnsi="Calibri" w:cs="Calibri"/>
                <w:color w:val="000000"/>
                <w:sz w:val="20"/>
                <w:szCs w:val="20"/>
              </w:rPr>
              <w:t>/m</w:t>
            </w:r>
            <w:r w:rsidRPr="00E0453C">
              <w:rPr>
                <w:rFonts w:ascii="Calibri" w:hAnsi="Calibri" w:cs="Calibri"/>
                <w:color w:val="000000"/>
                <w:sz w:val="20"/>
                <w:szCs w:val="20"/>
                <w:vertAlign w:val="superscript"/>
              </w:rPr>
              <w:t>2</w:t>
            </w:r>
          </w:p>
        </w:tc>
      </w:tr>
      <w:tr w:rsidR="008E29A7" w:rsidRPr="00E0453C" w:rsidTr="008E29A7">
        <w:trPr>
          <w:trHeight w:val="300"/>
        </w:trPr>
        <w:tc>
          <w:tcPr>
            <w:tcW w:w="3639" w:type="dxa"/>
            <w:gridSpan w:val="4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E29A7" w:rsidRPr="00E0453C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Obciążenie serwisowe</w:t>
            </w:r>
          </w:p>
        </w:tc>
        <w:tc>
          <w:tcPr>
            <w:tcW w:w="232" w:type="dxa"/>
            <w:tcBorders>
              <w:top w:val="nil"/>
              <w:left w:val="nil"/>
              <w:bottom w:val="nil"/>
              <w:right w:val="nil"/>
            </w:tcBorders>
          </w:tcPr>
          <w:p w:rsidR="008E29A7" w:rsidRPr="00E0453C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E29A7" w:rsidRPr="00E0453C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06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E29A7" w:rsidRPr="00E0453C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15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E29A7" w:rsidRPr="00E0453C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0453C">
              <w:rPr>
                <w:rFonts w:ascii="Calibri" w:hAnsi="Calibri" w:cs="Calibri"/>
                <w:color w:val="000000"/>
                <w:sz w:val="20"/>
                <w:szCs w:val="20"/>
              </w:rPr>
              <w:t>=</w:t>
            </w:r>
            <w:r>
              <w:rPr>
                <w:rFonts w:ascii="Calibri" w:hAnsi="Calibri" w:cs="Calibri"/>
                <w:color w:val="000000"/>
                <w:sz w:val="20"/>
                <w:szCs w:val="20"/>
              </w:rPr>
              <w:t>0,5</w:t>
            </w:r>
          </w:p>
        </w:tc>
        <w:tc>
          <w:tcPr>
            <w:tcW w:w="6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E29A7" w:rsidRPr="00E0453C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0,50</w:t>
            </w:r>
          </w:p>
        </w:tc>
        <w:tc>
          <w:tcPr>
            <w:tcW w:w="980" w:type="dxa"/>
            <w:gridSpan w:val="2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E29A7" w:rsidRPr="00E0453C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0453C"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E0453C">
              <w:rPr>
                <w:rFonts w:ascii="Calibri" w:hAnsi="Calibri" w:cs="Calibri"/>
                <w:color w:val="000000"/>
                <w:sz w:val="20"/>
                <w:szCs w:val="20"/>
              </w:rPr>
              <w:t>kN</w:t>
            </w:r>
            <w:proofErr w:type="spellEnd"/>
            <w:r w:rsidRPr="00E0453C">
              <w:rPr>
                <w:rFonts w:ascii="Calibri" w:hAnsi="Calibri" w:cs="Calibri"/>
                <w:color w:val="000000"/>
                <w:sz w:val="20"/>
                <w:szCs w:val="20"/>
              </w:rPr>
              <w:t>/m</w:t>
            </w:r>
            <w:r w:rsidRPr="00E0453C">
              <w:rPr>
                <w:rFonts w:ascii="Calibri" w:hAnsi="Calibri" w:cs="Calibri"/>
                <w:color w:val="000000"/>
                <w:sz w:val="20"/>
                <w:szCs w:val="20"/>
                <w:vertAlign w:val="superscript"/>
              </w:rPr>
              <w:t>2</w:t>
            </w:r>
          </w:p>
        </w:tc>
      </w:tr>
      <w:tr w:rsidR="008E29A7" w:rsidRPr="00E0453C" w:rsidTr="008E29A7">
        <w:trPr>
          <w:trHeight w:val="300"/>
        </w:trPr>
        <w:tc>
          <w:tcPr>
            <w:tcW w:w="232" w:type="dxa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871" w:type="dxa"/>
            <w:gridSpan w:val="5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noWrap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Śnieg</w:t>
            </w:r>
          </w:p>
        </w:tc>
        <w:tc>
          <w:tcPr>
            <w:tcW w:w="306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8E29A7" w:rsidRPr="00E0453C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8E29A7" w:rsidRPr="00E0453C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=0,9*0,8</w:t>
            </w:r>
          </w:p>
        </w:tc>
        <w:tc>
          <w:tcPr>
            <w:tcW w:w="6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8E29A7" w:rsidRPr="00E0453C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0,72</w:t>
            </w:r>
          </w:p>
        </w:tc>
        <w:tc>
          <w:tcPr>
            <w:tcW w:w="980" w:type="dxa"/>
            <w:gridSpan w:val="2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8E29A7" w:rsidRPr="00E0453C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proofErr w:type="spellStart"/>
            <w:r w:rsidRPr="00E0453C">
              <w:rPr>
                <w:rFonts w:ascii="Calibri" w:hAnsi="Calibri" w:cs="Calibri"/>
                <w:color w:val="000000"/>
                <w:sz w:val="20"/>
                <w:szCs w:val="20"/>
              </w:rPr>
              <w:t>kN</w:t>
            </w:r>
            <w:proofErr w:type="spellEnd"/>
            <w:r w:rsidRPr="00E0453C">
              <w:rPr>
                <w:rFonts w:ascii="Calibri" w:hAnsi="Calibri" w:cs="Calibri"/>
                <w:color w:val="000000"/>
                <w:sz w:val="20"/>
                <w:szCs w:val="20"/>
              </w:rPr>
              <w:t>/m</w:t>
            </w:r>
            <w:r w:rsidRPr="00E0453C">
              <w:rPr>
                <w:rFonts w:ascii="Calibri" w:hAnsi="Calibri" w:cs="Calibri"/>
                <w:color w:val="000000"/>
                <w:sz w:val="20"/>
                <w:szCs w:val="20"/>
                <w:vertAlign w:val="superscript"/>
              </w:rPr>
              <w:t>2</w:t>
            </w:r>
          </w:p>
        </w:tc>
      </w:tr>
      <w:tr w:rsidR="008E29A7" w:rsidRPr="00E0453C" w:rsidTr="008E29A7">
        <w:trPr>
          <w:trHeight w:val="300"/>
        </w:trPr>
        <w:tc>
          <w:tcPr>
            <w:tcW w:w="232" w:type="dxa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871" w:type="dxa"/>
            <w:gridSpan w:val="5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noWrap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Podwieszone instalacje</w:t>
            </w:r>
          </w:p>
        </w:tc>
        <w:tc>
          <w:tcPr>
            <w:tcW w:w="306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8E29A7" w:rsidRPr="00E0453C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8E29A7" w:rsidRPr="00E0453C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=0,3</w:t>
            </w:r>
          </w:p>
        </w:tc>
        <w:tc>
          <w:tcPr>
            <w:tcW w:w="6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0,30</w:t>
            </w:r>
          </w:p>
        </w:tc>
        <w:tc>
          <w:tcPr>
            <w:tcW w:w="980" w:type="dxa"/>
            <w:gridSpan w:val="2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8E29A7" w:rsidRPr="009A1FD0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ascii="Calibri" w:hAnsi="Calibri" w:cs="Calibri"/>
                <w:color w:val="000000"/>
                <w:sz w:val="20"/>
                <w:szCs w:val="20"/>
              </w:rPr>
              <w:t>/m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perscript"/>
              </w:rPr>
              <w:t>2</w:t>
            </w:r>
          </w:p>
        </w:tc>
      </w:tr>
      <w:tr w:rsidR="008E29A7" w:rsidRPr="00E0453C" w:rsidTr="008E29A7">
        <w:trPr>
          <w:trHeight w:val="300"/>
        </w:trPr>
        <w:tc>
          <w:tcPr>
            <w:tcW w:w="363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8E29A7" w:rsidRPr="00E0453C" w:rsidRDefault="008E29A7" w:rsidP="008E29A7">
            <w:pPr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</w:pPr>
            <w:r w:rsidRPr="00E0453C"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  <w:t>Razem:</w:t>
            </w:r>
          </w:p>
        </w:tc>
        <w:tc>
          <w:tcPr>
            <w:tcW w:w="23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8E29A7" w:rsidRPr="00E0453C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3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8E29A7" w:rsidRPr="00E0453C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0453C">
              <w:rPr>
                <w:rFonts w:ascii="Calibri" w:hAnsi="Calibri" w:cs="Calibr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061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8E29A7" w:rsidRPr="00E0453C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0453C">
              <w:rPr>
                <w:rFonts w:ascii="Calibri" w:hAnsi="Calibri" w:cs="Calibr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27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8E29A7" w:rsidRPr="00E0453C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proofErr w:type="spellStart"/>
            <w:r w:rsidRPr="00E0453C">
              <w:rPr>
                <w:rFonts w:ascii="Calibri" w:hAnsi="Calibri" w:cs="Calibri"/>
                <w:color w:val="000000"/>
                <w:sz w:val="20"/>
                <w:szCs w:val="20"/>
              </w:rPr>
              <w:t>q</w:t>
            </w:r>
            <w:r w:rsidRPr="00E0453C">
              <w:rPr>
                <w:rFonts w:ascii="Calibri" w:hAnsi="Calibri" w:cs="Calibri"/>
                <w:color w:val="000000"/>
                <w:sz w:val="20"/>
                <w:szCs w:val="20"/>
                <w:vertAlign w:val="subscript"/>
              </w:rPr>
              <w:t>d</w:t>
            </w:r>
            <w:proofErr w:type="spellEnd"/>
          </w:p>
        </w:tc>
        <w:tc>
          <w:tcPr>
            <w:tcW w:w="676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8E29A7" w:rsidRPr="00E0453C" w:rsidRDefault="008E29A7" w:rsidP="008E29A7">
            <w:pPr>
              <w:jc w:val="center"/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  <w:t>4,17</w:t>
            </w:r>
          </w:p>
        </w:tc>
        <w:tc>
          <w:tcPr>
            <w:tcW w:w="98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E29A7" w:rsidRPr="00E0453C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0453C"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E0453C">
              <w:rPr>
                <w:rFonts w:ascii="Calibri" w:hAnsi="Calibri" w:cs="Calibri"/>
                <w:color w:val="000000"/>
                <w:sz w:val="20"/>
                <w:szCs w:val="20"/>
              </w:rPr>
              <w:t>kN</w:t>
            </w:r>
            <w:proofErr w:type="spellEnd"/>
            <w:r w:rsidRPr="00E0453C">
              <w:rPr>
                <w:rFonts w:ascii="Calibri" w:hAnsi="Calibri" w:cs="Calibri"/>
                <w:color w:val="000000"/>
                <w:sz w:val="20"/>
                <w:szCs w:val="20"/>
              </w:rPr>
              <w:t>/m</w:t>
            </w:r>
            <w:r w:rsidRPr="00E0453C">
              <w:rPr>
                <w:rFonts w:ascii="Calibri" w:hAnsi="Calibri" w:cs="Calibri"/>
                <w:color w:val="000000"/>
                <w:sz w:val="20"/>
                <w:szCs w:val="20"/>
                <w:vertAlign w:val="superscript"/>
              </w:rPr>
              <w:t>2</w:t>
            </w:r>
          </w:p>
        </w:tc>
      </w:tr>
      <w:tr w:rsidR="008E29A7" w:rsidRPr="00091EE7" w:rsidTr="008E29A7">
        <w:trPr>
          <w:gridAfter w:val="1"/>
          <w:wAfter w:w="445" w:type="dxa"/>
          <w:trHeight w:val="315"/>
        </w:trPr>
        <w:tc>
          <w:tcPr>
            <w:tcW w:w="232" w:type="dxa"/>
            <w:tcBorders>
              <w:top w:val="nil"/>
              <w:left w:val="nil"/>
              <w:bottom w:val="nil"/>
              <w:right w:val="nil"/>
            </w:tcBorders>
          </w:tcPr>
          <w:p w:rsidR="008E29A7" w:rsidRPr="00091EE7" w:rsidRDefault="008E29A7" w:rsidP="008E29A7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4613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E29A7" w:rsidRPr="00091EE7" w:rsidRDefault="008E29A7" w:rsidP="008E29A7">
            <w:pPr>
              <w:rPr>
                <w:rFonts w:ascii="Calibri" w:hAnsi="Calibri" w:cs="Calibri"/>
                <w:color w:val="000000"/>
              </w:rPr>
            </w:pPr>
            <w:r w:rsidRPr="00091EE7">
              <w:rPr>
                <w:rFonts w:ascii="Calibri" w:hAnsi="Calibri" w:cs="Calibri"/>
                <w:color w:val="000000"/>
              </w:rPr>
              <w:t xml:space="preserve">Kombinacja charakterystyczna </w:t>
            </w:r>
          </w:p>
        </w:tc>
        <w:tc>
          <w:tcPr>
            <w:tcW w:w="21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E29A7" w:rsidRPr="00091EE7" w:rsidRDefault="008E29A7" w:rsidP="008E29A7">
            <w:pPr>
              <w:rPr>
                <w:rFonts w:ascii="Calibri" w:hAnsi="Calibri" w:cs="Calibri"/>
                <w:color w:val="000000"/>
              </w:rPr>
            </w:pPr>
            <w:proofErr w:type="spellStart"/>
            <w:r w:rsidRPr="00091EE7">
              <w:rPr>
                <w:rFonts w:ascii="Calibri" w:hAnsi="Calibri" w:cs="Calibri"/>
                <w:color w:val="000000"/>
              </w:rPr>
              <w:t>G</w:t>
            </w:r>
            <w:r w:rsidRPr="00091EE7">
              <w:rPr>
                <w:rFonts w:ascii="Calibri" w:hAnsi="Calibri" w:cs="Calibri"/>
                <w:color w:val="000000"/>
                <w:vertAlign w:val="subscript"/>
              </w:rPr>
              <w:t>k</w:t>
            </w:r>
            <w:r w:rsidRPr="00091EE7">
              <w:rPr>
                <w:rFonts w:ascii="Calibri" w:hAnsi="Calibri" w:cs="Calibri"/>
                <w:color w:val="000000"/>
              </w:rPr>
              <w:t>+P</w:t>
            </w:r>
            <w:r w:rsidRPr="00091EE7">
              <w:rPr>
                <w:rFonts w:ascii="Calibri" w:hAnsi="Calibri" w:cs="Calibri"/>
                <w:color w:val="000000"/>
                <w:vertAlign w:val="subscript"/>
              </w:rPr>
              <w:t>k</w:t>
            </w:r>
            <w:proofErr w:type="spellEnd"/>
            <w:r w:rsidRPr="00091EE7">
              <w:rPr>
                <w:rFonts w:ascii="Calibri" w:hAnsi="Calibri" w:cs="Calibri"/>
                <w:color w:val="000000"/>
              </w:rPr>
              <w:t xml:space="preserve"> </w:t>
            </w:r>
          </w:p>
        </w:tc>
        <w:tc>
          <w:tcPr>
            <w:tcW w:w="12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091EE7" w:rsidRDefault="008E29A7" w:rsidP="008E29A7">
            <w:pPr>
              <w:jc w:val="center"/>
              <w:rPr>
                <w:rFonts w:ascii="Calibri" w:hAnsi="Calibri" w:cs="Calibri"/>
                <w:color w:val="000000"/>
              </w:rPr>
            </w:pPr>
            <w:r w:rsidRPr="00091EE7">
              <w:rPr>
                <w:rFonts w:ascii="Calibri" w:hAnsi="Calibri" w:cs="Calibri"/>
                <w:color w:val="000000"/>
              </w:rPr>
              <w:t>=</w:t>
            </w:r>
          </w:p>
        </w:tc>
        <w:tc>
          <w:tcPr>
            <w:tcW w:w="8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C4D63" w:rsidRDefault="008E29A7" w:rsidP="008E29A7">
            <w:pPr>
              <w:jc w:val="center"/>
              <w:rPr>
                <w:rFonts w:ascii="Calibri" w:hAnsi="Calibri" w:cs="Calibri"/>
              </w:rPr>
            </w:pPr>
            <w:r w:rsidRPr="00DC4D63">
              <w:rPr>
                <w:rFonts w:ascii="Calibri" w:hAnsi="Calibri" w:cs="Calibri"/>
              </w:rPr>
              <w:t>4,17</w:t>
            </w:r>
          </w:p>
        </w:tc>
        <w:tc>
          <w:tcPr>
            <w:tcW w:w="9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E29A7" w:rsidRPr="00091EE7" w:rsidRDefault="008E29A7" w:rsidP="008E29A7">
            <w:pPr>
              <w:jc w:val="center"/>
              <w:rPr>
                <w:rFonts w:ascii="Calibri" w:hAnsi="Calibri" w:cs="Calibri"/>
                <w:color w:val="000000"/>
              </w:rPr>
            </w:pPr>
            <w:r w:rsidRPr="00091EE7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091EE7">
              <w:rPr>
                <w:rFonts w:ascii="Calibri" w:hAnsi="Calibri" w:cs="Calibri"/>
                <w:color w:val="000000"/>
              </w:rPr>
              <w:t>kN</w:t>
            </w:r>
            <w:proofErr w:type="spellEnd"/>
            <w:r w:rsidRPr="00091EE7">
              <w:rPr>
                <w:rFonts w:ascii="Calibri" w:hAnsi="Calibri" w:cs="Calibri"/>
                <w:color w:val="000000"/>
              </w:rPr>
              <w:t>/m</w:t>
            </w:r>
            <w:r w:rsidRPr="00091EE7">
              <w:rPr>
                <w:rFonts w:ascii="Calibri" w:hAnsi="Calibri" w:cs="Calibri"/>
                <w:color w:val="000000"/>
                <w:vertAlign w:val="superscript"/>
              </w:rPr>
              <w:t>2</w:t>
            </w:r>
          </w:p>
        </w:tc>
      </w:tr>
      <w:tr w:rsidR="008E29A7" w:rsidRPr="00091EE7" w:rsidTr="008E29A7">
        <w:trPr>
          <w:gridAfter w:val="1"/>
          <w:wAfter w:w="445" w:type="dxa"/>
          <w:trHeight w:val="315"/>
        </w:trPr>
        <w:tc>
          <w:tcPr>
            <w:tcW w:w="232" w:type="dxa"/>
            <w:tcBorders>
              <w:top w:val="nil"/>
              <w:left w:val="nil"/>
              <w:bottom w:val="nil"/>
              <w:right w:val="nil"/>
            </w:tcBorders>
          </w:tcPr>
          <w:p w:rsidR="008E29A7" w:rsidRPr="00091EE7" w:rsidRDefault="008E29A7" w:rsidP="008E29A7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4613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E29A7" w:rsidRPr="00091EE7" w:rsidRDefault="008E29A7" w:rsidP="008E29A7">
            <w:pPr>
              <w:rPr>
                <w:rFonts w:ascii="Calibri" w:hAnsi="Calibri" w:cs="Calibri"/>
                <w:color w:val="000000"/>
              </w:rPr>
            </w:pPr>
            <w:r w:rsidRPr="00091EE7">
              <w:rPr>
                <w:rFonts w:ascii="Calibri" w:hAnsi="Calibri" w:cs="Calibri"/>
                <w:color w:val="000000"/>
              </w:rPr>
              <w:t>Kombinacja częsta</w:t>
            </w:r>
          </w:p>
        </w:tc>
        <w:tc>
          <w:tcPr>
            <w:tcW w:w="21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E29A7" w:rsidRPr="00091EE7" w:rsidRDefault="008E29A7" w:rsidP="008E29A7">
            <w:pPr>
              <w:rPr>
                <w:rFonts w:ascii="Calibri" w:hAnsi="Calibri" w:cs="Calibri"/>
                <w:color w:val="000000"/>
              </w:rPr>
            </w:pPr>
            <w:r w:rsidRPr="00091EE7">
              <w:rPr>
                <w:rFonts w:ascii="Calibri" w:hAnsi="Calibri" w:cs="Calibri"/>
                <w:color w:val="000000"/>
              </w:rPr>
              <w:t>G</w:t>
            </w:r>
            <w:r w:rsidRPr="00091EE7">
              <w:rPr>
                <w:rFonts w:ascii="Calibri" w:hAnsi="Calibri" w:cs="Calibri"/>
                <w:color w:val="000000"/>
                <w:vertAlign w:val="subscript"/>
              </w:rPr>
              <w:t>k</w:t>
            </w:r>
            <w:r w:rsidRPr="00091EE7">
              <w:rPr>
                <w:rFonts w:ascii="Calibri" w:hAnsi="Calibri" w:cs="Calibri"/>
                <w:color w:val="000000"/>
              </w:rPr>
              <w:t>+0,7P</w:t>
            </w:r>
            <w:r w:rsidRPr="00091EE7">
              <w:rPr>
                <w:rFonts w:ascii="Calibri" w:hAnsi="Calibri" w:cs="Calibri"/>
                <w:color w:val="000000"/>
                <w:vertAlign w:val="subscript"/>
              </w:rPr>
              <w:t>k</w:t>
            </w:r>
          </w:p>
        </w:tc>
        <w:tc>
          <w:tcPr>
            <w:tcW w:w="12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091EE7" w:rsidRDefault="008E29A7" w:rsidP="008E29A7">
            <w:pPr>
              <w:jc w:val="center"/>
              <w:rPr>
                <w:rFonts w:ascii="Calibri" w:hAnsi="Calibri" w:cs="Calibri"/>
                <w:color w:val="000000"/>
              </w:rPr>
            </w:pPr>
            <w:r w:rsidRPr="00091EE7">
              <w:rPr>
                <w:rFonts w:ascii="Calibri" w:hAnsi="Calibri" w:cs="Calibri"/>
                <w:color w:val="000000"/>
              </w:rPr>
              <w:t>=</w:t>
            </w:r>
          </w:p>
        </w:tc>
        <w:tc>
          <w:tcPr>
            <w:tcW w:w="8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C4D63" w:rsidRDefault="008E29A7" w:rsidP="008E29A7">
            <w:pPr>
              <w:jc w:val="center"/>
              <w:rPr>
                <w:rFonts w:ascii="Calibri" w:hAnsi="Calibri" w:cs="Calibri"/>
              </w:rPr>
            </w:pPr>
            <w:r w:rsidRPr="00DC4D63">
              <w:rPr>
                <w:rFonts w:ascii="Calibri" w:hAnsi="Calibri" w:cs="Calibri"/>
              </w:rPr>
              <w:t>3,72</w:t>
            </w:r>
          </w:p>
        </w:tc>
        <w:tc>
          <w:tcPr>
            <w:tcW w:w="9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E29A7" w:rsidRPr="00091EE7" w:rsidRDefault="008E29A7" w:rsidP="008E29A7">
            <w:pPr>
              <w:jc w:val="center"/>
              <w:rPr>
                <w:rFonts w:ascii="Calibri" w:hAnsi="Calibri" w:cs="Calibri"/>
                <w:color w:val="000000"/>
              </w:rPr>
            </w:pPr>
            <w:r w:rsidRPr="00091EE7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091EE7">
              <w:rPr>
                <w:rFonts w:ascii="Calibri" w:hAnsi="Calibri" w:cs="Calibri"/>
                <w:color w:val="000000"/>
              </w:rPr>
              <w:t>kN</w:t>
            </w:r>
            <w:proofErr w:type="spellEnd"/>
            <w:r w:rsidRPr="00091EE7">
              <w:rPr>
                <w:rFonts w:ascii="Calibri" w:hAnsi="Calibri" w:cs="Calibri"/>
                <w:color w:val="000000"/>
              </w:rPr>
              <w:t>/m</w:t>
            </w:r>
            <w:r w:rsidRPr="00091EE7">
              <w:rPr>
                <w:rFonts w:ascii="Calibri" w:hAnsi="Calibri" w:cs="Calibri"/>
                <w:color w:val="000000"/>
                <w:vertAlign w:val="superscript"/>
              </w:rPr>
              <w:t>2</w:t>
            </w:r>
          </w:p>
        </w:tc>
      </w:tr>
      <w:tr w:rsidR="008E29A7" w:rsidRPr="00091EE7" w:rsidTr="008E29A7">
        <w:trPr>
          <w:gridAfter w:val="1"/>
          <w:wAfter w:w="445" w:type="dxa"/>
          <w:trHeight w:val="315"/>
        </w:trPr>
        <w:tc>
          <w:tcPr>
            <w:tcW w:w="232" w:type="dxa"/>
            <w:tcBorders>
              <w:top w:val="nil"/>
              <w:left w:val="nil"/>
              <w:bottom w:val="nil"/>
              <w:right w:val="nil"/>
            </w:tcBorders>
          </w:tcPr>
          <w:p w:rsidR="008E29A7" w:rsidRPr="00091EE7" w:rsidRDefault="008E29A7" w:rsidP="008E29A7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4613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E29A7" w:rsidRPr="00091EE7" w:rsidRDefault="008E29A7" w:rsidP="008E29A7">
            <w:pPr>
              <w:rPr>
                <w:rFonts w:ascii="Calibri" w:hAnsi="Calibri" w:cs="Calibri"/>
                <w:color w:val="000000"/>
              </w:rPr>
            </w:pPr>
            <w:r w:rsidRPr="00091EE7">
              <w:rPr>
                <w:rFonts w:ascii="Calibri" w:hAnsi="Calibri" w:cs="Calibri"/>
                <w:color w:val="000000"/>
              </w:rPr>
              <w:t>Kombinacja quasi- stała</w:t>
            </w:r>
          </w:p>
        </w:tc>
        <w:tc>
          <w:tcPr>
            <w:tcW w:w="21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E29A7" w:rsidRPr="00091EE7" w:rsidRDefault="008E29A7" w:rsidP="008E29A7">
            <w:pPr>
              <w:rPr>
                <w:rFonts w:ascii="Calibri" w:hAnsi="Calibri" w:cs="Calibri"/>
                <w:color w:val="000000"/>
              </w:rPr>
            </w:pPr>
            <w:r w:rsidRPr="00091EE7">
              <w:rPr>
                <w:rFonts w:ascii="Calibri" w:hAnsi="Calibri" w:cs="Calibri"/>
                <w:color w:val="000000"/>
              </w:rPr>
              <w:t>G</w:t>
            </w:r>
            <w:r w:rsidRPr="00091EE7">
              <w:rPr>
                <w:rFonts w:ascii="Calibri" w:hAnsi="Calibri" w:cs="Calibri"/>
                <w:color w:val="000000"/>
                <w:vertAlign w:val="subscript"/>
              </w:rPr>
              <w:t>k</w:t>
            </w:r>
            <w:r w:rsidRPr="00091EE7">
              <w:rPr>
                <w:rFonts w:ascii="Calibri" w:hAnsi="Calibri" w:cs="Calibri"/>
                <w:color w:val="000000"/>
              </w:rPr>
              <w:t>+0,6P</w:t>
            </w:r>
            <w:r w:rsidRPr="00091EE7">
              <w:rPr>
                <w:rFonts w:ascii="Calibri" w:hAnsi="Calibri" w:cs="Calibri"/>
                <w:color w:val="000000"/>
                <w:vertAlign w:val="subscript"/>
              </w:rPr>
              <w:t>k</w:t>
            </w:r>
          </w:p>
        </w:tc>
        <w:tc>
          <w:tcPr>
            <w:tcW w:w="12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091EE7" w:rsidRDefault="008E29A7" w:rsidP="008E29A7">
            <w:pPr>
              <w:jc w:val="center"/>
              <w:rPr>
                <w:rFonts w:ascii="Calibri" w:hAnsi="Calibri" w:cs="Calibri"/>
                <w:color w:val="000000"/>
              </w:rPr>
            </w:pPr>
            <w:r w:rsidRPr="00091EE7">
              <w:rPr>
                <w:rFonts w:ascii="Calibri" w:hAnsi="Calibri" w:cs="Calibri"/>
                <w:color w:val="000000"/>
              </w:rPr>
              <w:t>=</w:t>
            </w:r>
          </w:p>
        </w:tc>
        <w:tc>
          <w:tcPr>
            <w:tcW w:w="8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C4D63" w:rsidRDefault="008E29A7" w:rsidP="008E29A7">
            <w:pPr>
              <w:jc w:val="center"/>
              <w:rPr>
                <w:rFonts w:ascii="Calibri" w:hAnsi="Calibri" w:cs="Calibri"/>
              </w:rPr>
            </w:pPr>
            <w:r w:rsidRPr="00DC4D63">
              <w:rPr>
                <w:rFonts w:ascii="Calibri" w:hAnsi="Calibri" w:cs="Calibri"/>
              </w:rPr>
              <w:t>3,68</w:t>
            </w:r>
          </w:p>
        </w:tc>
        <w:tc>
          <w:tcPr>
            <w:tcW w:w="9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E29A7" w:rsidRPr="00091EE7" w:rsidRDefault="008E29A7" w:rsidP="008E29A7">
            <w:pPr>
              <w:jc w:val="center"/>
              <w:rPr>
                <w:rFonts w:ascii="Calibri" w:hAnsi="Calibri" w:cs="Calibri"/>
                <w:color w:val="000000"/>
              </w:rPr>
            </w:pPr>
            <w:r w:rsidRPr="00091EE7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091EE7">
              <w:rPr>
                <w:rFonts w:ascii="Calibri" w:hAnsi="Calibri" w:cs="Calibri"/>
                <w:color w:val="000000"/>
              </w:rPr>
              <w:t>kN</w:t>
            </w:r>
            <w:proofErr w:type="spellEnd"/>
            <w:r w:rsidRPr="00091EE7">
              <w:rPr>
                <w:rFonts w:ascii="Calibri" w:hAnsi="Calibri" w:cs="Calibri"/>
                <w:color w:val="000000"/>
              </w:rPr>
              <w:t>/m</w:t>
            </w:r>
            <w:r w:rsidRPr="00091EE7">
              <w:rPr>
                <w:rFonts w:ascii="Calibri" w:hAnsi="Calibri" w:cs="Calibri"/>
                <w:color w:val="000000"/>
                <w:vertAlign w:val="superscript"/>
              </w:rPr>
              <w:t>2</w:t>
            </w:r>
          </w:p>
        </w:tc>
      </w:tr>
      <w:tr w:rsidR="008E29A7" w:rsidRPr="00091EE7" w:rsidTr="008E29A7">
        <w:trPr>
          <w:gridAfter w:val="1"/>
          <w:wAfter w:w="445" w:type="dxa"/>
          <w:trHeight w:val="302"/>
        </w:trPr>
        <w:tc>
          <w:tcPr>
            <w:tcW w:w="230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E29A7" w:rsidRPr="00091EE7" w:rsidRDefault="008E29A7" w:rsidP="008E29A7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32" w:type="dxa"/>
            <w:tcBorders>
              <w:top w:val="nil"/>
              <w:left w:val="nil"/>
              <w:bottom w:val="nil"/>
              <w:right w:val="nil"/>
            </w:tcBorders>
          </w:tcPr>
          <w:p w:rsidR="008E29A7" w:rsidRPr="00091EE7" w:rsidRDefault="008E29A7" w:rsidP="008E29A7"/>
        </w:tc>
        <w:tc>
          <w:tcPr>
            <w:tcW w:w="230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091EE7" w:rsidRDefault="008E29A7" w:rsidP="008E29A7"/>
        </w:tc>
        <w:tc>
          <w:tcPr>
            <w:tcW w:w="21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091EE7" w:rsidRDefault="008E29A7" w:rsidP="008E29A7"/>
        </w:tc>
        <w:tc>
          <w:tcPr>
            <w:tcW w:w="12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091EE7" w:rsidRDefault="008E29A7" w:rsidP="008E29A7"/>
        </w:tc>
        <w:tc>
          <w:tcPr>
            <w:tcW w:w="8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091EE7" w:rsidRDefault="008E29A7" w:rsidP="008E29A7">
            <w:pPr>
              <w:jc w:val="center"/>
            </w:pPr>
          </w:p>
        </w:tc>
        <w:tc>
          <w:tcPr>
            <w:tcW w:w="9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091EE7" w:rsidRDefault="008E29A7" w:rsidP="008E29A7">
            <w:pPr>
              <w:jc w:val="center"/>
            </w:pPr>
          </w:p>
        </w:tc>
      </w:tr>
      <w:tr w:rsidR="008E29A7" w:rsidRPr="00091EE7" w:rsidTr="008E29A7">
        <w:trPr>
          <w:gridAfter w:val="1"/>
          <w:wAfter w:w="445" w:type="dxa"/>
          <w:trHeight w:val="315"/>
        </w:trPr>
        <w:tc>
          <w:tcPr>
            <w:tcW w:w="232" w:type="dxa"/>
            <w:tcBorders>
              <w:top w:val="nil"/>
              <w:left w:val="nil"/>
              <w:bottom w:val="nil"/>
              <w:right w:val="nil"/>
            </w:tcBorders>
          </w:tcPr>
          <w:p w:rsidR="008E29A7" w:rsidRPr="00091EE7" w:rsidRDefault="008E29A7" w:rsidP="008E29A7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4613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E29A7" w:rsidRPr="00091EE7" w:rsidRDefault="008E29A7" w:rsidP="008E29A7">
            <w:pPr>
              <w:rPr>
                <w:rFonts w:ascii="Calibri" w:hAnsi="Calibri" w:cs="Calibri"/>
                <w:color w:val="000000"/>
              </w:rPr>
            </w:pPr>
            <w:r w:rsidRPr="00091EE7">
              <w:rPr>
                <w:rFonts w:ascii="Calibri" w:hAnsi="Calibri" w:cs="Calibri"/>
                <w:color w:val="000000"/>
              </w:rPr>
              <w:t>Sytuacja obliczeniowa STR/GEO wg. 10a</w:t>
            </w:r>
          </w:p>
        </w:tc>
        <w:tc>
          <w:tcPr>
            <w:tcW w:w="21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E29A7" w:rsidRPr="00091EE7" w:rsidRDefault="008E29A7" w:rsidP="008E29A7">
            <w:pPr>
              <w:rPr>
                <w:rFonts w:ascii="Calibri" w:hAnsi="Calibri" w:cs="Calibri"/>
                <w:color w:val="000000"/>
              </w:rPr>
            </w:pPr>
            <w:r w:rsidRPr="00091EE7">
              <w:rPr>
                <w:rFonts w:ascii="Calibri" w:hAnsi="Calibri" w:cs="Calibri"/>
                <w:color w:val="000000"/>
              </w:rPr>
              <w:t>G*1,35*0,85+P</w:t>
            </w:r>
            <w:r w:rsidRPr="00091EE7">
              <w:rPr>
                <w:rFonts w:ascii="Calibri" w:hAnsi="Calibri" w:cs="Calibri"/>
                <w:color w:val="000000"/>
                <w:vertAlign w:val="subscript"/>
              </w:rPr>
              <w:t>k</w:t>
            </w:r>
            <w:r w:rsidRPr="00091EE7">
              <w:rPr>
                <w:rFonts w:ascii="Calibri" w:hAnsi="Calibri" w:cs="Calibri"/>
                <w:color w:val="000000"/>
              </w:rPr>
              <w:t xml:space="preserve">*1,5 </w:t>
            </w:r>
          </w:p>
        </w:tc>
        <w:tc>
          <w:tcPr>
            <w:tcW w:w="12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E29A7" w:rsidRPr="00091EE7" w:rsidRDefault="008E29A7" w:rsidP="008E29A7">
            <w:pPr>
              <w:jc w:val="center"/>
              <w:rPr>
                <w:rFonts w:ascii="Calibri" w:hAnsi="Calibri" w:cs="Calibri"/>
                <w:color w:val="000000"/>
              </w:rPr>
            </w:pPr>
            <w:r w:rsidRPr="00091EE7">
              <w:rPr>
                <w:rFonts w:ascii="Calibri" w:hAnsi="Calibri" w:cs="Calibri"/>
                <w:color w:val="000000"/>
              </w:rPr>
              <w:t>=</w:t>
            </w:r>
          </w:p>
        </w:tc>
        <w:tc>
          <w:tcPr>
            <w:tcW w:w="8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E29A7" w:rsidRPr="00DC4D63" w:rsidRDefault="008E29A7" w:rsidP="008E29A7">
            <w:pPr>
              <w:jc w:val="center"/>
              <w:rPr>
                <w:rFonts w:ascii="Calibri" w:hAnsi="Calibri" w:cs="Calibri"/>
              </w:rPr>
            </w:pPr>
            <w:r w:rsidRPr="00DC4D63">
              <w:rPr>
                <w:rFonts w:ascii="Calibri" w:hAnsi="Calibri" w:cs="Calibri"/>
              </w:rPr>
              <w:t>6,08</w:t>
            </w:r>
          </w:p>
        </w:tc>
        <w:tc>
          <w:tcPr>
            <w:tcW w:w="9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E29A7" w:rsidRPr="00091EE7" w:rsidRDefault="008E29A7" w:rsidP="008E29A7">
            <w:pPr>
              <w:jc w:val="center"/>
              <w:rPr>
                <w:rFonts w:ascii="Calibri" w:hAnsi="Calibri" w:cs="Calibri"/>
                <w:color w:val="000000"/>
              </w:rPr>
            </w:pPr>
            <w:r w:rsidRPr="00091EE7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091EE7">
              <w:rPr>
                <w:rFonts w:ascii="Calibri" w:hAnsi="Calibri" w:cs="Calibri"/>
                <w:color w:val="000000"/>
              </w:rPr>
              <w:t>kN</w:t>
            </w:r>
            <w:proofErr w:type="spellEnd"/>
            <w:r w:rsidRPr="00091EE7">
              <w:rPr>
                <w:rFonts w:ascii="Calibri" w:hAnsi="Calibri" w:cs="Calibri"/>
                <w:color w:val="000000"/>
              </w:rPr>
              <w:t>/m</w:t>
            </w:r>
            <w:r w:rsidRPr="00091EE7">
              <w:rPr>
                <w:rFonts w:ascii="Calibri" w:hAnsi="Calibri" w:cs="Calibri"/>
                <w:color w:val="000000"/>
                <w:vertAlign w:val="superscript"/>
              </w:rPr>
              <w:t>2</w:t>
            </w:r>
          </w:p>
        </w:tc>
      </w:tr>
      <w:tr w:rsidR="008E29A7" w:rsidRPr="00091EE7" w:rsidTr="008E29A7">
        <w:trPr>
          <w:gridAfter w:val="1"/>
          <w:wAfter w:w="445" w:type="dxa"/>
          <w:trHeight w:val="315"/>
        </w:trPr>
        <w:tc>
          <w:tcPr>
            <w:tcW w:w="232" w:type="dxa"/>
            <w:tcBorders>
              <w:top w:val="nil"/>
              <w:left w:val="nil"/>
              <w:bottom w:val="nil"/>
              <w:right w:val="nil"/>
            </w:tcBorders>
          </w:tcPr>
          <w:p w:rsidR="008E29A7" w:rsidRPr="00091EE7" w:rsidRDefault="008E29A7" w:rsidP="008E29A7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4613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E29A7" w:rsidRPr="00091EE7" w:rsidRDefault="008E29A7" w:rsidP="008E29A7">
            <w:pPr>
              <w:rPr>
                <w:rFonts w:ascii="Calibri" w:hAnsi="Calibri" w:cs="Calibri"/>
                <w:color w:val="000000"/>
              </w:rPr>
            </w:pPr>
            <w:r w:rsidRPr="00091EE7">
              <w:rPr>
                <w:rFonts w:ascii="Calibri" w:hAnsi="Calibri" w:cs="Calibri"/>
                <w:color w:val="000000"/>
              </w:rPr>
              <w:t>Sytuacja obliczeniowa STR/GEO wg. 10b</w:t>
            </w:r>
          </w:p>
        </w:tc>
        <w:tc>
          <w:tcPr>
            <w:tcW w:w="21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E29A7" w:rsidRPr="00091EE7" w:rsidRDefault="008E29A7" w:rsidP="008E29A7">
            <w:pPr>
              <w:rPr>
                <w:rFonts w:ascii="Calibri" w:hAnsi="Calibri" w:cs="Calibri"/>
                <w:color w:val="000000"/>
              </w:rPr>
            </w:pPr>
            <w:r w:rsidRPr="00091EE7">
              <w:rPr>
                <w:rFonts w:ascii="Calibri" w:hAnsi="Calibri" w:cs="Calibri"/>
                <w:color w:val="000000"/>
              </w:rPr>
              <w:t>G*1,35*+</w:t>
            </w:r>
            <w:proofErr w:type="spellStart"/>
            <w:r w:rsidRPr="00091EE7">
              <w:rPr>
                <w:rFonts w:ascii="Calibri" w:hAnsi="Calibri" w:cs="Calibri"/>
                <w:color w:val="000000"/>
              </w:rPr>
              <w:t>P</w:t>
            </w:r>
            <w:r w:rsidRPr="00091EE7">
              <w:rPr>
                <w:rFonts w:ascii="Calibri" w:hAnsi="Calibri" w:cs="Calibri"/>
                <w:color w:val="000000"/>
                <w:vertAlign w:val="subscript"/>
              </w:rPr>
              <w:t>k</w:t>
            </w:r>
            <w:proofErr w:type="spellEnd"/>
            <w:r w:rsidRPr="00091EE7">
              <w:rPr>
                <w:rFonts w:ascii="Calibri" w:hAnsi="Calibri" w:cs="Calibri"/>
                <w:color w:val="000000"/>
              </w:rPr>
              <w:t>*1,5*0,7</w:t>
            </w:r>
          </w:p>
        </w:tc>
        <w:tc>
          <w:tcPr>
            <w:tcW w:w="12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E29A7" w:rsidRPr="00091EE7" w:rsidRDefault="008E29A7" w:rsidP="008E29A7">
            <w:pPr>
              <w:jc w:val="center"/>
              <w:rPr>
                <w:rFonts w:ascii="Calibri" w:hAnsi="Calibri" w:cs="Calibri"/>
                <w:color w:val="000000"/>
              </w:rPr>
            </w:pPr>
            <w:r w:rsidRPr="00091EE7">
              <w:rPr>
                <w:rFonts w:ascii="Calibri" w:hAnsi="Calibri" w:cs="Calibri"/>
                <w:color w:val="000000"/>
              </w:rPr>
              <w:t>=</w:t>
            </w:r>
          </w:p>
        </w:tc>
        <w:tc>
          <w:tcPr>
            <w:tcW w:w="8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C4D63" w:rsidRDefault="008E29A7" w:rsidP="008E29A7">
            <w:pPr>
              <w:jc w:val="center"/>
              <w:rPr>
                <w:rFonts w:ascii="Calibri" w:hAnsi="Calibri" w:cs="Calibri"/>
              </w:rPr>
            </w:pPr>
            <w:r w:rsidRPr="00DC4D63">
              <w:rPr>
                <w:rFonts w:ascii="Calibri" w:hAnsi="Calibri" w:cs="Calibri"/>
              </w:rPr>
              <w:t>5,17</w:t>
            </w:r>
          </w:p>
        </w:tc>
        <w:tc>
          <w:tcPr>
            <w:tcW w:w="9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E29A7" w:rsidRPr="00091EE7" w:rsidRDefault="008E29A7" w:rsidP="008E29A7">
            <w:pPr>
              <w:jc w:val="center"/>
              <w:rPr>
                <w:rFonts w:ascii="Calibri" w:hAnsi="Calibri" w:cs="Calibri"/>
                <w:color w:val="000000"/>
              </w:rPr>
            </w:pPr>
            <w:r w:rsidRPr="00091EE7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091EE7">
              <w:rPr>
                <w:rFonts w:ascii="Calibri" w:hAnsi="Calibri" w:cs="Calibri"/>
                <w:color w:val="000000"/>
              </w:rPr>
              <w:t>kN</w:t>
            </w:r>
            <w:proofErr w:type="spellEnd"/>
            <w:r w:rsidRPr="00091EE7">
              <w:rPr>
                <w:rFonts w:ascii="Calibri" w:hAnsi="Calibri" w:cs="Calibri"/>
                <w:color w:val="000000"/>
              </w:rPr>
              <w:t>/m</w:t>
            </w:r>
            <w:r w:rsidRPr="00091EE7">
              <w:rPr>
                <w:rFonts w:ascii="Calibri" w:hAnsi="Calibri" w:cs="Calibri"/>
                <w:color w:val="000000"/>
                <w:vertAlign w:val="superscript"/>
              </w:rPr>
              <w:t>2</w:t>
            </w:r>
          </w:p>
        </w:tc>
      </w:tr>
      <w:tr w:rsidR="008E29A7" w:rsidRPr="00091EE7" w:rsidTr="008E29A7">
        <w:trPr>
          <w:gridAfter w:val="1"/>
          <w:wAfter w:w="445" w:type="dxa"/>
          <w:trHeight w:val="315"/>
        </w:trPr>
        <w:tc>
          <w:tcPr>
            <w:tcW w:w="232" w:type="dxa"/>
            <w:tcBorders>
              <w:top w:val="nil"/>
              <w:left w:val="nil"/>
              <w:bottom w:val="nil"/>
              <w:right w:val="nil"/>
            </w:tcBorders>
          </w:tcPr>
          <w:p w:rsidR="008E29A7" w:rsidRPr="00091EE7" w:rsidRDefault="008E29A7" w:rsidP="008E29A7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4613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E29A7" w:rsidRPr="00091EE7" w:rsidRDefault="008E29A7" w:rsidP="008E29A7">
            <w:pPr>
              <w:rPr>
                <w:rFonts w:ascii="Calibri" w:hAnsi="Calibri" w:cs="Calibri"/>
                <w:color w:val="000000"/>
              </w:rPr>
            </w:pPr>
            <w:r w:rsidRPr="00091EE7">
              <w:rPr>
                <w:rFonts w:ascii="Calibri" w:hAnsi="Calibri" w:cs="Calibri"/>
                <w:color w:val="000000"/>
              </w:rPr>
              <w:t>Sytuacja obliczeniowa STR/GEO zestaw C</w:t>
            </w:r>
          </w:p>
        </w:tc>
        <w:tc>
          <w:tcPr>
            <w:tcW w:w="21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E29A7" w:rsidRPr="00091EE7" w:rsidRDefault="008E29A7" w:rsidP="008E29A7">
            <w:pPr>
              <w:rPr>
                <w:rFonts w:ascii="Calibri" w:hAnsi="Calibri" w:cs="Calibri"/>
                <w:color w:val="000000"/>
              </w:rPr>
            </w:pPr>
            <w:r w:rsidRPr="00091EE7">
              <w:rPr>
                <w:rFonts w:ascii="Calibri" w:hAnsi="Calibri" w:cs="Calibri"/>
                <w:color w:val="000000"/>
              </w:rPr>
              <w:t xml:space="preserve">G*1,00*+ </w:t>
            </w:r>
            <w:proofErr w:type="spellStart"/>
            <w:r w:rsidRPr="00091EE7">
              <w:rPr>
                <w:rFonts w:ascii="Calibri" w:hAnsi="Calibri" w:cs="Calibri"/>
                <w:color w:val="000000"/>
              </w:rPr>
              <w:t>Pk</w:t>
            </w:r>
            <w:proofErr w:type="spellEnd"/>
            <w:r w:rsidRPr="00091EE7">
              <w:rPr>
                <w:rFonts w:ascii="Calibri" w:hAnsi="Calibri" w:cs="Calibri"/>
                <w:color w:val="000000"/>
              </w:rPr>
              <w:t xml:space="preserve"> *1,30</w:t>
            </w:r>
          </w:p>
        </w:tc>
        <w:tc>
          <w:tcPr>
            <w:tcW w:w="12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E29A7" w:rsidRPr="00091EE7" w:rsidRDefault="008E29A7" w:rsidP="008E29A7">
            <w:pPr>
              <w:jc w:val="center"/>
              <w:rPr>
                <w:rFonts w:ascii="Calibri" w:hAnsi="Calibri" w:cs="Calibri"/>
                <w:color w:val="000000"/>
              </w:rPr>
            </w:pPr>
            <w:r w:rsidRPr="00091EE7">
              <w:rPr>
                <w:rFonts w:ascii="Calibri" w:hAnsi="Calibri" w:cs="Calibri"/>
                <w:color w:val="000000"/>
              </w:rPr>
              <w:t xml:space="preserve">=                         </w:t>
            </w:r>
          </w:p>
        </w:tc>
        <w:tc>
          <w:tcPr>
            <w:tcW w:w="8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C4D63" w:rsidRDefault="008E29A7" w:rsidP="008E29A7">
            <w:pPr>
              <w:rPr>
                <w:rFonts w:ascii="Calibri" w:hAnsi="Calibri" w:cs="Calibri"/>
              </w:rPr>
            </w:pPr>
            <w:r w:rsidRPr="00DC4D63">
              <w:rPr>
                <w:rFonts w:ascii="Calibri" w:hAnsi="Calibri" w:cs="Calibri"/>
              </w:rPr>
              <w:t xml:space="preserve">   4,63</w:t>
            </w:r>
          </w:p>
        </w:tc>
        <w:tc>
          <w:tcPr>
            <w:tcW w:w="9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E29A7" w:rsidRPr="00091EE7" w:rsidRDefault="008E29A7" w:rsidP="008E29A7">
            <w:pPr>
              <w:jc w:val="center"/>
              <w:rPr>
                <w:rFonts w:ascii="Calibri" w:hAnsi="Calibri" w:cs="Calibri"/>
                <w:color w:val="000000"/>
              </w:rPr>
            </w:pPr>
            <w:r w:rsidRPr="00091EE7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091EE7">
              <w:rPr>
                <w:rFonts w:ascii="Calibri" w:hAnsi="Calibri" w:cs="Calibri"/>
                <w:color w:val="000000"/>
              </w:rPr>
              <w:t>kN</w:t>
            </w:r>
            <w:proofErr w:type="spellEnd"/>
            <w:r w:rsidRPr="00091EE7">
              <w:rPr>
                <w:rFonts w:ascii="Calibri" w:hAnsi="Calibri" w:cs="Calibri"/>
                <w:color w:val="000000"/>
              </w:rPr>
              <w:t>/m</w:t>
            </w:r>
            <w:r w:rsidRPr="00091EE7">
              <w:rPr>
                <w:rFonts w:ascii="Calibri" w:hAnsi="Calibri" w:cs="Calibri"/>
                <w:color w:val="000000"/>
                <w:vertAlign w:val="superscript"/>
              </w:rPr>
              <w:t>2</w:t>
            </w:r>
          </w:p>
        </w:tc>
      </w:tr>
      <w:bookmarkEnd w:id="1"/>
    </w:tbl>
    <w:p w:rsidR="008E29A7" w:rsidRDefault="008E29A7" w:rsidP="008E29A7">
      <w:pPr>
        <w:rPr>
          <w:rFonts w:ascii="Calibri" w:hAnsi="Calibri"/>
          <w:b/>
          <w:color w:val="000000"/>
        </w:rPr>
      </w:pPr>
    </w:p>
    <w:p w:rsidR="008E29A7" w:rsidRDefault="008E29A7" w:rsidP="008E29A7">
      <w:pPr>
        <w:pStyle w:val="Bezodstpw"/>
        <w:numPr>
          <w:ilvl w:val="1"/>
          <w:numId w:val="39"/>
        </w:numPr>
        <w:spacing w:before="0" w:after="0" w:line="240" w:lineRule="auto"/>
        <w:jc w:val="left"/>
        <w:rPr>
          <w:b/>
          <w:sz w:val="24"/>
        </w:rPr>
      </w:pPr>
      <w:r w:rsidRPr="00483C1C">
        <w:rPr>
          <w:b/>
          <w:sz w:val="24"/>
        </w:rPr>
        <w:t>Schemat</w:t>
      </w:r>
      <w:r>
        <w:rPr>
          <w:b/>
          <w:sz w:val="24"/>
        </w:rPr>
        <w:t xml:space="preserve"> dachu</w:t>
      </w:r>
    </w:p>
    <w:p w:rsidR="008E29A7" w:rsidRDefault="008E29A7" w:rsidP="00D06ABB">
      <w:pPr>
        <w:pStyle w:val="Bezodstpw"/>
        <w:tabs>
          <w:tab w:val="clear" w:pos="708"/>
        </w:tabs>
        <w:spacing w:before="0" w:after="0" w:line="240" w:lineRule="auto"/>
        <w:jc w:val="left"/>
        <w:rPr>
          <w:b/>
          <w:sz w:val="24"/>
        </w:rPr>
      </w:pPr>
      <w:r>
        <w:rPr>
          <w:b/>
          <w:noProof/>
          <w:sz w:val="24"/>
        </w:rPr>
        <w:drawing>
          <wp:inline distT="0" distB="0" distL="0" distR="0" wp14:anchorId="24C2F50A" wp14:editId="663F39BA">
            <wp:extent cx="6044626" cy="3451860"/>
            <wp:effectExtent l="0" t="0" r="0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476" cy="3492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43F5" w:rsidRPr="00F22E10" w:rsidRDefault="003E43F5" w:rsidP="008E29A7">
      <w:pPr>
        <w:pStyle w:val="Bezodstpw"/>
        <w:tabs>
          <w:tab w:val="clear" w:pos="708"/>
        </w:tabs>
        <w:spacing w:before="0" w:after="0" w:line="240" w:lineRule="auto"/>
        <w:ind w:left="-284"/>
        <w:jc w:val="left"/>
        <w:rPr>
          <w:b/>
          <w:sz w:val="24"/>
        </w:rPr>
      </w:pPr>
    </w:p>
    <w:p w:rsidR="008E29A7" w:rsidRDefault="008E29A7" w:rsidP="008E29A7">
      <w:pPr>
        <w:pStyle w:val="Akapitzlist"/>
        <w:numPr>
          <w:ilvl w:val="1"/>
          <w:numId w:val="39"/>
        </w:numPr>
        <w:spacing w:after="160" w:line="259" w:lineRule="auto"/>
        <w:ind w:left="1418" w:hanging="698"/>
        <w:rPr>
          <w:b/>
        </w:rPr>
      </w:pPr>
      <w:r>
        <w:rPr>
          <w:b/>
        </w:rPr>
        <w:t xml:space="preserve"> Płatew</w:t>
      </w:r>
    </w:p>
    <w:p w:rsidR="008E29A7" w:rsidRDefault="008E29A7" w:rsidP="008E29A7">
      <w:pPr>
        <w:pStyle w:val="Bezodstpw"/>
        <w:spacing w:before="0" w:after="0" w:line="240" w:lineRule="auto"/>
        <w:rPr>
          <w:sz w:val="24"/>
        </w:rPr>
      </w:pPr>
      <w:r>
        <w:rPr>
          <w:sz w:val="24"/>
        </w:rPr>
        <w:tab/>
        <w:t>Obciążenia</w:t>
      </w:r>
    </w:p>
    <w:p w:rsidR="008E29A7" w:rsidRPr="002045E4" w:rsidRDefault="008E29A7" w:rsidP="008E29A7">
      <w:pPr>
        <w:pStyle w:val="Bezodstpw"/>
        <w:spacing w:before="0" w:after="0" w:line="240" w:lineRule="auto"/>
        <w:rPr>
          <w:sz w:val="24"/>
        </w:rPr>
      </w:pPr>
      <w:r>
        <w:rPr>
          <w:sz w:val="24"/>
        </w:rPr>
        <w:tab/>
      </w:r>
      <w:r w:rsidRPr="002045E4">
        <w:rPr>
          <w:sz w:val="24"/>
        </w:rPr>
        <w:t xml:space="preserve">g </w:t>
      </w:r>
      <w:proofErr w:type="spellStart"/>
      <w:r w:rsidRPr="002045E4">
        <w:rPr>
          <w:sz w:val="24"/>
          <w:vertAlign w:val="subscript"/>
        </w:rPr>
        <w:t>pk</w:t>
      </w:r>
      <w:proofErr w:type="spellEnd"/>
      <w:r>
        <w:rPr>
          <w:sz w:val="24"/>
        </w:rPr>
        <w:t>= 0,9*2,26+ 0,12*0,24</w:t>
      </w:r>
      <w:r w:rsidRPr="002045E4">
        <w:rPr>
          <w:sz w:val="24"/>
        </w:rPr>
        <w:t>*3,</w:t>
      </w:r>
      <w:r>
        <w:rPr>
          <w:sz w:val="24"/>
        </w:rPr>
        <w:t>8= 2,14</w:t>
      </w:r>
      <w:r w:rsidRPr="002045E4">
        <w:rPr>
          <w:sz w:val="24"/>
        </w:rPr>
        <w:t xml:space="preserve"> </w:t>
      </w:r>
      <w:proofErr w:type="spellStart"/>
      <w:r w:rsidRPr="002045E4">
        <w:rPr>
          <w:sz w:val="24"/>
        </w:rPr>
        <w:t>kN</w:t>
      </w:r>
      <w:proofErr w:type="spellEnd"/>
      <w:r w:rsidRPr="002045E4">
        <w:rPr>
          <w:sz w:val="24"/>
        </w:rPr>
        <w:t>/m</w:t>
      </w:r>
    </w:p>
    <w:p w:rsidR="008E29A7" w:rsidRDefault="008E29A7" w:rsidP="008E29A7">
      <w:pPr>
        <w:pStyle w:val="Bezodstpw"/>
        <w:spacing w:before="0" w:after="0" w:line="240" w:lineRule="auto"/>
        <w:rPr>
          <w:sz w:val="24"/>
        </w:rPr>
      </w:pPr>
      <w:r w:rsidRPr="002045E4">
        <w:rPr>
          <w:sz w:val="24"/>
        </w:rPr>
        <w:tab/>
        <w:t xml:space="preserve">p </w:t>
      </w:r>
      <w:proofErr w:type="spellStart"/>
      <w:r w:rsidRPr="002045E4">
        <w:rPr>
          <w:sz w:val="24"/>
          <w:vertAlign w:val="subscript"/>
        </w:rPr>
        <w:t>pk</w:t>
      </w:r>
      <w:proofErr w:type="spellEnd"/>
      <w:r w:rsidRPr="002045E4">
        <w:rPr>
          <w:sz w:val="24"/>
          <w:vertAlign w:val="subscript"/>
        </w:rPr>
        <w:t xml:space="preserve"> </w:t>
      </w:r>
      <w:r>
        <w:rPr>
          <w:sz w:val="24"/>
        </w:rPr>
        <w:t>= 2,26*1,5</w:t>
      </w:r>
      <w:r w:rsidRPr="002045E4">
        <w:rPr>
          <w:sz w:val="24"/>
        </w:rPr>
        <w:t>2</w:t>
      </w:r>
      <w:r>
        <w:rPr>
          <w:sz w:val="24"/>
        </w:rPr>
        <w:t xml:space="preserve"> =3,44</w:t>
      </w:r>
      <w:r w:rsidRPr="002045E4">
        <w:rPr>
          <w:sz w:val="24"/>
        </w:rPr>
        <w:t xml:space="preserve"> </w:t>
      </w:r>
      <w:proofErr w:type="spellStart"/>
      <w:r w:rsidRPr="002045E4">
        <w:rPr>
          <w:sz w:val="24"/>
        </w:rPr>
        <w:t>kN</w:t>
      </w:r>
      <w:proofErr w:type="spellEnd"/>
      <w:r w:rsidRPr="002045E4">
        <w:rPr>
          <w:sz w:val="24"/>
        </w:rPr>
        <w:t>/m</w:t>
      </w:r>
    </w:p>
    <w:p w:rsidR="008E29A7" w:rsidRDefault="008E29A7" w:rsidP="008E29A7">
      <w:pPr>
        <w:pStyle w:val="Bezodstpw"/>
        <w:spacing w:before="0" w:after="0" w:line="240" w:lineRule="auto"/>
        <w:rPr>
          <w:sz w:val="24"/>
        </w:rPr>
      </w:pPr>
      <w:r>
        <w:rPr>
          <w:sz w:val="24"/>
        </w:rPr>
        <w:tab/>
      </w:r>
    </w:p>
    <w:p w:rsidR="008E29A7" w:rsidRDefault="008E29A7" w:rsidP="008E29A7">
      <w:pPr>
        <w:pStyle w:val="Bezodstpw"/>
        <w:spacing w:before="0" w:after="0" w:line="240" w:lineRule="auto"/>
        <w:rPr>
          <w:sz w:val="24"/>
        </w:rPr>
      </w:pPr>
      <w:r>
        <w:rPr>
          <w:sz w:val="24"/>
        </w:rPr>
        <w:tab/>
      </w:r>
      <w:r>
        <w:rPr>
          <w:sz w:val="24"/>
        </w:rPr>
        <w:tab/>
        <w:t>Momenty:</w:t>
      </w:r>
    </w:p>
    <w:p w:rsidR="008E29A7" w:rsidRDefault="008E29A7" w:rsidP="008E29A7">
      <w:pPr>
        <w:pStyle w:val="Bezodstpw"/>
        <w:spacing w:before="0" w:after="0" w:line="240" w:lineRule="auto"/>
        <w:rPr>
          <w:sz w:val="24"/>
        </w:rPr>
      </w:pPr>
      <w:r>
        <w:rPr>
          <w:sz w:val="24"/>
        </w:rPr>
        <w:tab/>
        <w:t>M</w:t>
      </w:r>
      <w:r>
        <w:rPr>
          <w:sz w:val="24"/>
          <w:vertAlign w:val="subscript"/>
        </w:rPr>
        <w:t>K</w:t>
      </w:r>
      <w:r>
        <w:rPr>
          <w:sz w:val="24"/>
          <w:vertAlign w:val="superscript"/>
        </w:rPr>
        <w:t>(g)</w:t>
      </w:r>
      <w:r>
        <w:rPr>
          <w:sz w:val="24"/>
        </w:rPr>
        <w:t xml:space="preserve"> = 2,14*3,6</w:t>
      </w:r>
      <w:r>
        <w:rPr>
          <w:sz w:val="24"/>
          <w:vertAlign w:val="superscript"/>
        </w:rPr>
        <w:t>2</w:t>
      </w:r>
      <w:r>
        <w:rPr>
          <w:sz w:val="24"/>
        </w:rPr>
        <w:t xml:space="preserve">/8 = 3,47 </w:t>
      </w:r>
      <w:proofErr w:type="spellStart"/>
      <w:r>
        <w:rPr>
          <w:sz w:val="24"/>
        </w:rPr>
        <w:t>kNm</w:t>
      </w:r>
      <w:proofErr w:type="spellEnd"/>
    </w:p>
    <w:p w:rsidR="008E29A7" w:rsidRDefault="008E29A7" w:rsidP="008E29A7">
      <w:pPr>
        <w:pStyle w:val="Bezodstpw"/>
        <w:spacing w:before="0" w:after="0" w:line="240" w:lineRule="auto"/>
        <w:rPr>
          <w:sz w:val="24"/>
        </w:rPr>
      </w:pPr>
      <w:r>
        <w:rPr>
          <w:sz w:val="24"/>
        </w:rPr>
        <w:tab/>
        <w:t>M</w:t>
      </w:r>
      <w:r>
        <w:rPr>
          <w:sz w:val="24"/>
          <w:vertAlign w:val="subscript"/>
        </w:rPr>
        <w:t>K</w:t>
      </w:r>
      <w:r>
        <w:rPr>
          <w:sz w:val="24"/>
          <w:vertAlign w:val="superscript"/>
        </w:rPr>
        <w:t>(q)</w:t>
      </w:r>
      <w:r>
        <w:rPr>
          <w:sz w:val="24"/>
        </w:rPr>
        <w:t xml:space="preserve"> = 3,44*3,6</w:t>
      </w:r>
      <w:r>
        <w:rPr>
          <w:sz w:val="24"/>
          <w:vertAlign w:val="superscript"/>
        </w:rPr>
        <w:t>2</w:t>
      </w:r>
      <w:r>
        <w:rPr>
          <w:sz w:val="24"/>
        </w:rPr>
        <w:t xml:space="preserve">/8 = 5,57 </w:t>
      </w:r>
      <w:proofErr w:type="spellStart"/>
      <w:r>
        <w:rPr>
          <w:sz w:val="24"/>
        </w:rPr>
        <w:t>kNm</w:t>
      </w:r>
      <w:proofErr w:type="spellEnd"/>
    </w:p>
    <w:p w:rsidR="008E29A7" w:rsidRDefault="008E29A7" w:rsidP="008E29A7">
      <w:pPr>
        <w:pStyle w:val="Bezodstpw"/>
        <w:spacing w:before="0" w:after="0" w:line="240" w:lineRule="auto"/>
        <w:rPr>
          <w:sz w:val="24"/>
        </w:rPr>
      </w:pPr>
      <w:r>
        <w:rPr>
          <w:sz w:val="24"/>
        </w:rPr>
        <w:tab/>
      </w:r>
    </w:p>
    <w:p w:rsidR="008E29A7" w:rsidRDefault="008E29A7" w:rsidP="008E29A7">
      <w:pPr>
        <w:pStyle w:val="Bezodstpw"/>
        <w:spacing w:before="0" w:after="0" w:line="240" w:lineRule="auto"/>
        <w:rPr>
          <w:sz w:val="24"/>
        </w:rPr>
      </w:pPr>
      <w:r>
        <w:rPr>
          <w:sz w:val="24"/>
        </w:rPr>
        <w:tab/>
        <w:t>M</w:t>
      </w:r>
      <w:r>
        <w:rPr>
          <w:sz w:val="24"/>
          <w:vertAlign w:val="superscript"/>
        </w:rPr>
        <w:t>(g)</w:t>
      </w:r>
      <w:r>
        <w:rPr>
          <w:sz w:val="24"/>
        </w:rPr>
        <w:t xml:space="preserve"> = 3,47*1,35*0,85 = 3,98 </w:t>
      </w:r>
      <w:proofErr w:type="spellStart"/>
      <w:r>
        <w:rPr>
          <w:sz w:val="24"/>
        </w:rPr>
        <w:t>kNm</w:t>
      </w:r>
      <w:proofErr w:type="spellEnd"/>
    </w:p>
    <w:p w:rsidR="008E29A7" w:rsidRDefault="008E29A7" w:rsidP="008E29A7">
      <w:pPr>
        <w:pStyle w:val="Bezodstpw"/>
        <w:spacing w:before="0" w:after="0" w:line="240" w:lineRule="auto"/>
        <w:rPr>
          <w:sz w:val="24"/>
        </w:rPr>
      </w:pPr>
      <w:r>
        <w:rPr>
          <w:sz w:val="24"/>
        </w:rPr>
        <w:tab/>
        <w:t>M</w:t>
      </w:r>
      <w:r>
        <w:rPr>
          <w:sz w:val="24"/>
          <w:vertAlign w:val="superscript"/>
        </w:rPr>
        <w:t>(q)</w:t>
      </w:r>
      <w:r>
        <w:rPr>
          <w:sz w:val="24"/>
        </w:rPr>
        <w:t xml:space="preserve"> = 5,57*1,5 = 8,36 </w:t>
      </w:r>
      <w:proofErr w:type="spellStart"/>
      <w:r>
        <w:rPr>
          <w:sz w:val="24"/>
        </w:rPr>
        <w:t>kNm</w:t>
      </w:r>
      <w:proofErr w:type="spellEnd"/>
    </w:p>
    <w:p w:rsidR="008E29A7" w:rsidRDefault="008E29A7" w:rsidP="008E29A7">
      <w:pPr>
        <w:pStyle w:val="Bezodstpw"/>
        <w:spacing w:before="0" w:after="0" w:line="240" w:lineRule="auto"/>
        <w:rPr>
          <w:sz w:val="24"/>
        </w:rPr>
      </w:pPr>
    </w:p>
    <w:p w:rsidR="008E29A7" w:rsidRDefault="008E29A7" w:rsidP="008E29A7">
      <w:pPr>
        <w:pStyle w:val="Bezodstpw"/>
        <w:spacing w:before="0" w:after="0" w:line="240" w:lineRule="auto"/>
        <w:rPr>
          <w:sz w:val="24"/>
        </w:rPr>
      </w:pPr>
      <w:r>
        <w:rPr>
          <w:sz w:val="24"/>
        </w:rPr>
        <w:tab/>
        <w:t>Naprężenia</w:t>
      </w:r>
    </w:p>
    <w:p w:rsidR="008E29A7" w:rsidRPr="00D14FCC" w:rsidRDefault="008E29A7" w:rsidP="008E29A7">
      <w:pPr>
        <w:pStyle w:val="Bezodstpw"/>
        <w:spacing w:before="0" w:after="0" w:line="240" w:lineRule="auto"/>
        <w:rPr>
          <w:sz w:val="24"/>
        </w:rPr>
      </w:pPr>
      <w:r>
        <w:rPr>
          <w:sz w:val="24"/>
        </w:rPr>
        <w:tab/>
      </w:r>
      <w:r>
        <w:rPr>
          <w:rFonts w:ascii="Times New Roman" w:hAnsi="Times New Roman"/>
          <w:sz w:val="24"/>
        </w:rPr>
        <w:t>σ</w:t>
      </w:r>
      <w:r>
        <w:rPr>
          <w:sz w:val="24"/>
        </w:rPr>
        <w:t xml:space="preserve"> = (398+836)/(12*24</w:t>
      </w:r>
      <w:r>
        <w:rPr>
          <w:sz w:val="24"/>
          <w:vertAlign w:val="superscript"/>
        </w:rPr>
        <w:t>2</w:t>
      </w:r>
      <w:r>
        <w:rPr>
          <w:sz w:val="24"/>
        </w:rPr>
        <w:t xml:space="preserve">/6) = 10,71 </w:t>
      </w:r>
      <w:proofErr w:type="spellStart"/>
      <w:r>
        <w:rPr>
          <w:sz w:val="24"/>
        </w:rPr>
        <w:t>MPa</w:t>
      </w:r>
      <w:proofErr w:type="spellEnd"/>
      <w:r>
        <w:rPr>
          <w:sz w:val="24"/>
        </w:rPr>
        <w:t xml:space="preserve"> </w:t>
      </w:r>
      <w:r w:rsidRPr="00EE2E48">
        <w:rPr>
          <w:rFonts w:asciiTheme="minorHAnsi" w:hAnsiTheme="minorHAnsi"/>
          <w:sz w:val="24"/>
        </w:rPr>
        <w:t xml:space="preserve">&lt; </w:t>
      </w:r>
      <w:proofErr w:type="spellStart"/>
      <w:r w:rsidRPr="00EE2E48">
        <w:rPr>
          <w:rFonts w:asciiTheme="minorHAnsi" w:hAnsiTheme="minorHAnsi"/>
          <w:sz w:val="24"/>
        </w:rPr>
        <w:t>f</w:t>
      </w:r>
      <w:r w:rsidRPr="00EE2E48">
        <w:rPr>
          <w:rFonts w:asciiTheme="minorHAnsi" w:hAnsiTheme="minorHAnsi"/>
          <w:sz w:val="24"/>
          <w:vertAlign w:val="subscript"/>
        </w:rPr>
        <w:t>m,g,d</w:t>
      </w:r>
      <w:proofErr w:type="spellEnd"/>
      <w:r>
        <w:rPr>
          <w:rFonts w:asciiTheme="minorHAnsi" w:hAnsiTheme="minorHAnsi"/>
          <w:sz w:val="24"/>
        </w:rPr>
        <w:t xml:space="preserve"> =</w:t>
      </w:r>
      <w:r>
        <w:rPr>
          <w:sz w:val="24"/>
        </w:rPr>
        <w:t xml:space="preserve"> </w:t>
      </w:r>
      <w:proofErr w:type="spellStart"/>
      <w:r>
        <w:rPr>
          <w:sz w:val="24"/>
        </w:rPr>
        <w:t>k</w:t>
      </w:r>
      <w:r>
        <w:rPr>
          <w:sz w:val="24"/>
          <w:vertAlign w:val="subscript"/>
        </w:rPr>
        <w:t>mod</w:t>
      </w:r>
      <w:proofErr w:type="spellEnd"/>
      <w:r>
        <w:rPr>
          <w:sz w:val="24"/>
          <w:vertAlign w:val="subscript"/>
        </w:rPr>
        <w:t xml:space="preserve"> </w:t>
      </w:r>
      <w:r>
        <w:rPr>
          <w:sz w:val="24"/>
        </w:rPr>
        <w:t xml:space="preserve">* </w:t>
      </w:r>
      <w:proofErr w:type="spellStart"/>
      <w:r>
        <w:rPr>
          <w:sz w:val="24"/>
        </w:rPr>
        <w:t>f</w:t>
      </w:r>
      <w:r>
        <w:rPr>
          <w:sz w:val="24"/>
          <w:vertAlign w:val="subscript"/>
        </w:rPr>
        <w:t>k</w:t>
      </w:r>
      <w:proofErr w:type="spellEnd"/>
      <w:r>
        <w:rPr>
          <w:sz w:val="24"/>
        </w:rPr>
        <w:t xml:space="preserve"> /</w:t>
      </w:r>
      <w:proofErr w:type="spellStart"/>
      <w:r>
        <w:rPr>
          <w:rFonts w:ascii="Times New Roman" w:hAnsi="Times New Roman"/>
          <w:sz w:val="24"/>
        </w:rPr>
        <w:t>γ</w:t>
      </w:r>
      <w:r>
        <w:rPr>
          <w:sz w:val="24"/>
          <w:vertAlign w:val="subscript"/>
        </w:rPr>
        <w:t>M</w:t>
      </w:r>
      <w:proofErr w:type="spellEnd"/>
      <w:r>
        <w:rPr>
          <w:sz w:val="24"/>
        </w:rPr>
        <w:t xml:space="preserve"> = 0,65*24/1,3 = 12MPa</w:t>
      </w:r>
    </w:p>
    <w:p w:rsidR="008E29A7" w:rsidRDefault="008E29A7" w:rsidP="008E29A7">
      <w:pPr>
        <w:pStyle w:val="Bezodstpw"/>
        <w:spacing w:before="0" w:after="0" w:line="240" w:lineRule="auto"/>
        <w:rPr>
          <w:sz w:val="24"/>
        </w:rPr>
      </w:pPr>
    </w:p>
    <w:p w:rsidR="008E29A7" w:rsidRPr="002045E4" w:rsidRDefault="008E29A7" w:rsidP="008E29A7">
      <w:pPr>
        <w:pStyle w:val="Bezodstpw"/>
        <w:spacing w:before="0" w:after="0" w:line="240" w:lineRule="auto"/>
        <w:rPr>
          <w:sz w:val="24"/>
        </w:rPr>
      </w:pPr>
      <w:r>
        <w:rPr>
          <w:sz w:val="24"/>
        </w:rPr>
        <w:tab/>
        <w:t>Reakcje podpór:</w:t>
      </w:r>
    </w:p>
    <w:p w:rsidR="008E29A7" w:rsidRPr="002045E4" w:rsidRDefault="008E29A7" w:rsidP="008E29A7">
      <w:pPr>
        <w:pStyle w:val="Bezodstpw"/>
        <w:spacing w:before="0" w:after="0" w:line="240" w:lineRule="auto"/>
        <w:ind w:left="708"/>
        <w:rPr>
          <w:sz w:val="24"/>
        </w:rPr>
      </w:pPr>
      <w:r w:rsidRPr="002045E4">
        <w:rPr>
          <w:sz w:val="24"/>
        </w:rPr>
        <w:t xml:space="preserve">R </w:t>
      </w:r>
      <w:proofErr w:type="spellStart"/>
      <w:r w:rsidRPr="002045E4">
        <w:rPr>
          <w:sz w:val="24"/>
          <w:vertAlign w:val="subscript"/>
        </w:rPr>
        <w:t>gk</w:t>
      </w:r>
      <w:proofErr w:type="spellEnd"/>
      <w:r>
        <w:rPr>
          <w:sz w:val="24"/>
        </w:rPr>
        <w:t xml:space="preserve"> = 3,85</w:t>
      </w:r>
      <w:r w:rsidRPr="002045E4">
        <w:rPr>
          <w:sz w:val="24"/>
        </w:rPr>
        <w:t xml:space="preserve"> </w:t>
      </w:r>
      <w:proofErr w:type="spellStart"/>
      <w:r w:rsidRPr="002045E4">
        <w:rPr>
          <w:sz w:val="24"/>
        </w:rPr>
        <w:t>kN</w:t>
      </w:r>
      <w:proofErr w:type="spellEnd"/>
      <w:r w:rsidRPr="002045E4">
        <w:rPr>
          <w:sz w:val="24"/>
        </w:rPr>
        <w:tab/>
      </w:r>
      <w:r>
        <w:rPr>
          <w:sz w:val="24"/>
        </w:rPr>
        <w:tab/>
      </w:r>
      <w:r w:rsidRPr="002045E4">
        <w:rPr>
          <w:sz w:val="24"/>
        </w:rPr>
        <w:t>R</w:t>
      </w:r>
      <w:r w:rsidRPr="002045E4">
        <w:rPr>
          <w:sz w:val="24"/>
          <w:vertAlign w:val="subscript"/>
        </w:rPr>
        <w:t>g</w:t>
      </w:r>
      <w:r>
        <w:rPr>
          <w:sz w:val="24"/>
        </w:rPr>
        <w:t xml:space="preserve"> = 4,42</w:t>
      </w:r>
      <w:r w:rsidRPr="002045E4">
        <w:rPr>
          <w:sz w:val="24"/>
        </w:rPr>
        <w:t xml:space="preserve"> </w:t>
      </w:r>
      <w:proofErr w:type="spellStart"/>
      <w:r w:rsidRPr="002045E4">
        <w:rPr>
          <w:sz w:val="24"/>
        </w:rPr>
        <w:t>kN</w:t>
      </w:r>
      <w:proofErr w:type="spellEnd"/>
    </w:p>
    <w:p w:rsidR="008E29A7" w:rsidRDefault="008E29A7" w:rsidP="008E29A7">
      <w:pPr>
        <w:pStyle w:val="Bezodstpw"/>
        <w:spacing w:before="0" w:after="0" w:line="240" w:lineRule="auto"/>
        <w:ind w:left="708"/>
        <w:rPr>
          <w:sz w:val="24"/>
        </w:rPr>
      </w:pPr>
      <w:r w:rsidRPr="002045E4">
        <w:rPr>
          <w:sz w:val="24"/>
        </w:rPr>
        <w:t xml:space="preserve">R </w:t>
      </w:r>
      <w:proofErr w:type="spellStart"/>
      <w:r w:rsidRPr="002045E4">
        <w:rPr>
          <w:sz w:val="24"/>
          <w:vertAlign w:val="subscript"/>
        </w:rPr>
        <w:t>pk</w:t>
      </w:r>
      <w:proofErr w:type="spellEnd"/>
      <w:r>
        <w:rPr>
          <w:sz w:val="24"/>
        </w:rPr>
        <w:t xml:space="preserve"> = 6</w:t>
      </w:r>
      <w:r w:rsidRPr="002045E4">
        <w:rPr>
          <w:sz w:val="24"/>
        </w:rPr>
        <w:t>,</w:t>
      </w:r>
      <w:r>
        <w:rPr>
          <w:sz w:val="24"/>
        </w:rPr>
        <w:t>19</w:t>
      </w:r>
      <w:r w:rsidRPr="002045E4">
        <w:rPr>
          <w:sz w:val="24"/>
        </w:rPr>
        <w:t xml:space="preserve"> </w:t>
      </w:r>
      <w:proofErr w:type="spellStart"/>
      <w:r w:rsidRPr="002045E4">
        <w:rPr>
          <w:sz w:val="24"/>
        </w:rPr>
        <w:t>kN</w:t>
      </w:r>
      <w:proofErr w:type="spellEnd"/>
      <w:r w:rsidRPr="002045E4">
        <w:rPr>
          <w:sz w:val="24"/>
        </w:rPr>
        <w:tab/>
      </w:r>
      <w:r>
        <w:rPr>
          <w:sz w:val="24"/>
        </w:rPr>
        <w:tab/>
      </w:r>
      <w:proofErr w:type="spellStart"/>
      <w:r w:rsidRPr="002045E4">
        <w:rPr>
          <w:sz w:val="24"/>
        </w:rPr>
        <w:t>R</w:t>
      </w:r>
      <w:r w:rsidRPr="002045E4">
        <w:rPr>
          <w:sz w:val="24"/>
          <w:vertAlign w:val="subscript"/>
        </w:rPr>
        <w:t>p</w:t>
      </w:r>
      <w:proofErr w:type="spellEnd"/>
      <w:r>
        <w:rPr>
          <w:sz w:val="24"/>
        </w:rPr>
        <w:t xml:space="preserve"> = 9,29</w:t>
      </w:r>
      <w:r w:rsidRPr="002045E4">
        <w:rPr>
          <w:sz w:val="24"/>
        </w:rPr>
        <w:t xml:space="preserve"> </w:t>
      </w:r>
      <w:proofErr w:type="spellStart"/>
      <w:r w:rsidRPr="002045E4">
        <w:rPr>
          <w:sz w:val="24"/>
        </w:rPr>
        <w:t>kN</w:t>
      </w:r>
      <w:proofErr w:type="spellEnd"/>
    </w:p>
    <w:p w:rsidR="008E29A7" w:rsidRPr="00E81A84" w:rsidRDefault="008E29A7" w:rsidP="008E29A7">
      <w:pPr>
        <w:pStyle w:val="Bezodstpw"/>
        <w:spacing w:before="0" w:after="0" w:line="240" w:lineRule="auto"/>
        <w:ind w:left="708"/>
        <w:rPr>
          <w:noProof/>
          <w:sz w:val="24"/>
        </w:rPr>
      </w:pPr>
      <w:r w:rsidRPr="00E81A84">
        <w:rPr>
          <w:noProof/>
          <w:sz w:val="24"/>
        </w:rPr>
        <w:t xml:space="preserve"> </w:t>
      </w:r>
    </w:p>
    <w:p w:rsidR="008E29A7" w:rsidRPr="00E81A84" w:rsidRDefault="008E29A7" w:rsidP="008E29A7">
      <w:pPr>
        <w:pStyle w:val="Bezodstpw"/>
        <w:spacing w:before="0" w:after="0" w:line="240" w:lineRule="auto"/>
        <w:ind w:left="708"/>
        <w:rPr>
          <w:noProof/>
          <w:sz w:val="24"/>
        </w:rPr>
      </w:pPr>
      <w:r w:rsidRPr="00E81A84">
        <w:rPr>
          <w:noProof/>
          <w:sz w:val="24"/>
        </w:rPr>
        <w:t>Ugięcia</w:t>
      </w:r>
    </w:p>
    <w:p w:rsidR="008E29A7" w:rsidRPr="00DA7E3A" w:rsidRDefault="008E29A7" w:rsidP="008E29A7">
      <w:pPr>
        <w:pStyle w:val="Bezodstpw"/>
        <w:spacing w:before="0" w:after="0" w:line="240" w:lineRule="auto"/>
        <w:ind w:left="708"/>
        <w:rPr>
          <w:color w:val="auto"/>
          <w:sz w:val="24"/>
          <w:lang w:val="en-US"/>
        </w:rPr>
      </w:pPr>
      <w:proofErr w:type="spellStart"/>
      <w:r w:rsidRPr="00DA7E3A">
        <w:rPr>
          <w:sz w:val="24"/>
          <w:lang w:val="en-US"/>
        </w:rPr>
        <w:t>u</w:t>
      </w:r>
      <w:r w:rsidRPr="00DA7E3A">
        <w:rPr>
          <w:sz w:val="24"/>
          <w:vertAlign w:val="subscript"/>
          <w:lang w:val="en-US"/>
        </w:rPr>
        <w:t>g</w:t>
      </w:r>
      <w:proofErr w:type="spellEnd"/>
      <w:r w:rsidRPr="00DA7E3A">
        <w:rPr>
          <w:sz w:val="24"/>
          <w:lang w:val="en-US"/>
        </w:rPr>
        <w:t xml:space="preserve"> = 5/48 M</w:t>
      </w:r>
      <w:r w:rsidRPr="00DA7E3A">
        <w:rPr>
          <w:sz w:val="24"/>
          <w:vertAlign w:val="subscript"/>
          <w:lang w:val="en-US"/>
        </w:rPr>
        <w:t>K</w:t>
      </w:r>
      <w:r w:rsidRPr="00DA7E3A">
        <w:rPr>
          <w:sz w:val="24"/>
          <w:vertAlign w:val="superscript"/>
          <w:lang w:val="en-US"/>
        </w:rPr>
        <w:t>(g)</w:t>
      </w:r>
      <w:r w:rsidRPr="00DA7E3A">
        <w:rPr>
          <w:sz w:val="24"/>
          <w:lang w:val="en-US"/>
        </w:rPr>
        <w:t xml:space="preserve"> *l</w:t>
      </w:r>
      <w:r w:rsidRPr="00DA7E3A">
        <w:rPr>
          <w:sz w:val="24"/>
          <w:vertAlign w:val="superscript"/>
          <w:lang w:val="en-US"/>
        </w:rPr>
        <w:t>2</w:t>
      </w:r>
      <w:r w:rsidRPr="00DA7E3A">
        <w:rPr>
          <w:sz w:val="24"/>
          <w:lang w:val="en-US"/>
        </w:rPr>
        <w:t>/(EJ) = 5/48 * 347*</w:t>
      </w:r>
      <w:r w:rsidRPr="00DA7E3A">
        <w:rPr>
          <w:color w:val="auto"/>
          <w:sz w:val="24"/>
          <w:lang w:val="en-US"/>
        </w:rPr>
        <w:t>360</w:t>
      </w:r>
      <w:r w:rsidRPr="00DA7E3A">
        <w:rPr>
          <w:color w:val="auto"/>
          <w:sz w:val="24"/>
          <w:vertAlign w:val="superscript"/>
          <w:lang w:val="en-US"/>
        </w:rPr>
        <w:t>2</w:t>
      </w:r>
      <w:r w:rsidRPr="00DA7E3A">
        <w:rPr>
          <w:color w:val="auto"/>
          <w:sz w:val="24"/>
          <w:lang w:val="en-US"/>
        </w:rPr>
        <w:t>/(1100*13824) = 0,31cm</w:t>
      </w:r>
    </w:p>
    <w:p w:rsidR="008E29A7" w:rsidRPr="00DA7E3A" w:rsidRDefault="008E29A7" w:rsidP="008E29A7">
      <w:pPr>
        <w:pStyle w:val="Bezodstpw"/>
        <w:spacing w:before="0" w:after="0" w:line="240" w:lineRule="auto"/>
        <w:ind w:left="708"/>
        <w:rPr>
          <w:color w:val="auto"/>
          <w:sz w:val="24"/>
          <w:lang w:val="en-US"/>
        </w:rPr>
      </w:pPr>
      <w:r w:rsidRPr="00DA7E3A">
        <w:rPr>
          <w:color w:val="auto"/>
          <w:sz w:val="24"/>
          <w:lang w:val="en-US"/>
        </w:rPr>
        <w:t>u</w:t>
      </w:r>
      <w:r w:rsidRPr="00DA7E3A">
        <w:rPr>
          <w:color w:val="auto"/>
          <w:sz w:val="24"/>
          <w:vertAlign w:val="subscript"/>
          <w:lang w:val="en-US"/>
        </w:rPr>
        <w:t>p</w:t>
      </w:r>
      <w:r w:rsidRPr="00DA7E3A">
        <w:rPr>
          <w:color w:val="auto"/>
          <w:sz w:val="24"/>
          <w:lang w:val="en-US"/>
        </w:rPr>
        <w:t xml:space="preserve"> = 5/48 M</w:t>
      </w:r>
      <w:r w:rsidRPr="00DA7E3A">
        <w:rPr>
          <w:color w:val="auto"/>
          <w:sz w:val="24"/>
          <w:vertAlign w:val="subscript"/>
          <w:lang w:val="en-US"/>
        </w:rPr>
        <w:t>K</w:t>
      </w:r>
      <w:r w:rsidRPr="00DA7E3A">
        <w:rPr>
          <w:color w:val="auto"/>
          <w:sz w:val="24"/>
          <w:vertAlign w:val="superscript"/>
          <w:lang w:val="en-US"/>
        </w:rPr>
        <w:t>(q)</w:t>
      </w:r>
      <w:r w:rsidRPr="00DA7E3A">
        <w:rPr>
          <w:color w:val="auto"/>
          <w:sz w:val="24"/>
          <w:lang w:val="en-US"/>
        </w:rPr>
        <w:t xml:space="preserve"> *l</w:t>
      </w:r>
      <w:r w:rsidRPr="00DA7E3A">
        <w:rPr>
          <w:color w:val="auto"/>
          <w:sz w:val="24"/>
          <w:vertAlign w:val="superscript"/>
          <w:lang w:val="en-US"/>
        </w:rPr>
        <w:t>2</w:t>
      </w:r>
      <w:r w:rsidRPr="00DA7E3A">
        <w:rPr>
          <w:color w:val="auto"/>
          <w:sz w:val="24"/>
          <w:lang w:val="en-US"/>
        </w:rPr>
        <w:t>/(EJ) = 5/48 * 557*360</w:t>
      </w:r>
      <w:r w:rsidRPr="00DA7E3A">
        <w:rPr>
          <w:color w:val="auto"/>
          <w:sz w:val="24"/>
          <w:vertAlign w:val="superscript"/>
          <w:lang w:val="en-US"/>
        </w:rPr>
        <w:t>2</w:t>
      </w:r>
      <w:r w:rsidRPr="00DA7E3A">
        <w:rPr>
          <w:color w:val="auto"/>
          <w:sz w:val="24"/>
          <w:lang w:val="en-US"/>
        </w:rPr>
        <w:t>/(1100*13824)</w:t>
      </w:r>
      <w:r w:rsidRPr="00DA7E3A">
        <w:rPr>
          <w:color w:val="FF0000"/>
          <w:sz w:val="24"/>
          <w:lang w:val="en-US"/>
        </w:rPr>
        <w:t xml:space="preserve"> </w:t>
      </w:r>
      <w:r w:rsidRPr="00DA7E3A">
        <w:rPr>
          <w:color w:val="auto"/>
          <w:sz w:val="24"/>
          <w:lang w:val="en-US"/>
        </w:rPr>
        <w:t>= 0,49cm</w:t>
      </w:r>
    </w:p>
    <w:p w:rsidR="008E29A7" w:rsidRDefault="008E29A7" w:rsidP="008E29A7">
      <w:pPr>
        <w:pStyle w:val="Bezodstpw"/>
        <w:spacing w:before="0" w:after="0" w:line="240" w:lineRule="auto"/>
        <w:ind w:left="708"/>
        <w:rPr>
          <w:rFonts w:asciiTheme="minorHAnsi" w:hAnsiTheme="minorHAnsi"/>
          <w:sz w:val="24"/>
          <w:lang w:val="en-US"/>
        </w:rPr>
      </w:pPr>
      <w:proofErr w:type="spellStart"/>
      <w:r w:rsidRPr="009C0177">
        <w:rPr>
          <w:rFonts w:asciiTheme="minorHAnsi" w:hAnsiTheme="minorHAnsi"/>
          <w:sz w:val="24"/>
          <w:lang w:val="en-US"/>
        </w:rPr>
        <w:t>u</w:t>
      </w:r>
      <w:r w:rsidRPr="009C0177">
        <w:rPr>
          <w:rFonts w:asciiTheme="minorHAnsi" w:hAnsiTheme="minorHAnsi"/>
          <w:sz w:val="24"/>
          <w:vertAlign w:val="subscript"/>
          <w:lang w:val="en-US"/>
        </w:rPr>
        <w:t>inst</w:t>
      </w:r>
      <w:proofErr w:type="spellEnd"/>
      <w:r w:rsidRPr="009C0177">
        <w:rPr>
          <w:rFonts w:asciiTheme="minorHAnsi" w:hAnsiTheme="minorHAnsi"/>
          <w:sz w:val="24"/>
          <w:lang w:val="en-US"/>
        </w:rPr>
        <w:t xml:space="preserve"> = </w:t>
      </w:r>
      <w:proofErr w:type="spellStart"/>
      <w:r w:rsidRPr="009C0177">
        <w:rPr>
          <w:rFonts w:asciiTheme="minorHAnsi" w:hAnsiTheme="minorHAnsi"/>
          <w:sz w:val="24"/>
          <w:lang w:val="en-US"/>
        </w:rPr>
        <w:t>u</w:t>
      </w:r>
      <w:r w:rsidRPr="009C0177">
        <w:rPr>
          <w:rFonts w:asciiTheme="minorHAnsi" w:hAnsiTheme="minorHAnsi"/>
          <w:sz w:val="24"/>
          <w:vertAlign w:val="superscript"/>
          <w:lang w:val="en-US"/>
        </w:rPr>
        <w:t>g</w:t>
      </w:r>
      <w:proofErr w:type="spellEnd"/>
      <w:r w:rsidRPr="009C0177">
        <w:rPr>
          <w:rFonts w:asciiTheme="minorHAnsi" w:hAnsiTheme="minorHAnsi"/>
          <w:sz w:val="24"/>
          <w:lang w:val="en-US"/>
        </w:rPr>
        <w:t xml:space="preserve"> *(1+k</w:t>
      </w:r>
      <w:r w:rsidRPr="009C0177">
        <w:rPr>
          <w:rFonts w:asciiTheme="minorHAnsi" w:hAnsiTheme="minorHAnsi"/>
          <w:sz w:val="24"/>
          <w:vertAlign w:val="subscript"/>
          <w:lang w:val="en-US"/>
        </w:rPr>
        <w:t>def</w:t>
      </w:r>
      <w:r w:rsidRPr="009C0177">
        <w:rPr>
          <w:rFonts w:asciiTheme="minorHAnsi" w:hAnsiTheme="minorHAnsi"/>
          <w:sz w:val="24"/>
          <w:vertAlign w:val="superscript"/>
          <w:lang w:val="en-US"/>
        </w:rPr>
        <w:t>st</w:t>
      </w:r>
      <w:r w:rsidRPr="009C0177">
        <w:rPr>
          <w:rFonts w:asciiTheme="minorHAnsi" w:hAnsiTheme="minorHAnsi"/>
          <w:sz w:val="24"/>
          <w:lang w:val="en-US"/>
        </w:rPr>
        <w:t>) + u</w:t>
      </w:r>
      <w:r w:rsidRPr="009C0177">
        <w:rPr>
          <w:rFonts w:asciiTheme="minorHAnsi" w:hAnsiTheme="minorHAnsi"/>
          <w:sz w:val="24"/>
          <w:vertAlign w:val="superscript"/>
          <w:lang w:val="en-US"/>
        </w:rPr>
        <w:t>p</w:t>
      </w:r>
      <w:r w:rsidRPr="009C0177">
        <w:rPr>
          <w:rFonts w:asciiTheme="minorHAnsi" w:hAnsiTheme="minorHAnsi"/>
          <w:sz w:val="24"/>
          <w:lang w:val="en-US"/>
        </w:rPr>
        <w:t xml:space="preserve"> *(1+k</w:t>
      </w:r>
      <w:r w:rsidRPr="009C0177">
        <w:rPr>
          <w:rFonts w:asciiTheme="minorHAnsi" w:hAnsiTheme="minorHAnsi"/>
          <w:sz w:val="24"/>
          <w:vertAlign w:val="subscript"/>
          <w:lang w:val="en-US"/>
        </w:rPr>
        <w:t>def</w:t>
      </w:r>
      <w:r w:rsidRPr="009C0177">
        <w:rPr>
          <w:rFonts w:asciiTheme="minorHAnsi" w:hAnsiTheme="minorHAnsi"/>
          <w:sz w:val="24"/>
          <w:vertAlign w:val="superscript"/>
          <w:lang w:val="en-US"/>
        </w:rPr>
        <w:t>sśredntrw</w:t>
      </w:r>
      <w:r>
        <w:rPr>
          <w:rFonts w:asciiTheme="minorHAnsi" w:hAnsiTheme="minorHAnsi"/>
          <w:sz w:val="24"/>
          <w:lang w:val="en-US"/>
        </w:rPr>
        <w:t>) = 0,31 (1+2) + 0,49</w:t>
      </w:r>
      <w:r w:rsidRPr="009C0177">
        <w:rPr>
          <w:rFonts w:asciiTheme="minorHAnsi" w:hAnsiTheme="minorHAnsi"/>
          <w:sz w:val="24"/>
          <w:lang w:val="en-US"/>
        </w:rPr>
        <w:t xml:space="preserve"> (1+0,75) = </w:t>
      </w:r>
      <w:r>
        <w:rPr>
          <w:rFonts w:asciiTheme="minorHAnsi" w:hAnsiTheme="minorHAnsi"/>
          <w:sz w:val="24"/>
          <w:lang w:val="en-US"/>
        </w:rPr>
        <w:t>1,79</w:t>
      </w:r>
      <w:r w:rsidRPr="009C0177">
        <w:rPr>
          <w:rFonts w:asciiTheme="minorHAnsi" w:hAnsiTheme="minorHAnsi"/>
          <w:sz w:val="24"/>
          <w:lang w:val="en-US"/>
        </w:rPr>
        <w:t>cm</w:t>
      </w:r>
      <w:r>
        <w:rPr>
          <w:rFonts w:asciiTheme="minorHAnsi" w:hAnsiTheme="minorHAnsi"/>
          <w:sz w:val="24"/>
          <w:lang w:val="en-US"/>
        </w:rPr>
        <w:t xml:space="preserve"> &lt; 360 /200 = 1,8 cm</w:t>
      </w:r>
    </w:p>
    <w:p w:rsidR="003E43F5" w:rsidRPr="009C0177" w:rsidRDefault="003E43F5" w:rsidP="008E29A7">
      <w:pPr>
        <w:pStyle w:val="Bezodstpw"/>
        <w:spacing w:before="0" w:after="0" w:line="240" w:lineRule="auto"/>
        <w:ind w:left="708"/>
        <w:rPr>
          <w:rFonts w:asciiTheme="minorHAnsi" w:hAnsiTheme="minorHAnsi"/>
          <w:sz w:val="24"/>
          <w:lang w:val="en-US"/>
        </w:rPr>
      </w:pPr>
    </w:p>
    <w:p w:rsidR="008E29A7" w:rsidRPr="00483C1C" w:rsidRDefault="008E29A7" w:rsidP="008E29A7">
      <w:pPr>
        <w:pStyle w:val="Akapitzlist"/>
        <w:numPr>
          <w:ilvl w:val="1"/>
          <w:numId w:val="39"/>
        </w:numPr>
        <w:spacing w:after="160" w:line="259" w:lineRule="auto"/>
        <w:rPr>
          <w:b/>
        </w:rPr>
      </w:pPr>
      <w:r>
        <w:rPr>
          <w:b/>
        </w:rPr>
        <w:t>Dźwigar dachowy - w</w:t>
      </w:r>
      <w:r w:rsidRPr="00483C1C">
        <w:rPr>
          <w:b/>
        </w:rPr>
        <w:t xml:space="preserve">ymiarowanie </w:t>
      </w:r>
    </w:p>
    <w:p w:rsidR="008E29A7" w:rsidRDefault="008E29A7" w:rsidP="008E29A7">
      <w:pPr>
        <w:pStyle w:val="Bezodstpw"/>
        <w:spacing w:before="0" w:after="0" w:line="240" w:lineRule="auto"/>
        <w:ind w:left="1080"/>
        <w:rPr>
          <w:sz w:val="24"/>
        </w:rPr>
      </w:pPr>
      <w:r w:rsidRPr="00A95403">
        <w:rPr>
          <w:sz w:val="24"/>
        </w:rPr>
        <w:t>Dźwigar dachowy l=2</w:t>
      </w:r>
      <w:r>
        <w:rPr>
          <w:sz w:val="24"/>
        </w:rPr>
        <w:t>0,3m, trapezowy  25x(80-14</w:t>
      </w:r>
      <w:r w:rsidRPr="00A95403">
        <w:rPr>
          <w:sz w:val="24"/>
        </w:rPr>
        <w:t>0) cm drewno GL24</w:t>
      </w:r>
      <w:r>
        <w:rPr>
          <w:sz w:val="24"/>
        </w:rPr>
        <w:t>, r = 30,0m</w:t>
      </w:r>
    </w:p>
    <w:p w:rsidR="008E29A7" w:rsidRDefault="008E29A7" w:rsidP="008E29A7">
      <w:pPr>
        <w:pStyle w:val="Bezodstpw"/>
        <w:spacing w:before="0" w:after="0" w:line="240" w:lineRule="auto"/>
        <w:ind w:left="1080"/>
        <w:rPr>
          <w:sz w:val="24"/>
        </w:rPr>
      </w:pPr>
      <w:r>
        <w:rPr>
          <w:noProof/>
          <w:sz w:val="24"/>
        </w:rPr>
        <w:drawing>
          <wp:inline distT="0" distB="0" distL="0" distR="0" wp14:anchorId="22967E25" wp14:editId="027228A9">
            <wp:extent cx="4767088" cy="1600200"/>
            <wp:effectExtent l="0" t="0" r="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5432" cy="16030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29A7" w:rsidRPr="00A95403" w:rsidRDefault="008E29A7" w:rsidP="008E29A7">
      <w:pPr>
        <w:pStyle w:val="Bezodstpw"/>
        <w:spacing w:before="0" w:after="0" w:line="240" w:lineRule="auto"/>
        <w:rPr>
          <w:sz w:val="24"/>
        </w:rPr>
      </w:pPr>
    </w:p>
    <w:p w:rsidR="008E29A7" w:rsidRPr="00EE2E48" w:rsidRDefault="008E29A7" w:rsidP="008E29A7">
      <w:pPr>
        <w:pStyle w:val="Bezodstpw"/>
        <w:spacing w:before="0" w:after="0" w:line="240" w:lineRule="auto"/>
        <w:ind w:left="1080"/>
        <w:rPr>
          <w:sz w:val="24"/>
        </w:rPr>
      </w:pPr>
      <w:r w:rsidRPr="00EE2E48">
        <w:rPr>
          <w:sz w:val="24"/>
        </w:rPr>
        <w:t>Obciążenie 1mb dźwigara</w:t>
      </w:r>
    </w:p>
    <w:p w:rsidR="008E29A7" w:rsidRPr="00EE2E48" w:rsidRDefault="008E29A7" w:rsidP="008E29A7">
      <w:pPr>
        <w:pStyle w:val="Bezodstpw"/>
        <w:spacing w:before="0" w:after="0" w:line="240" w:lineRule="auto"/>
        <w:ind w:left="1080"/>
        <w:rPr>
          <w:sz w:val="24"/>
        </w:rPr>
      </w:pPr>
      <w:r w:rsidRPr="00EE2E48">
        <w:rPr>
          <w:sz w:val="24"/>
        </w:rPr>
        <w:t>Stałe</w:t>
      </w:r>
      <w:r w:rsidRPr="00EE2E48">
        <w:rPr>
          <w:sz w:val="24"/>
        </w:rPr>
        <w:tab/>
      </w:r>
      <w:proofErr w:type="spellStart"/>
      <w:r w:rsidRPr="00EE2E48">
        <w:rPr>
          <w:sz w:val="24"/>
        </w:rPr>
        <w:t>G</w:t>
      </w:r>
      <w:r w:rsidRPr="00EE2E48">
        <w:rPr>
          <w:sz w:val="24"/>
          <w:vertAlign w:val="subscript"/>
        </w:rPr>
        <w:t>k</w:t>
      </w:r>
      <w:proofErr w:type="spellEnd"/>
      <w:r w:rsidRPr="00EE2E48">
        <w:rPr>
          <w:sz w:val="24"/>
        </w:rPr>
        <w:t xml:space="preserve"> = </w:t>
      </w:r>
      <w:r>
        <w:rPr>
          <w:sz w:val="24"/>
        </w:rPr>
        <w:t>3,6*(</w:t>
      </w:r>
      <w:r w:rsidRPr="00EE2E48">
        <w:rPr>
          <w:sz w:val="24"/>
        </w:rPr>
        <w:t>0,9</w:t>
      </w:r>
      <w:r>
        <w:rPr>
          <w:sz w:val="24"/>
        </w:rPr>
        <w:t>+0,12*0,24*3,8/2,26)</w:t>
      </w:r>
      <w:r w:rsidRPr="00EE2E48">
        <w:rPr>
          <w:sz w:val="24"/>
        </w:rPr>
        <w:t xml:space="preserve"> + 0,2</w:t>
      </w:r>
      <w:r>
        <w:rPr>
          <w:sz w:val="24"/>
        </w:rPr>
        <w:t>5*(1,4+0,8)*0,5*3,8 = 4,46</w:t>
      </w:r>
      <w:r w:rsidRPr="00EE2E48">
        <w:rPr>
          <w:sz w:val="24"/>
        </w:rPr>
        <w:t xml:space="preserve"> </w:t>
      </w:r>
      <w:proofErr w:type="spellStart"/>
      <w:r w:rsidRPr="00EE2E48">
        <w:rPr>
          <w:sz w:val="24"/>
        </w:rPr>
        <w:t>kN</w:t>
      </w:r>
      <w:proofErr w:type="spellEnd"/>
      <w:r w:rsidRPr="00EE2E48">
        <w:rPr>
          <w:sz w:val="24"/>
        </w:rPr>
        <w:t>/m</w:t>
      </w:r>
    </w:p>
    <w:p w:rsidR="008E29A7" w:rsidRPr="00EE2E48" w:rsidRDefault="008E29A7" w:rsidP="008E29A7">
      <w:pPr>
        <w:pStyle w:val="Bezodstpw"/>
        <w:spacing w:before="0" w:after="0" w:line="240" w:lineRule="auto"/>
        <w:ind w:left="1080"/>
        <w:rPr>
          <w:sz w:val="24"/>
        </w:rPr>
      </w:pPr>
      <w:r>
        <w:rPr>
          <w:sz w:val="24"/>
        </w:rPr>
        <w:tab/>
      </w:r>
      <w:r>
        <w:rPr>
          <w:sz w:val="24"/>
        </w:rPr>
        <w:tab/>
        <w:t>G = 4,46 * 1,35 * 0,85 = 5,12</w:t>
      </w:r>
      <w:r w:rsidRPr="00EE2E48">
        <w:rPr>
          <w:sz w:val="24"/>
        </w:rPr>
        <w:t xml:space="preserve"> </w:t>
      </w:r>
      <w:proofErr w:type="spellStart"/>
      <w:r w:rsidRPr="00EE2E48">
        <w:rPr>
          <w:sz w:val="24"/>
        </w:rPr>
        <w:t>kN</w:t>
      </w:r>
      <w:proofErr w:type="spellEnd"/>
      <w:r w:rsidRPr="00EE2E48">
        <w:rPr>
          <w:sz w:val="24"/>
        </w:rPr>
        <w:t>/m</w:t>
      </w:r>
    </w:p>
    <w:p w:rsidR="008E29A7" w:rsidRPr="00EE2E48" w:rsidRDefault="008E29A7" w:rsidP="008E29A7">
      <w:pPr>
        <w:pStyle w:val="Bezodstpw"/>
        <w:spacing w:before="0" w:after="0" w:line="240" w:lineRule="auto"/>
        <w:ind w:left="1080"/>
        <w:rPr>
          <w:sz w:val="24"/>
        </w:rPr>
      </w:pPr>
      <w:r>
        <w:rPr>
          <w:sz w:val="24"/>
        </w:rPr>
        <w:t>Zmienne</w:t>
      </w:r>
      <w:r>
        <w:rPr>
          <w:sz w:val="24"/>
        </w:rPr>
        <w:tab/>
      </w:r>
      <w:r>
        <w:rPr>
          <w:sz w:val="24"/>
        </w:rPr>
        <w:tab/>
      </w:r>
      <w:proofErr w:type="spellStart"/>
      <w:r w:rsidRPr="00EE2E48">
        <w:rPr>
          <w:sz w:val="24"/>
        </w:rPr>
        <w:t>P</w:t>
      </w:r>
      <w:r w:rsidRPr="00EE2E48">
        <w:rPr>
          <w:sz w:val="24"/>
          <w:vertAlign w:val="subscript"/>
        </w:rPr>
        <w:t>k</w:t>
      </w:r>
      <w:proofErr w:type="spellEnd"/>
      <w:r w:rsidRPr="00EE2E48">
        <w:rPr>
          <w:sz w:val="24"/>
        </w:rPr>
        <w:t xml:space="preserve"> = </w:t>
      </w:r>
      <w:r>
        <w:rPr>
          <w:sz w:val="24"/>
        </w:rPr>
        <w:t>3,6*(0,5+0,72+0,3)</w:t>
      </w:r>
      <w:r w:rsidRPr="00EE2E48">
        <w:rPr>
          <w:sz w:val="24"/>
        </w:rPr>
        <w:t xml:space="preserve"> = </w:t>
      </w:r>
      <w:r>
        <w:rPr>
          <w:sz w:val="24"/>
        </w:rPr>
        <w:t xml:space="preserve">5,47 </w:t>
      </w:r>
      <w:r w:rsidRPr="00EE2E48">
        <w:rPr>
          <w:sz w:val="24"/>
        </w:rPr>
        <w:t xml:space="preserve"> </w:t>
      </w:r>
      <w:proofErr w:type="spellStart"/>
      <w:r w:rsidRPr="00EE2E48">
        <w:rPr>
          <w:sz w:val="24"/>
        </w:rPr>
        <w:t>kN</w:t>
      </w:r>
      <w:proofErr w:type="spellEnd"/>
      <w:r w:rsidRPr="00EE2E48">
        <w:rPr>
          <w:sz w:val="24"/>
        </w:rPr>
        <w:t>/m</w:t>
      </w:r>
    </w:p>
    <w:p w:rsidR="008E29A7" w:rsidRDefault="008E29A7" w:rsidP="008E29A7">
      <w:pPr>
        <w:pStyle w:val="Bezodstpw"/>
        <w:spacing w:before="0" w:after="0" w:line="240" w:lineRule="auto"/>
        <w:ind w:left="1080"/>
        <w:rPr>
          <w:sz w:val="24"/>
        </w:rPr>
      </w:pPr>
      <w:r w:rsidRPr="00EE2E48">
        <w:rPr>
          <w:sz w:val="24"/>
        </w:rPr>
        <w:tab/>
      </w:r>
      <w:r w:rsidRPr="00EE2E48">
        <w:rPr>
          <w:sz w:val="24"/>
        </w:rPr>
        <w:tab/>
      </w:r>
      <w:r>
        <w:rPr>
          <w:sz w:val="24"/>
        </w:rPr>
        <w:tab/>
      </w:r>
      <w:r w:rsidRPr="00EE2E48">
        <w:rPr>
          <w:sz w:val="24"/>
        </w:rPr>
        <w:t xml:space="preserve">P = </w:t>
      </w:r>
      <w:r>
        <w:rPr>
          <w:sz w:val="24"/>
        </w:rPr>
        <w:t>5,47</w:t>
      </w:r>
      <w:r w:rsidRPr="00EE2E48">
        <w:rPr>
          <w:sz w:val="24"/>
        </w:rPr>
        <w:t xml:space="preserve"> * 1,5 = </w:t>
      </w:r>
      <w:r>
        <w:rPr>
          <w:sz w:val="24"/>
        </w:rPr>
        <w:t xml:space="preserve">8,21 </w:t>
      </w:r>
      <w:r w:rsidRPr="00EE2E48">
        <w:rPr>
          <w:sz w:val="24"/>
        </w:rPr>
        <w:t xml:space="preserve"> </w:t>
      </w:r>
      <w:proofErr w:type="spellStart"/>
      <w:r w:rsidRPr="00EE2E48">
        <w:rPr>
          <w:sz w:val="24"/>
        </w:rPr>
        <w:t>kN</w:t>
      </w:r>
      <w:proofErr w:type="spellEnd"/>
      <w:r w:rsidRPr="00EE2E48">
        <w:rPr>
          <w:sz w:val="24"/>
        </w:rPr>
        <w:t>/m</w:t>
      </w:r>
    </w:p>
    <w:p w:rsidR="008E29A7" w:rsidRDefault="008E29A7" w:rsidP="008E29A7">
      <w:pPr>
        <w:pStyle w:val="Bezodstpw"/>
        <w:spacing w:before="0" w:after="0" w:line="240" w:lineRule="auto"/>
        <w:ind w:left="1080"/>
        <w:rPr>
          <w:sz w:val="24"/>
        </w:rPr>
      </w:pPr>
    </w:p>
    <w:p w:rsidR="008E29A7" w:rsidRDefault="008E29A7" w:rsidP="008E29A7">
      <w:pPr>
        <w:pStyle w:val="Bezodstpw"/>
        <w:spacing w:before="0" w:after="0" w:line="240" w:lineRule="auto"/>
        <w:ind w:left="1080"/>
        <w:jc w:val="center"/>
        <w:rPr>
          <w:sz w:val="24"/>
        </w:rPr>
      </w:pPr>
      <w:r>
        <w:rPr>
          <w:noProof/>
          <w:sz w:val="24"/>
        </w:rPr>
        <w:lastRenderedPageBreak/>
        <w:drawing>
          <wp:inline distT="0" distB="0" distL="0" distR="0" wp14:anchorId="708E9F5A" wp14:editId="2A84363C">
            <wp:extent cx="3208020" cy="1367460"/>
            <wp:effectExtent l="0" t="0" r="0" b="4445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9764" cy="13852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29A7" w:rsidRPr="00EE2E48" w:rsidRDefault="008E29A7" w:rsidP="008E29A7">
      <w:pPr>
        <w:pStyle w:val="Bezodstpw"/>
        <w:spacing w:before="0" w:after="0" w:line="240" w:lineRule="auto"/>
        <w:ind w:left="1080"/>
        <w:rPr>
          <w:sz w:val="24"/>
        </w:rPr>
      </w:pPr>
    </w:p>
    <w:p w:rsidR="008E29A7" w:rsidRPr="007F0CF7" w:rsidRDefault="008E29A7" w:rsidP="008E29A7">
      <w:pPr>
        <w:pStyle w:val="Bezodstpw"/>
        <w:spacing w:before="0" w:after="0" w:line="240" w:lineRule="auto"/>
        <w:jc w:val="left"/>
        <w:rPr>
          <w:color w:val="auto"/>
          <w:sz w:val="24"/>
        </w:rPr>
      </w:pPr>
      <w:r w:rsidRPr="00621010">
        <w:rPr>
          <w:color w:val="FF0000"/>
        </w:rPr>
        <w:tab/>
      </w:r>
      <w:r w:rsidRPr="007F0CF7">
        <w:rPr>
          <w:color w:val="auto"/>
          <w:sz w:val="24"/>
        </w:rPr>
        <w:t>Reakcje podpór dźwigara:</w:t>
      </w:r>
    </w:p>
    <w:p w:rsidR="008E29A7" w:rsidRPr="007F0CF7" w:rsidRDefault="008E29A7" w:rsidP="008E29A7">
      <w:pPr>
        <w:pStyle w:val="Bezodstpw"/>
        <w:spacing w:before="0" w:after="0" w:line="240" w:lineRule="auto"/>
        <w:jc w:val="left"/>
        <w:rPr>
          <w:color w:val="auto"/>
          <w:sz w:val="24"/>
        </w:rPr>
      </w:pPr>
      <w:r w:rsidRPr="007F0CF7">
        <w:rPr>
          <w:color w:val="auto"/>
          <w:sz w:val="24"/>
        </w:rPr>
        <w:tab/>
        <w:t>R= (5</w:t>
      </w:r>
      <w:r>
        <w:rPr>
          <w:color w:val="auto"/>
          <w:sz w:val="24"/>
        </w:rPr>
        <w:t>,12</w:t>
      </w:r>
      <w:r w:rsidRPr="007F0CF7">
        <w:rPr>
          <w:color w:val="auto"/>
          <w:sz w:val="24"/>
        </w:rPr>
        <w:t>+8,21)*20,3/2</w:t>
      </w:r>
      <w:r>
        <w:rPr>
          <w:color w:val="auto"/>
          <w:sz w:val="24"/>
        </w:rPr>
        <w:t xml:space="preserve"> </w:t>
      </w:r>
      <w:r w:rsidRPr="007F0CF7">
        <w:rPr>
          <w:color w:val="auto"/>
          <w:sz w:val="24"/>
        </w:rPr>
        <w:t xml:space="preserve">= </w:t>
      </w:r>
      <w:r>
        <w:rPr>
          <w:color w:val="auto"/>
          <w:sz w:val="24"/>
        </w:rPr>
        <w:t>135,27</w:t>
      </w:r>
      <w:r w:rsidRPr="007F0CF7">
        <w:rPr>
          <w:color w:val="auto"/>
          <w:sz w:val="24"/>
        </w:rPr>
        <w:t xml:space="preserve">  </w:t>
      </w:r>
      <w:proofErr w:type="spellStart"/>
      <w:r w:rsidRPr="007F0CF7">
        <w:rPr>
          <w:color w:val="auto"/>
          <w:sz w:val="24"/>
        </w:rPr>
        <w:t>kN</w:t>
      </w:r>
      <w:proofErr w:type="spellEnd"/>
    </w:p>
    <w:p w:rsidR="008E29A7" w:rsidRPr="007F0CF7" w:rsidRDefault="008E29A7" w:rsidP="008E29A7">
      <w:pPr>
        <w:pStyle w:val="Bezodstpw"/>
        <w:spacing w:before="0" w:after="0" w:line="240" w:lineRule="auto"/>
        <w:jc w:val="left"/>
        <w:rPr>
          <w:color w:val="auto"/>
          <w:sz w:val="24"/>
        </w:rPr>
      </w:pPr>
      <w:r w:rsidRPr="007F0CF7">
        <w:rPr>
          <w:color w:val="auto"/>
          <w:sz w:val="24"/>
        </w:rPr>
        <w:tab/>
      </w:r>
    </w:p>
    <w:p w:rsidR="008E29A7" w:rsidRPr="007F0CF7" w:rsidRDefault="008E29A7" w:rsidP="008E29A7">
      <w:pPr>
        <w:pStyle w:val="Bezodstpw"/>
        <w:spacing w:before="0" w:after="0" w:line="240" w:lineRule="auto"/>
        <w:jc w:val="left"/>
        <w:rPr>
          <w:color w:val="auto"/>
          <w:sz w:val="24"/>
        </w:rPr>
      </w:pPr>
      <w:r w:rsidRPr="007F0CF7">
        <w:rPr>
          <w:color w:val="auto"/>
          <w:sz w:val="24"/>
        </w:rPr>
        <w:tab/>
        <w:t>Zginanie</w:t>
      </w:r>
    </w:p>
    <w:p w:rsidR="008E29A7" w:rsidRPr="00621010" w:rsidRDefault="008E29A7" w:rsidP="008E29A7">
      <w:pPr>
        <w:pStyle w:val="Bezodstpw"/>
        <w:spacing w:before="0" w:after="0" w:line="240" w:lineRule="auto"/>
        <w:ind w:left="708"/>
        <w:rPr>
          <w:color w:val="FF0000"/>
          <w:sz w:val="24"/>
        </w:rPr>
      </w:pPr>
      <w:r w:rsidRPr="007F0CF7">
        <w:rPr>
          <w:color w:val="auto"/>
          <w:sz w:val="24"/>
        </w:rPr>
        <w:t>M</w:t>
      </w:r>
      <w:r>
        <w:rPr>
          <w:color w:val="auto"/>
          <w:sz w:val="24"/>
        </w:rPr>
        <w:t xml:space="preserve"> = (5,12</w:t>
      </w:r>
      <w:r w:rsidRPr="007F0CF7">
        <w:rPr>
          <w:color w:val="auto"/>
          <w:sz w:val="24"/>
        </w:rPr>
        <w:t>+8,21)*20,3</w:t>
      </w:r>
      <w:r w:rsidRPr="007F0CF7">
        <w:rPr>
          <w:color w:val="auto"/>
          <w:sz w:val="24"/>
          <w:vertAlign w:val="superscript"/>
        </w:rPr>
        <w:t>2</w:t>
      </w:r>
      <w:r w:rsidRPr="007F0CF7">
        <w:rPr>
          <w:color w:val="auto"/>
          <w:sz w:val="24"/>
        </w:rPr>
        <w:t>/8</w:t>
      </w:r>
      <w:r>
        <w:rPr>
          <w:color w:val="auto"/>
          <w:sz w:val="24"/>
        </w:rPr>
        <w:t xml:space="preserve"> </w:t>
      </w:r>
      <w:r w:rsidRPr="007F0CF7">
        <w:rPr>
          <w:color w:val="auto"/>
          <w:sz w:val="24"/>
        </w:rPr>
        <w:t xml:space="preserve">= </w:t>
      </w:r>
      <w:r>
        <w:rPr>
          <w:color w:val="auto"/>
          <w:sz w:val="24"/>
        </w:rPr>
        <w:t>686,49</w:t>
      </w:r>
      <w:r w:rsidRPr="007F0CF7">
        <w:rPr>
          <w:color w:val="auto"/>
          <w:sz w:val="24"/>
        </w:rPr>
        <w:t xml:space="preserve"> </w:t>
      </w:r>
      <w:proofErr w:type="spellStart"/>
      <w:r w:rsidRPr="007F0CF7">
        <w:rPr>
          <w:color w:val="auto"/>
          <w:sz w:val="24"/>
        </w:rPr>
        <w:t>kNm</w:t>
      </w:r>
      <w:proofErr w:type="spellEnd"/>
    </w:p>
    <w:p w:rsidR="008E29A7" w:rsidRPr="00621010" w:rsidRDefault="008E29A7" w:rsidP="003E43F5">
      <w:pPr>
        <w:pStyle w:val="Bezodstpw"/>
        <w:spacing w:before="0" w:after="0" w:line="240" w:lineRule="auto"/>
        <w:ind w:left="1416"/>
        <w:rPr>
          <w:color w:val="FF0000"/>
          <w:sz w:val="24"/>
        </w:rPr>
      </w:pPr>
      <w:proofErr w:type="spellStart"/>
      <w:r w:rsidRPr="007F0CF7">
        <w:rPr>
          <w:color w:val="auto"/>
          <w:sz w:val="24"/>
        </w:rPr>
        <w:t>M</w:t>
      </w:r>
      <w:r w:rsidRPr="007F0CF7">
        <w:rPr>
          <w:color w:val="auto"/>
          <w:sz w:val="24"/>
          <w:vertAlign w:val="subscript"/>
        </w:rPr>
        <w:t>kg</w:t>
      </w:r>
      <w:proofErr w:type="spellEnd"/>
      <w:r>
        <w:rPr>
          <w:color w:val="auto"/>
          <w:sz w:val="24"/>
        </w:rPr>
        <w:t xml:space="preserve"> = 4,46</w:t>
      </w:r>
      <w:r w:rsidRPr="007F0CF7">
        <w:rPr>
          <w:color w:val="auto"/>
          <w:sz w:val="24"/>
        </w:rPr>
        <w:t>*20,3</w:t>
      </w:r>
      <w:r w:rsidRPr="007F0CF7">
        <w:rPr>
          <w:color w:val="auto"/>
          <w:sz w:val="24"/>
          <w:vertAlign w:val="superscript"/>
        </w:rPr>
        <w:t>2</w:t>
      </w:r>
      <w:r w:rsidRPr="007F0CF7">
        <w:rPr>
          <w:color w:val="auto"/>
          <w:sz w:val="24"/>
        </w:rPr>
        <w:t>/8</w:t>
      </w:r>
      <w:r w:rsidRPr="00621010">
        <w:rPr>
          <w:color w:val="FF0000"/>
          <w:sz w:val="24"/>
        </w:rPr>
        <w:t xml:space="preserve"> </w:t>
      </w:r>
      <w:r w:rsidRPr="005945AC">
        <w:rPr>
          <w:color w:val="auto"/>
          <w:sz w:val="24"/>
        </w:rPr>
        <w:t xml:space="preserve">= </w:t>
      </w:r>
      <w:r>
        <w:rPr>
          <w:color w:val="auto"/>
          <w:sz w:val="24"/>
        </w:rPr>
        <w:t>229,71</w:t>
      </w:r>
      <w:r w:rsidRPr="005945AC">
        <w:rPr>
          <w:color w:val="auto"/>
          <w:sz w:val="24"/>
        </w:rPr>
        <w:t xml:space="preserve"> </w:t>
      </w:r>
      <w:proofErr w:type="spellStart"/>
      <w:r w:rsidRPr="005945AC">
        <w:rPr>
          <w:color w:val="auto"/>
          <w:sz w:val="24"/>
        </w:rPr>
        <w:t>kNm</w:t>
      </w:r>
      <w:proofErr w:type="spellEnd"/>
    </w:p>
    <w:p w:rsidR="008E29A7" w:rsidRPr="00621010" w:rsidRDefault="008E29A7" w:rsidP="003E43F5">
      <w:pPr>
        <w:pStyle w:val="Bezodstpw"/>
        <w:spacing w:before="0" w:after="0" w:line="240" w:lineRule="auto"/>
        <w:ind w:left="1416"/>
        <w:rPr>
          <w:color w:val="FF0000"/>
          <w:sz w:val="24"/>
        </w:rPr>
      </w:pPr>
      <w:proofErr w:type="spellStart"/>
      <w:r w:rsidRPr="007F0CF7">
        <w:rPr>
          <w:color w:val="auto"/>
          <w:sz w:val="24"/>
        </w:rPr>
        <w:t>M</w:t>
      </w:r>
      <w:r w:rsidRPr="007F0CF7">
        <w:rPr>
          <w:color w:val="auto"/>
          <w:sz w:val="24"/>
          <w:vertAlign w:val="subscript"/>
        </w:rPr>
        <w:t>kp</w:t>
      </w:r>
      <w:proofErr w:type="spellEnd"/>
      <w:r w:rsidRPr="007F0CF7">
        <w:rPr>
          <w:color w:val="auto"/>
          <w:sz w:val="24"/>
        </w:rPr>
        <w:t xml:space="preserve"> = 5,47*20,3</w:t>
      </w:r>
      <w:r w:rsidRPr="007F0CF7">
        <w:rPr>
          <w:color w:val="auto"/>
          <w:sz w:val="24"/>
          <w:vertAlign w:val="superscript"/>
        </w:rPr>
        <w:t>2</w:t>
      </w:r>
      <w:r w:rsidRPr="007F0CF7">
        <w:rPr>
          <w:color w:val="auto"/>
          <w:sz w:val="24"/>
        </w:rPr>
        <w:t>/8</w:t>
      </w:r>
      <w:r w:rsidRPr="00621010">
        <w:rPr>
          <w:color w:val="FF0000"/>
          <w:sz w:val="24"/>
        </w:rPr>
        <w:t xml:space="preserve"> </w:t>
      </w:r>
      <w:r>
        <w:rPr>
          <w:color w:val="auto"/>
          <w:sz w:val="24"/>
        </w:rPr>
        <w:t>= 281,77</w:t>
      </w:r>
      <w:r w:rsidRPr="005945AC">
        <w:rPr>
          <w:color w:val="auto"/>
          <w:sz w:val="24"/>
        </w:rPr>
        <w:t xml:space="preserve"> </w:t>
      </w:r>
      <w:proofErr w:type="spellStart"/>
      <w:r w:rsidRPr="005945AC">
        <w:rPr>
          <w:color w:val="auto"/>
          <w:sz w:val="24"/>
        </w:rPr>
        <w:t>kNm</w:t>
      </w:r>
      <w:proofErr w:type="spellEnd"/>
    </w:p>
    <w:p w:rsidR="008E29A7" w:rsidRPr="00EE2E48" w:rsidRDefault="008E29A7" w:rsidP="008E29A7">
      <w:pPr>
        <w:pStyle w:val="Bezodstpw"/>
        <w:spacing w:before="0" w:after="0" w:line="240" w:lineRule="auto"/>
        <w:rPr>
          <w:sz w:val="20"/>
        </w:rPr>
      </w:pPr>
    </w:p>
    <w:p w:rsidR="008E29A7" w:rsidRDefault="008E29A7" w:rsidP="008E29A7">
      <w:pPr>
        <w:pStyle w:val="Bezodstpw"/>
        <w:spacing w:before="0" w:after="0" w:line="240" w:lineRule="auto"/>
        <w:ind w:left="708"/>
        <w:rPr>
          <w:sz w:val="24"/>
        </w:rPr>
      </w:pPr>
      <w:proofErr w:type="spellStart"/>
      <w:r>
        <w:rPr>
          <w:sz w:val="24"/>
        </w:rPr>
        <w:t>tg</w:t>
      </w:r>
      <w:proofErr w:type="spellEnd"/>
      <w:r>
        <w:rPr>
          <w:rFonts w:ascii="Symbol" w:hAnsi="Symbol"/>
          <w:sz w:val="24"/>
        </w:rPr>
        <w:t></w:t>
      </w:r>
      <w:r>
        <w:rPr>
          <w:rFonts w:ascii="Symbol" w:hAnsi="Symbol"/>
          <w:sz w:val="24"/>
        </w:rPr>
        <w:t></w:t>
      </w:r>
      <w:r>
        <w:rPr>
          <w:rFonts w:ascii="Symbol" w:hAnsi="Symbol"/>
          <w:sz w:val="24"/>
        </w:rPr>
        <w:t></w:t>
      </w:r>
      <w:r>
        <w:rPr>
          <w:rFonts w:ascii="Symbol" w:hAnsi="Symbol"/>
          <w:sz w:val="24"/>
        </w:rPr>
        <w:t></w:t>
      </w:r>
      <w:r>
        <w:rPr>
          <w:sz w:val="24"/>
        </w:rPr>
        <w:t>(140-80/1015) =  0,059</w:t>
      </w:r>
    </w:p>
    <w:p w:rsidR="008E29A7" w:rsidRPr="0090231F" w:rsidRDefault="008E29A7" w:rsidP="003E43F5">
      <w:pPr>
        <w:pStyle w:val="Bezodstpw"/>
        <w:spacing w:before="0" w:after="0" w:line="240" w:lineRule="auto"/>
        <w:ind w:left="1416"/>
        <w:rPr>
          <w:rFonts w:asciiTheme="minorHAnsi" w:hAnsiTheme="minorHAnsi" w:cstheme="minorHAnsi"/>
          <w:sz w:val="24"/>
        </w:rPr>
      </w:pPr>
      <w:proofErr w:type="spellStart"/>
      <w:r>
        <w:rPr>
          <w:rFonts w:asciiTheme="minorHAnsi" w:hAnsiTheme="minorHAnsi" w:cstheme="minorHAnsi"/>
          <w:sz w:val="24"/>
        </w:rPr>
        <w:t>k</w:t>
      </w:r>
      <w:r>
        <w:rPr>
          <w:rFonts w:asciiTheme="minorHAnsi" w:hAnsiTheme="minorHAnsi" w:cstheme="minorHAnsi"/>
          <w:sz w:val="24"/>
          <w:vertAlign w:val="subscript"/>
        </w:rPr>
        <w:t>p</w:t>
      </w:r>
      <w:proofErr w:type="spellEnd"/>
      <w:r w:rsidRPr="0090231F">
        <w:rPr>
          <w:rFonts w:asciiTheme="minorHAnsi" w:hAnsiTheme="minorHAnsi" w:cstheme="minorHAnsi"/>
          <w:sz w:val="24"/>
        </w:rPr>
        <w:t xml:space="preserve"> =</w:t>
      </w:r>
      <w:r>
        <w:rPr>
          <w:rFonts w:asciiTheme="minorHAnsi" w:hAnsiTheme="minorHAnsi" w:cstheme="minorHAnsi"/>
          <w:sz w:val="24"/>
          <w:vertAlign w:val="subscript"/>
        </w:rPr>
        <w:t xml:space="preserve"> </w:t>
      </w:r>
      <w:r>
        <w:rPr>
          <w:rFonts w:asciiTheme="minorHAnsi" w:hAnsiTheme="minorHAnsi" w:cstheme="minorHAnsi"/>
          <w:sz w:val="24"/>
        </w:rPr>
        <w:t>k</w:t>
      </w:r>
      <w:r>
        <w:rPr>
          <w:rFonts w:asciiTheme="minorHAnsi" w:hAnsiTheme="minorHAnsi" w:cstheme="minorHAnsi"/>
          <w:sz w:val="24"/>
          <w:vertAlign w:val="subscript"/>
        </w:rPr>
        <w:t>5</w:t>
      </w:r>
      <w:r>
        <w:rPr>
          <w:rFonts w:asciiTheme="minorHAnsi" w:hAnsiTheme="minorHAnsi" w:cstheme="minorHAnsi"/>
          <w:sz w:val="24"/>
        </w:rPr>
        <w:t xml:space="preserve"> + k</w:t>
      </w:r>
      <w:r>
        <w:rPr>
          <w:rFonts w:asciiTheme="minorHAnsi" w:hAnsiTheme="minorHAnsi" w:cstheme="minorHAnsi"/>
          <w:sz w:val="24"/>
          <w:vertAlign w:val="subscript"/>
        </w:rPr>
        <w:t>6</w:t>
      </w:r>
      <w:r>
        <w:rPr>
          <w:rFonts w:asciiTheme="minorHAnsi" w:hAnsiTheme="minorHAnsi" w:cstheme="minorHAnsi"/>
          <w:sz w:val="24"/>
        </w:rPr>
        <w:t>(h/r) + k</w:t>
      </w:r>
      <w:r>
        <w:rPr>
          <w:rFonts w:asciiTheme="minorHAnsi" w:hAnsiTheme="minorHAnsi" w:cstheme="minorHAnsi"/>
          <w:sz w:val="24"/>
          <w:vertAlign w:val="subscript"/>
        </w:rPr>
        <w:t>7</w:t>
      </w:r>
      <w:r>
        <w:rPr>
          <w:rFonts w:asciiTheme="minorHAnsi" w:hAnsiTheme="minorHAnsi" w:cstheme="minorHAnsi"/>
          <w:sz w:val="24"/>
        </w:rPr>
        <w:t>(h/r)</w:t>
      </w:r>
      <w:r>
        <w:rPr>
          <w:rFonts w:asciiTheme="minorHAnsi" w:hAnsiTheme="minorHAnsi" w:cstheme="minorHAnsi"/>
          <w:sz w:val="24"/>
          <w:vertAlign w:val="superscript"/>
        </w:rPr>
        <w:t>2</w:t>
      </w:r>
      <w:r>
        <w:rPr>
          <w:rFonts w:asciiTheme="minorHAnsi" w:hAnsiTheme="minorHAnsi" w:cstheme="minorHAnsi"/>
          <w:sz w:val="24"/>
        </w:rPr>
        <w:t xml:space="preserve"> = 0,012 + 0,17(1,4/30) + 0,11(1,4/30)</w:t>
      </w:r>
      <w:r>
        <w:rPr>
          <w:rFonts w:asciiTheme="minorHAnsi" w:hAnsiTheme="minorHAnsi" w:cstheme="minorHAnsi"/>
          <w:sz w:val="24"/>
          <w:vertAlign w:val="superscript"/>
        </w:rPr>
        <w:t>2</w:t>
      </w:r>
      <w:r>
        <w:rPr>
          <w:rFonts w:asciiTheme="minorHAnsi" w:hAnsiTheme="minorHAnsi" w:cstheme="minorHAnsi"/>
          <w:sz w:val="24"/>
        </w:rPr>
        <w:t xml:space="preserve"> = 0,02</w:t>
      </w:r>
    </w:p>
    <w:p w:rsidR="008E29A7" w:rsidRDefault="008E29A7" w:rsidP="003E43F5">
      <w:pPr>
        <w:pStyle w:val="Bezodstpw"/>
        <w:spacing w:before="0" w:after="0" w:line="240" w:lineRule="auto"/>
        <w:ind w:left="1416"/>
        <w:rPr>
          <w:sz w:val="24"/>
        </w:rPr>
      </w:pPr>
      <w:r>
        <w:rPr>
          <w:rFonts w:asciiTheme="minorHAnsi" w:hAnsiTheme="minorHAnsi" w:cstheme="minorHAnsi"/>
          <w:sz w:val="24"/>
        </w:rPr>
        <w:t>k</w:t>
      </w:r>
      <w:r>
        <w:rPr>
          <w:rFonts w:asciiTheme="minorHAnsi" w:hAnsiTheme="minorHAnsi" w:cstheme="minorHAnsi"/>
          <w:sz w:val="24"/>
          <w:vertAlign w:val="subscript"/>
        </w:rPr>
        <w:t>5</w:t>
      </w:r>
      <w:r>
        <w:rPr>
          <w:rFonts w:asciiTheme="minorHAnsi" w:hAnsiTheme="minorHAnsi" w:cstheme="minorHAnsi"/>
          <w:sz w:val="24"/>
        </w:rPr>
        <w:t xml:space="preserve"> = 0,2*</w:t>
      </w:r>
      <w:r w:rsidRPr="0090231F">
        <w:rPr>
          <w:sz w:val="24"/>
        </w:rPr>
        <w:t xml:space="preserve"> </w:t>
      </w:r>
      <w:proofErr w:type="spellStart"/>
      <w:r>
        <w:rPr>
          <w:sz w:val="24"/>
        </w:rPr>
        <w:t>tg</w:t>
      </w:r>
      <w:proofErr w:type="spellEnd"/>
      <w:r>
        <w:rPr>
          <w:rFonts w:ascii="Symbol" w:hAnsi="Symbol"/>
          <w:sz w:val="24"/>
        </w:rPr>
        <w:t></w:t>
      </w:r>
      <w:r>
        <w:rPr>
          <w:rFonts w:ascii="Symbol" w:hAnsi="Symbol"/>
          <w:sz w:val="24"/>
        </w:rPr>
        <w:t></w:t>
      </w:r>
      <w:r>
        <w:rPr>
          <w:rFonts w:ascii="Symbol" w:hAnsi="Symbol"/>
          <w:sz w:val="24"/>
        </w:rPr>
        <w:t></w:t>
      </w:r>
      <w:r>
        <w:rPr>
          <w:rFonts w:ascii="Symbol" w:hAnsi="Symbol"/>
          <w:sz w:val="24"/>
        </w:rPr>
        <w:t></w:t>
      </w:r>
      <w:r>
        <w:rPr>
          <w:sz w:val="24"/>
        </w:rPr>
        <w:t>0,012</w:t>
      </w:r>
    </w:p>
    <w:p w:rsidR="008E29A7" w:rsidRDefault="008E29A7" w:rsidP="003E43F5">
      <w:pPr>
        <w:pStyle w:val="Bezodstpw"/>
        <w:spacing w:before="0" w:after="0" w:line="240" w:lineRule="auto"/>
        <w:ind w:left="1416"/>
        <w:rPr>
          <w:sz w:val="24"/>
        </w:rPr>
      </w:pPr>
      <w:r>
        <w:rPr>
          <w:rFonts w:asciiTheme="minorHAnsi" w:hAnsiTheme="minorHAnsi" w:cstheme="minorHAnsi"/>
          <w:sz w:val="24"/>
        </w:rPr>
        <w:t>k</w:t>
      </w:r>
      <w:r>
        <w:rPr>
          <w:rFonts w:asciiTheme="minorHAnsi" w:hAnsiTheme="minorHAnsi" w:cstheme="minorHAnsi"/>
          <w:sz w:val="24"/>
          <w:vertAlign w:val="subscript"/>
        </w:rPr>
        <w:t>6</w:t>
      </w:r>
      <w:r>
        <w:rPr>
          <w:rFonts w:asciiTheme="minorHAnsi" w:hAnsiTheme="minorHAnsi" w:cstheme="minorHAnsi"/>
          <w:sz w:val="24"/>
        </w:rPr>
        <w:t xml:space="preserve"> = 0,25 – 1,5*</w:t>
      </w:r>
      <w:r w:rsidRPr="0090231F">
        <w:rPr>
          <w:sz w:val="24"/>
        </w:rPr>
        <w:t xml:space="preserve"> </w:t>
      </w:r>
      <w:proofErr w:type="spellStart"/>
      <w:r>
        <w:rPr>
          <w:sz w:val="24"/>
        </w:rPr>
        <w:t>tg</w:t>
      </w:r>
      <w:proofErr w:type="spellEnd"/>
      <w:r>
        <w:rPr>
          <w:rFonts w:ascii="Symbol" w:hAnsi="Symbol"/>
          <w:sz w:val="24"/>
        </w:rPr>
        <w:t></w:t>
      </w:r>
      <w:r>
        <w:rPr>
          <w:rFonts w:ascii="Symbol" w:hAnsi="Symbol"/>
          <w:sz w:val="24"/>
        </w:rPr>
        <w:t></w:t>
      </w:r>
      <w:r>
        <w:rPr>
          <w:rFonts w:ascii="Symbol" w:hAnsi="Symbol"/>
          <w:sz w:val="24"/>
        </w:rPr>
        <w:t></w:t>
      </w:r>
      <w:r>
        <w:rPr>
          <w:rFonts w:ascii="Symbol" w:hAnsi="Symbol"/>
          <w:sz w:val="24"/>
        </w:rPr>
        <w:t></w:t>
      </w:r>
      <w:r>
        <w:rPr>
          <w:rFonts w:asciiTheme="minorHAnsi" w:hAnsiTheme="minorHAnsi" w:cstheme="minorHAnsi"/>
          <w:sz w:val="24"/>
        </w:rPr>
        <w:t>2,6*</w:t>
      </w:r>
      <w:r w:rsidRPr="0090231F">
        <w:rPr>
          <w:sz w:val="24"/>
        </w:rPr>
        <w:t xml:space="preserve"> </w:t>
      </w:r>
      <w:r>
        <w:rPr>
          <w:sz w:val="24"/>
        </w:rPr>
        <w:t>tg</w:t>
      </w:r>
      <w:r>
        <w:rPr>
          <w:sz w:val="24"/>
          <w:vertAlign w:val="superscript"/>
        </w:rPr>
        <w:t>2</w:t>
      </w:r>
      <w:r>
        <w:rPr>
          <w:rFonts w:ascii="Symbol" w:hAnsi="Symbol"/>
          <w:sz w:val="24"/>
        </w:rPr>
        <w:t></w:t>
      </w:r>
      <w:r>
        <w:rPr>
          <w:rFonts w:ascii="Symbol" w:hAnsi="Symbol"/>
          <w:sz w:val="24"/>
        </w:rPr>
        <w:t></w:t>
      </w:r>
      <w:r>
        <w:rPr>
          <w:rFonts w:ascii="Symbol" w:hAnsi="Symbol"/>
          <w:sz w:val="24"/>
        </w:rPr>
        <w:t></w:t>
      </w:r>
      <w:r>
        <w:rPr>
          <w:rFonts w:ascii="Symbol" w:hAnsi="Symbol"/>
          <w:sz w:val="24"/>
        </w:rPr>
        <w:t></w:t>
      </w:r>
      <w:r>
        <w:rPr>
          <w:rFonts w:ascii="Symbol" w:hAnsi="Symbol"/>
          <w:sz w:val="24"/>
        </w:rPr>
        <w:t></w:t>
      </w:r>
      <w:r>
        <w:rPr>
          <w:rFonts w:ascii="Symbol" w:hAnsi="Symbol"/>
          <w:sz w:val="24"/>
        </w:rPr>
        <w:t></w:t>
      </w:r>
      <w:r>
        <w:rPr>
          <w:rFonts w:ascii="Symbol" w:hAnsi="Symbol"/>
          <w:sz w:val="24"/>
        </w:rPr>
        <w:t></w:t>
      </w:r>
      <w:r>
        <w:rPr>
          <w:rFonts w:ascii="Symbol" w:hAnsi="Symbol"/>
          <w:sz w:val="24"/>
        </w:rPr>
        <w:t></w:t>
      </w:r>
    </w:p>
    <w:p w:rsidR="008E29A7" w:rsidRDefault="008E29A7" w:rsidP="003E43F5">
      <w:pPr>
        <w:pStyle w:val="Bezodstpw"/>
        <w:spacing w:before="0" w:after="0" w:line="240" w:lineRule="auto"/>
        <w:ind w:left="1416"/>
        <w:rPr>
          <w:sz w:val="24"/>
        </w:rPr>
      </w:pPr>
      <w:r>
        <w:rPr>
          <w:rFonts w:asciiTheme="minorHAnsi" w:hAnsiTheme="minorHAnsi" w:cstheme="minorHAnsi"/>
          <w:sz w:val="24"/>
        </w:rPr>
        <w:t>k</w:t>
      </w:r>
      <w:r>
        <w:rPr>
          <w:rFonts w:asciiTheme="minorHAnsi" w:hAnsiTheme="minorHAnsi" w:cstheme="minorHAnsi"/>
          <w:sz w:val="24"/>
          <w:vertAlign w:val="subscript"/>
        </w:rPr>
        <w:t>7</w:t>
      </w:r>
      <w:r>
        <w:rPr>
          <w:rFonts w:asciiTheme="minorHAnsi" w:hAnsiTheme="minorHAnsi" w:cstheme="minorHAnsi"/>
          <w:sz w:val="24"/>
        </w:rPr>
        <w:t xml:space="preserve"> = 2,1*</w:t>
      </w:r>
      <w:r w:rsidRPr="0090231F">
        <w:rPr>
          <w:sz w:val="24"/>
        </w:rPr>
        <w:t xml:space="preserve"> </w:t>
      </w:r>
      <w:proofErr w:type="spellStart"/>
      <w:r>
        <w:rPr>
          <w:sz w:val="24"/>
        </w:rPr>
        <w:t>tg</w:t>
      </w:r>
      <w:proofErr w:type="spellEnd"/>
      <w:r>
        <w:rPr>
          <w:rFonts w:ascii="Symbol" w:hAnsi="Symbol"/>
          <w:sz w:val="24"/>
        </w:rPr>
        <w:t></w:t>
      </w:r>
      <w:r>
        <w:rPr>
          <w:rFonts w:ascii="Symbol" w:hAnsi="Symbol"/>
          <w:sz w:val="24"/>
        </w:rPr>
        <w:t></w:t>
      </w:r>
      <w:r>
        <w:rPr>
          <w:rFonts w:ascii="Symbol" w:hAnsi="Symbol"/>
          <w:sz w:val="24"/>
        </w:rPr>
        <w:t></w:t>
      </w:r>
      <w:r>
        <w:rPr>
          <w:rFonts w:ascii="Symbol" w:hAnsi="Symbol"/>
          <w:sz w:val="24"/>
        </w:rPr>
        <w:t></w:t>
      </w:r>
      <w:r>
        <w:rPr>
          <w:rFonts w:asciiTheme="minorHAnsi" w:hAnsiTheme="minorHAnsi" w:cstheme="minorHAnsi"/>
          <w:sz w:val="24"/>
        </w:rPr>
        <w:t>4*</w:t>
      </w:r>
      <w:r w:rsidRPr="0090231F">
        <w:rPr>
          <w:sz w:val="24"/>
        </w:rPr>
        <w:t xml:space="preserve"> </w:t>
      </w:r>
      <w:r>
        <w:rPr>
          <w:sz w:val="24"/>
        </w:rPr>
        <w:t>tg</w:t>
      </w:r>
      <w:r>
        <w:rPr>
          <w:sz w:val="24"/>
          <w:vertAlign w:val="superscript"/>
        </w:rPr>
        <w:t>2</w:t>
      </w:r>
      <w:r>
        <w:rPr>
          <w:rFonts w:ascii="Symbol" w:hAnsi="Symbol"/>
          <w:sz w:val="24"/>
        </w:rPr>
        <w:t></w:t>
      </w:r>
      <w:r>
        <w:rPr>
          <w:rFonts w:ascii="Symbol" w:hAnsi="Symbol"/>
          <w:sz w:val="24"/>
        </w:rPr>
        <w:t></w:t>
      </w:r>
      <w:r>
        <w:rPr>
          <w:rFonts w:ascii="Symbol" w:hAnsi="Symbol"/>
          <w:sz w:val="24"/>
        </w:rPr>
        <w:t></w:t>
      </w:r>
      <w:r>
        <w:rPr>
          <w:rFonts w:ascii="Symbol" w:hAnsi="Symbol"/>
          <w:sz w:val="24"/>
        </w:rPr>
        <w:t></w:t>
      </w:r>
      <w:r>
        <w:rPr>
          <w:rFonts w:ascii="Symbol" w:hAnsi="Symbol"/>
          <w:sz w:val="24"/>
        </w:rPr>
        <w:t></w:t>
      </w:r>
      <w:r>
        <w:rPr>
          <w:rFonts w:ascii="Symbol" w:hAnsi="Symbol"/>
          <w:sz w:val="24"/>
        </w:rPr>
        <w:t></w:t>
      </w:r>
      <w:r>
        <w:rPr>
          <w:rFonts w:ascii="Symbol" w:hAnsi="Symbol"/>
          <w:sz w:val="24"/>
        </w:rPr>
        <w:t></w:t>
      </w:r>
      <w:r>
        <w:rPr>
          <w:rFonts w:ascii="Symbol" w:hAnsi="Symbol"/>
          <w:sz w:val="24"/>
        </w:rPr>
        <w:t></w:t>
      </w:r>
    </w:p>
    <w:p w:rsidR="008E29A7" w:rsidRPr="0090231F" w:rsidRDefault="008E29A7" w:rsidP="008E29A7">
      <w:pPr>
        <w:pStyle w:val="Bezodstpw"/>
        <w:spacing w:before="0" w:after="0" w:line="240" w:lineRule="auto"/>
        <w:rPr>
          <w:rFonts w:asciiTheme="minorHAnsi" w:hAnsiTheme="minorHAnsi" w:cstheme="minorHAnsi"/>
          <w:sz w:val="24"/>
        </w:rPr>
      </w:pPr>
    </w:p>
    <w:p w:rsidR="008E29A7" w:rsidRPr="009316FB" w:rsidRDefault="008E29A7" w:rsidP="008E29A7">
      <w:pPr>
        <w:pStyle w:val="Bezodstpw"/>
        <w:spacing w:before="0" w:after="0" w:line="240" w:lineRule="auto"/>
        <w:ind w:left="708"/>
        <w:rPr>
          <w:color w:val="auto"/>
          <w:sz w:val="24"/>
        </w:rPr>
      </w:pPr>
      <w:r w:rsidRPr="009316FB">
        <w:rPr>
          <w:color w:val="auto"/>
          <w:sz w:val="24"/>
        </w:rPr>
        <w:t>Naprężenia normalne wzdłuż włókien w kalenicy</w:t>
      </w:r>
    </w:p>
    <w:p w:rsidR="008E29A7" w:rsidRPr="004E2FEF" w:rsidRDefault="008E29A7" w:rsidP="008E29A7">
      <w:pPr>
        <w:pStyle w:val="Bezodstpw"/>
        <w:spacing w:before="0" w:after="0" w:line="240" w:lineRule="auto"/>
        <w:ind w:left="708"/>
        <w:rPr>
          <w:rFonts w:asciiTheme="minorHAnsi" w:hAnsiTheme="minorHAnsi"/>
          <w:color w:val="auto"/>
          <w:sz w:val="24"/>
        </w:rPr>
      </w:pPr>
      <w:r w:rsidRPr="009316FB">
        <w:rPr>
          <w:rFonts w:ascii="Symbol" w:hAnsi="Symbol"/>
          <w:color w:val="auto"/>
          <w:sz w:val="24"/>
        </w:rPr>
        <w:t></w:t>
      </w:r>
      <w:r w:rsidRPr="00835847">
        <w:rPr>
          <w:rFonts w:asciiTheme="minorHAnsi" w:hAnsiTheme="minorHAnsi" w:cstheme="minorHAnsi"/>
          <w:color w:val="auto"/>
          <w:sz w:val="24"/>
          <w:vertAlign w:val="subscript"/>
        </w:rPr>
        <w:t>m</w:t>
      </w:r>
      <w:r>
        <w:rPr>
          <w:rFonts w:asciiTheme="minorHAnsi" w:hAnsiTheme="minorHAnsi" w:cstheme="minorHAnsi"/>
          <w:color w:val="auto"/>
          <w:sz w:val="24"/>
          <w:vertAlign w:val="subscript"/>
        </w:rPr>
        <w:t>,</w:t>
      </w:r>
      <w:r>
        <w:rPr>
          <w:rFonts w:ascii="Symbol" w:hAnsi="Symbol"/>
          <w:color w:val="auto"/>
          <w:sz w:val="24"/>
          <w:vertAlign w:val="subscript"/>
        </w:rPr>
        <w:t></w:t>
      </w:r>
      <w:r>
        <w:rPr>
          <w:rFonts w:ascii="Symbol" w:hAnsi="Symbol"/>
          <w:color w:val="auto"/>
          <w:sz w:val="24"/>
          <w:vertAlign w:val="subscript"/>
        </w:rPr>
        <w:t></w:t>
      </w:r>
      <w:r w:rsidRPr="00835847">
        <w:rPr>
          <w:rFonts w:asciiTheme="minorHAnsi" w:hAnsiTheme="minorHAnsi" w:cstheme="minorHAnsi"/>
          <w:color w:val="auto"/>
          <w:sz w:val="24"/>
          <w:vertAlign w:val="subscript"/>
        </w:rPr>
        <w:t>d</w:t>
      </w:r>
      <w:r w:rsidRPr="009316FB">
        <w:rPr>
          <w:rFonts w:asciiTheme="minorHAnsi" w:hAnsiTheme="minorHAnsi"/>
          <w:color w:val="auto"/>
          <w:sz w:val="24"/>
        </w:rPr>
        <w:t xml:space="preserve"> =</w:t>
      </w:r>
      <w:r>
        <w:rPr>
          <w:rFonts w:asciiTheme="minorHAnsi" w:hAnsiTheme="minorHAnsi"/>
          <w:color w:val="auto"/>
          <w:sz w:val="24"/>
        </w:rPr>
        <w:t xml:space="preserve"> </w:t>
      </w:r>
      <w:proofErr w:type="spellStart"/>
      <w:r>
        <w:rPr>
          <w:rFonts w:asciiTheme="minorHAnsi" w:hAnsiTheme="minorHAnsi"/>
          <w:color w:val="auto"/>
          <w:sz w:val="24"/>
        </w:rPr>
        <w:t>k</w:t>
      </w:r>
      <w:r>
        <w:rPr>
          <w:rFonts w:asciiTheme="minorHAnsi" w:hAnsiTheme="minorHAnsi"/>
          <w:color w:val="auto"/>
          <w:sz w:val="24"/>
          <w:vertAlign w:val="subscript"/>
        </w:rPr>
        <w:t>l</w:t>
      </w:r>
      <w:proofErr w:type="spellEnd"/>
      <w:r>
        <w:rPr>
          <w:rFonts w:asciiTheme="minorHAnsi" w:hAnsiTheme="minorHAnsi"/>
          <w:color w:val="auto"/>
          <w:sz w:val="24"/>
        </w:rPr>
        <w:t xml:space="preserve"> * M/W</w:t>
      </w:r>
      <w:r w:rsidRPr="009316FB">
        <w:rPr>
          <w:rFonts w:asciiTheme="minorHAnsi" w:hAnsiTheme="minorHAnsi"/>
          <w:color w:val="auto"/>
          <w:sz w:val="24"/>
        </w:rPr>
        <w:t xml:space="preserve"> </w:t>
      </w:r>
      <w:r w:rsidRPr="003E5F6F">
        <w:rPr>
          <w:rFonts w:asciiTheme="minorHAnsi" w:hAnsiTheme="minorHAnsi"/>
          <w:color w:val="auto"/>
          <w:sz w:val="24"/>
        </w:rPr>
        <w:t>= 1,1*68649/(25*140</w:t>
      </w:r>
      <w:r w:rsidRPr="003E5F6F">
        <w:rPr>
          <w:rFonts w:asciiTheme="minorHAnsi" w:hAnsiTheme="minorHAnsi"/>
          <w:color w:val="auto"/>
          <w:sz w:val="24"/>
          <w:vertAlign w:val="superscript"/>
        </w:rPr>
        <w:t>2</w:t>
      </w:r>
      <w:r w:rsidRPr="003E5F6F">
        <w:rPr>
          <w:rFonts w:asciiTheme="minorHAnsi" w:hAnsiTheme="minorHAnsi"/>
          <w:color w:val="auto"/>
          <w:sz w:val="24"/>
        </w:rPr>
        <w:t xml:space="preserve">/6) = 9,25 </w:t>
      </w:r>
      <w:proofErr w:type="spellStart"/>
      <w:r w:rsidRPr="003E5F6F">
        <w:rPr>
          <w:rFonts w:asciiTheme="minorHAnsi" w:hAnsiTheme="minorHAnsi"/>
          <w:color w:val="auto"/>
          <w:sz w:val="24"/>
        </w:rPr>
        <w:t>MPa</w:t>
      </w:r>
      <w:proofErr w:type="spellEnd"/>
      <w:r w:rsidRPr="003E5F6F">
        <w:rPr>
          <w:rFonts w:asciiTheme="minorHAnsi" w:hAnsiTheme="minorHAnsi"/>
          <w:color w:val="auto"/>
          <w:sz w:val="24"/>
        </w:rPr>
        <w:t xml:space="preserve"> &lt; </w:t>
      </w:r>
      <w:proofErr w:type="spellStart"/>
      <w:r w:rsidRPr="003E5F6F">
        <w:rPr>
          <w:rFonts w:asciiTheme="minorHAnsi" w:hAnsiTheme="minorHAnsi"/>
          <w:color w:val="auto"/>
          <w:sz w:val="24"/>
        </w:rPr>
        <w:t>f</w:t>
      </w:r>
      <w:r w:rsidRPr="003E5F6F">
        <w:rPr>
          <w:rFonts w:asciiTheme="minorHAnsi" w:hAnsiTheme="minorHAnsi"/>
          <w:color w:val="auto"/>
          <w:sz w:val="24"/>
          <w:vertAlign w:val="subscript"/>
        </w:rPr>
        <w:t>m,g,d</w:t>
      </w:r>
      <w:proofErr w:type="spellEnd"/>
      <w:r w:rsidRPr="003E5F6F">
        <w:rPr>
          <w:rFonts w:asciiTheme="minorHAnsi" w:hAnsiTheme="minorHAnsi"/>
          <w:color w:val="auto"/>
          <w:sz w:val="24"/>
        </w:rPr>
        <w:t xml:space="preserve"> = </w:t>
      </w:r>
      <w:proofErr w:type="spellStart"/>
      <w:r w:rsidRPr="003E5F6F">
        <w:rPr>
          <w:rFonts w:asciiTheme="minorHAnsi" w:hAnsiTheme="minorHAnsi"/>
          <w:color w:val="auto"/>
          <w:sz w:val="24"/>
        </w:rPr>
        <w:t>k</w:t>
      </w:r>
      <w:r w:rsidRPr="003E5F6F">
        <w:rPr>
          <w:rFonts w:asciiTheme="minorHAnsi" w:hAnsiTheme="minorHAnsi"/>
          <w:color w:val="auto"/>
          <w:sz w:val="24"/>
          <w:vertAlign w:val="subscript"/>
        </w:rPr>
        <w:t>mod</w:t>
      </w:r>
      <w:proofErr w:type="spellEnd"/>
      <w:r w:rsidRPr="003E5F6F">
        <w:rPr>
          <w:rFonts w:asciiTheme="minorHAnsi" w:hAnsiTheme="minorHAnsi"/>
          <w:color w:val="auto"/>
          <w:sz w:val="24"/>
        </w:rPr>
        <w:t xml:space="preserve"> * </w:t>
      </w:r>
      <w:proofErr w:type="spellStart"/>
      <w:r w:rsidRPr="003E5F6F">
        <w:rPr>
          <w:rFonts w:asciiTheme="minorHAnsi" w:hAnsiTheme="minorHAnsi"/>
          <w:color w:val="auto"/>
          <w:sz w:val="24"/>
        </w:rPr>
        <w:t>f</w:t>
      </w:r>
      <w:r w:rsidRPr="003E5F6F">
        <w:rPr>
          <w:rFonts w:asciiTheme="minorHAnsi" w:hAnsiTheme="minorHAnsi"/>
          <w:color w:val="auto"/>
          <w:sz w:val="24"/>
          <w:vertAlign w:val="subscript"/>
        </w:rPr>
        <w:t>k</w:t>
      </w:r>
      <w:proofErr w:type="spellEnd"/>
      <w:r w:rsidRPr="003E5F6F">
        <w:rPr>
          <w:rFonts w:asciiTheme="minorHAnsi" w:hAnsiTheme="minorHAnsi"/>
          <w:color w:val="auto"/>
          <w:sz w:val="24"/>
        </w:rPr>
        <w:t>/</w:t>
      </w:r>
      <w:r w:rsidRPr="003E5F6F">
        <w:rPr>
          <w:rFonts w:ascii="Symbol" w:hAnsi="Symbol"/>
          <w:color w:val="auto"/>
          <w:sz w:val="24"/>
        </w:rPr>
        <w:t></w:t>
      </w:r>
      <w:r w:rsidRPr="003E5F6F">
        <w:rPr>
          <w:rFonts w:ascii="Symbol" w:hAnsi="Symbol"/>
          <w:color w:val="auto"/>
          <w:sz w:val="24"/>
        </w:rPr>
        <w:t></w:t>
      </w:r>
      <w:r w:rsidRPr="003E5F6F">
        <w:rPr>
          <w:rFonts w:asciiTheme="minorHAnsi" w:hAnsiTheme="minorHAnsi"/>
          <w:color w:val="auto"/>
          <w:sz w:val="24"/>
          <w:vertAlign w:val="subscript"/>
        </w:rPr>
        <w:t>M</w:t>
      </w:r>
      <w:r w:rsidRPr="003E5F6F">
        <w:rPr>
          <w:rFonts w:asciiTheme="minorHAnsi" w:hAnsiTheme="minorHAnsi"/>
          <w:color w:val="auto"/>
          <w:sz w:val="24"/>
        </w:rPr>
        <w:t xml:space="preserve"> =0,65*24/1,3 = 12 </w:t>
      </w:r>
      <w:proofErr w:type="spellStart"/>
      <w:r w:rsidRPr="003E5F6F">
        <w:rPr>
          <w:rFonts w:asciiTheme="minorHAnsi" w:hAnsiTheme="minorHAnsi"/>
          <w:color w:val="auto"/>
          <w:sz w:val="24"/>
        </w:rPr>
        <w:t>MPa</w:t>
      </w:r>
      <w:proofErr w:type="spellEnd"/>
    </w:p>
    <w:p w:rsidR="008E29A7" w:rsidRDefault="008E29A7" w:rsidP="008E29A7">
      <w:pPr>
        <w:pStyle w:val="Bezodstpw"/>
        <w:spacing w:before="0" w:after="0" w:line="240" w:lineRule="auto"/>
        <w:ind w:left="708"/>
        <w:rPr>
          <w:color w:val="FF0000"/>
          <w:sz w:val="24"/>
        </w:rPr>
      </w:pPr>
    </w:p>
    <w:p w:rsidR="008E29A7" w:rsidRPr="003E5F6F" w:rsidRDefault="008E29A7" w:rsidP="008E29A7">
      <w:pPr>
        <w:pStyle w:val="Bezodstpw"/>
        <w:spacing w:before="0" w:after="0" w:line="240" w:lineRule="auto"/>
        <w:ind w:left="708"/>
        <w:rPr>
          <w:color w:val="auto"/>
          <w:sz w:val="24"/>
        </w:rPr>
      </w:pPr>
      <w:proofErr w:type="spellStart"/>
      <w:r w:rsidRPr="003E5F6F">
        <w:rPr>
          <w:color w:val="auto"/>
          <w:sz w:val="24"/>
        </w:rPr>
        <w:t>k</w:t>
      </w:r>
      <w:r w:rsidRPr="003E5F6F">
        <w:rPr>
          <w:color w:val="auto"/>
          <w:sz w:val="24"/>
          <w:vertAlign w:val="subscript"/>
        </w:rPr>
        <w:t>l</w:t>
      </w:r>
      <w:proofErr w:type="spellEnd"/>
      <w:r w:rsidRPr="003E5F6F">
        <w:rPr>
          <w:color w:val="auto"/>
          <w:sz w:val="24"/>
        </w:rPr>
        <w:t xml:space="preserve"> = k</w:t>
      </w:r>
      <w:r w:rsidRPr="003E5F6F">
        <w:rPr>
          <w:color w:val="auto"/>
          <w:sz w:val="24"/>
          <w:vertAlign w:val="subscript"/>
        </w:rPr>
        <w:t>1</w:t>
      </w:r>
      <w:r w:rsidRPr="003E5F6F">
        <w:rPr>
          <w:color w:val="auto"/>
          <w:sz w:val="24"/>
        </w:rPr>
        <w:t xml:space="preserve"> = 1 +1,4* 0,059 + 5,4* 0,059</w:t>
      </w:r>
      <w:r w:rsidRPr="003E5F6F">
        <w:rPr>
          <w:color w:val="auto"/>
          <w:sz w:val="24"/>
          <w:vertAlign w:val="superscript"/>
        </w:rPr>
        <w:t>2</w:t>
      </w:r>
      <w:r w:rsidRPr="003E5F6F">
        <w:rPr>
          <w:color w:val="auto"/>
          <w:sz w:val="24"/>
        </w:rPr>
        <w:t xml:space="preserve"> = 1,10</w:t>
      </w:r>
    </w:p>
    <w:p w:rsidR="008E29A7" w:rsidRPr="00780C6B" w:rsidRDefault="008E29A7" w:rsidP="008E29A7">
      <w:pPr>
        <w:pStyle w:val="Bezodstpw"/>
        <w:spacing w:before="0" w:after="0" w:line="240" w:lineRule="auto"/>
        <w:ind w:left="708"/>
        <w:rPr>
          <w:rFonts w:asciiTheme="minorHAnsi" w:hAnsiTheme="minorHAnsi"/>
          <w:color w:val="FF0000"/>
          <w:sz w:val="24"/>
        </w:rPr>
      </w:pPr>
    </w:p>
    <w:p w:rsidR="008E29A7" w:rsidRPr="005945AC" w:rsidRDefault="008E29A7" w:rsidP="008E29A7">
      <w:pPr>
        <w:pStyle w:val="Bezodstpw"/>
        <w:spacing w:before="0" w:after="0" w:line="240" w:lineRule="auto"/>
        <w:ind w:left="708"/>
        <w:rPr>
          <w:rFonts w:asciiTheme="minorHAnsi" w:hAnsiTheme="minorHAnsi"/>
          <w:color w:val="auto"/>
          <w:sz w:val="24"/>
        </w:rPr>
      </w:pPr>
      <w:r w:rsidRPr="005945AC">
        <w:rPr>
          <w:rFonts w:asciiTheme="minorHAnsi" w:hAnsiTheme="minorHAnsi"/>
          <w:color w:val="auto"/>
          <w:sz w:val="24"/>
        </w:rPr>
        <w:t>Naprężenia rozciągające w poprzek włókien</w:t>
      </w:r>
    </w:p>
    <w:p w:rsidR="008E29A7" w:rsidRPr="003E5F6F" w:rsidRDefault="008E29A7" w:rsidP="008E29A7">
      <w:pPr>
        <w:pStyle w:val="Bezodstpw"/>
        <w:spacing w:before="0" w:after="0" w:line="240" w:lineRule="auto"/>
        <w:ind w:left="708"/>
        <w:rPr>
          <w:rFonts w:asciiTheme="minorHAnsi" w:hAnsiTheme="minorHAnsi" w:cstheme="minorHAnsi"/>
          <w:sz w:val="24"/>
        </w:rPr>
      </w:pPr>
      <w:r>
        <w:rPr>
          <w:rFonts w:ascii="Symbol" w:hAnsi="Symbol"/>
          <w:sz w:val="24"/>
        </w:rPr>
        <w:t></w:t>
      </w:r>
      <w:r>
        <w:rPr>
          <w:rFonts w:asciiTheme="minorHAnsi" w:hAnsiTheme="minorHAnsi" w:cstheme="minorHAnsi"/>
          <w:sz w:val="24"/>
          <w:vertAlign w:val="subscript"/>
        </w:rPr>
        <w:t>t,90,d</w:t>
      </w:r>
      <w:r>
        <w:rPr>
          <w:rFonts w:asciiTheme="minorHAnsi" w:hAnsiTheme="minorHAnsi" w:cstheme="minorHAnsi"/>
          <w:sz w:val="24"/>
        </w:rPr>
        <w:t xml:space="preserve"> = </w:t>
      </w:r>
      <w:proofErr w:type="spellStart"/>
      <w:r>
        <w:rPr>
          <w:rFonts w:asciiTheme="minorHAnsi" w:hAnsiTheme="minorHAnsi" w:cstheme="minorHAnsi"/>
          <w:sz w:val="24"/>
        </w:rPr>
        <w:t>k</w:t>
      </w:r>
      <w:r>
        <w:rPr>
          <w:rFonts w:asciiTheme="minorHAnsi" w:hAnsiTheme="minorHAnsi" w:cstheme="minorHAnsi"/>
          <w:sz w:val="24"/>
          <w:vertAlign w:val="subscript"/>
        </w:rPr>
        <w:t>p</w:t>
      </w:r>
      <w:proofErr w:type="spellEnd"/>
      <w:r w:rsidRPr="006C6395">
        <w:rPr>
          <w:rFonts w:asciiTheme="minorHAnsi" w:hAnsiTheme="minorHAnsi" w:cstheme="minorHAnsi"/>
          <w:sz w:val="24"/>
        </w:rPr>
        <w:t xml:space="preserve"> *</w:t>
      </w:r>
      <w:r>
        <w:rPr>
          <w:rFonts w:asciiTheme="minorHAnsi" w:hAnsiTheme="minorHAnsi" w:cstheme="minorHAnsi"/>
          <w:sz w:val="24"/>
          <w:vertAlign w:val="subscript"/>
        </w:rPr>
        <w:t xml:space="preserve"> </w:t>
      </w:r>
      <w:r>
        <w:rPr>
          <w:rFonts w:ascii="Symbol" w:hAnsi="Symbol" w:cstheme="minorHAnsi"/>
          <w:sz w:val="24"/>
        </w:rPr>
        <w:t></w:t>
      </w:r>
      <w:r w:rsidRPr="006C6395">
        <w:rPr>
          <w:rFonts w:asciiTheme="minorHAnsi" w:hAnsiTheme="minorHAnsi" w:cstheme="minorHAnsi"/>
          <w:sz w:val="24"/>
          <w:vertAlign w:val="subscript"/>
        </w:rPr>
        <w:t>m,</w:t>
      </w:r>
      <w:r w:rsidRPr="006C6395">
        <w:rPr>
          <w:rFonts w:ascii="Symbol" w:hAnsi="Symbol" w:cstheme="minorHAnsi"/>
          <w:sz w:val="24"/>
          <w:vertAlign w:val="subscript"/>
        </w:rPr>
        <w:t></w:t>
      </w:r>
      <w:r>
        <w:rPr>
          <w:rFonts w:ascii="Symbol" w:hAnsi="Symbol" w:cstheme="minorHAnsi"/>
          <w:sz w:val="24"/>
          <w:vertAlign w:val="subscript"/>
        </w:rPr>
        <w:t></w:t>
      </w:r>
      <w:r>
        <w:rPr>
          <w:rFonts w:asciiTheme="minorHAnsi" w:hAnsiTheme="minorHAnsi" w:cstheme="minorHAnsi"/>
          <w:sz w:val="24"/>
          <w:vertAlign w:val="subscript"/>
        </w:rPr>
        <w:t xml:space="preserve">d </w:t>
      </w:r>
      <w:r>
        <w:rPr>
          <w:rFonts w:asciiTheme="minorHAnsi" w:hAnsiTheme="minorHAnsi" w:cstheme="minorHAnsi"/>
          <w:sz w:val="24"/>
        </w:rPr>
        <w:t>= 0,02 * 9,25 = 0,19MPa &lt;</w:t>
      </w:r>
      <w:r w:rsidRPr="005945AC">
        <w:rPr>
          <w:rFonts w:asciiTheme="minorHAnsi" w:hAnsiTheme="minorHAnsi"/>
          <w:color w:val="auto"/>
          <w:sz w:val="24"/>
        </w:rPr>
        <w:t xml:space="preserve"> </w:t>
      </w:r>
      <w:proofErr w:type="spellStart"/>
      <w:r w:rsidRPr="005945AC">
        <w:rPr>
          <w:rFonts w:asciiTheme="minorHAnsi" w:hAnsiTheme="minorHAnsi"/>
          <w:color w:val="auto"/>
          <w:sz w:val="24"/>
        </w:rPr>
        <w:t>k</w:t>
      </w:r>
      <w:r w:rsidRPr="005945AC">
        <w:rPr>
          <w:rFonts w:asciiTheme="minorHAnsi" w:hAnsiTheme="minorHAnsi"/>
          <w:color w:val="auto"/>
          <w:sz w:val="24"/>
          <w:vertAlign w:val="subscript"/>
        </w:rPr>
        <w:t>dis</w:t>
      </w:r>
      <w:proofErr w:type="spellEnd"/>
      <w:r w:rsidRPr="005945AC">
        <w:rPr>
          <w:rFonts w:asciiTheme="minorHAnsi" w:hAnsiTheme="minorHAnsi"/>
          <w:color w:val="auto"/>
          <w:sz w:val="24"/>
        </w:rPr>
        <w:t>*(V</w:t>
      </w:r>
      <w:r w:rsidRPr="005945AC">
        <w:rPr>
          <w:rFonts w:asciiTheme="minorHAnsi" w:hAnsiTheme="minorHAnsi"/>
          <w:color w:val="auto"/>
          <w:sz w:val="24"/>
          <w:vertAlign w:val="subscript"/>
        </w:rPr>
        <w:t>0</w:t>
      </w:r>
      <w:r w:rsidRPr="005945AC">
        <w:rPr>
          <w:rFonts w:asciiTheme="minorHAnsi" w:hAnsiTheme="minorHAnsi"/>
          <w:color w:val="auto"/>
          <w:sz w:val="24"/>
        </w:rPr>
        <w:t>/</w:t>
      </w:r>
      <w:proofErr w:type="spellStart"/>
      <w:r w:rsidRPr="005945AC">
        <w:rPr>
          <w:rFonts w:asciiTheme="minorHAnsi" w:hAnsiTheme="minorHAnsi"/>
          <w:color w:val="auto"/>
          <w:sz w:val="24"/>
        </w:rPr>
        <w:t>V</w:t>
      </w:r>
      <w:r w:rsidRPr="005945AC">
        <w:rPr>
          <w:rFonts w:asciiTheme="minorHAnsi" w:hAnsiTheme="minorHAnsi"/>
          <w:color w:val="auto"/>
          <w:sz w:val="24"/>
          <w:vertAlign w:val="subscript"/>
        </w:rPr>
        <w:t>ap</w:t>
      </w:r>
      <w:proofErr w:type="spellEnd"/>
      <w:r w:rsidRPr="005945AC">
        <w:rPr>
          <w:rFonts w:asciiTheme="minorHAnsi" w:hAnsiTheme="minorHAnsi"/>
          <w:color w:val="auto"/>
          <w:sz w:val="24"/>
        </w:rPr>
        <w:t>)</w:t>
      </w:r>
      <w:r w:rsidRPr="005945AC">
        <w:rPr>
          <w:rFonts w:asciiTheme="minorHAnsi" w:hAnsiTheme="minorHAnsi"/>
          <w:color w:val="auto"/>
          <w:sz w:val="24"/>
          <w:vertAlign w:val="superscript"/>
        </w:rPr>
        <w:t xml:space="preserve">0,2 </w:t>
      </w:r>
      <w:r w:rsidRPr="005945AC">
        <w:rPr>
          <w:rFonts w:asciiTheme="minorHAnsi" w:hAnsiTheme="minorHAnsi"/>
          <w:color w:val="auto"/>
          <w:sz w:val="24"/>
        </w:rPr>
        <w:t>* f</w:t>
      </w:r>
      <w:r w:rsidRPr="005945AC">
        <w:rPr>
          <w:rFonts w:asciiTheme="minorHAnsi" w:hAnsiTheme="minorHAnsi"/>
          <w:color w:val="auto"/>
          <w:sz w:val="24"/>
          <w:vertAlign w:val="subscript"/>
        </w:rPr>
        <w:t xml:space="preserve">t,90,d </w:t>
      </w:r>
      <w:r>
        <w:rPr>
          <w:rFonts w:asciiTheme="minorHAnsi" w:hAnsiTheme="minorHAnsi"/>
          <w:color w:val="auto"/>
          <w:sz w:val="24"/>
        </w:rPr>
        <w:t>=1,4*(0,01/1,4</w:t>
      </w:r>
      <w:r w:rsidRPr="005945AC">
        <w:rPr>
          <w:rFonts w:asciiTheme="minorHAnsi" w:hAnsiTheme="minorHAnsi"/>
          <w:color w:val="auto"/>
          <w:sz w:val="24"/>
        </w:rPr>
        <w:t>*1,</w:t>
      </w:r>
      <w:r>
        <w:rPr>
          <w:rFonts w:asciiTheme="minorHAnsi" w:hAnsiTheme="minorHAnsi"/>
          <w:color w:val="auto"/>
          <w:sz w:val="24"/>
        </w:rPr>
        <w:t>4</w:t>
      </w:r>
      <w:r w:rsidRPr="005945AC">
        <w:rPr>
          <w:rFonts w:asciiTheme="minorHAnsi" w:hAnsiTheme="minorHAnsi"/>
          <w:color w:val="auto"/>
          <w:sz w:val="24"/>
        </w:rPr>
        <w:t>*0,2</w:t>
      </w:r>
      <w:r>
        <w:rPr>
          <w:rFonts w:asciiTheme="minorHAnsi" w:hAnsiTheme="minorHAnsi"/>
          <w:color w:val="auto"/>
          <w:sz w:val="24"/>
        </w:rPr>
        <w:t>5</w:t>
      </w:r>
      <w:r w:rsidRPr="005945AC">
        <w:rPr>
          <w:rFonts w:asciiTheme="minorHAnsi" w:hAnsiTheme="minorHAnsi"/>
          <w:color w:val="auto"/>
          <w:sz w:val="24"/>
        </w:rPr>
        <w:t>)</w:t>
      </w:r>
      <w:r w:rsidRPr="005945AC">
        <w:rPr>
          <w:rFonts w:asciiTheme="minorHAnsi" w:hAnsiTheme="minorHAnsi"/>
          <w:color w:val="auto"/>
          <w:sz w:val="24"/>
          <w:vertAlign w:val="superscript"/>
        </w:rPr>
        <w:t>0,2</w:t>
      </w:r>
      <w:r>
        <w:rPr>
          <w:rFonts w:asciiTheme="minorHAnsi" w:hAnsiTheme="minorHAnsi"/>
          <w:color w:val="auto"/>
          <w:sz w:val="24"/>
        </w:rPr>
        <w:t xml:space="preserve"> *0,4/1,3 = 0,2</w:t>
      </w:r>
      <w:r w:rsidRPr="005945AC">
        <w:rPr>
          <w:rFonts w:asciiTheme="minorHAnsi" w:hAnsiTheme="minorHAnsi"/>
          <w:color w:val="auto"/>
          <w:sz w:val="24"/>
        </w:rPr>
        <w:t xml:space="preserve"> </w:t>
      </w:r>
      <w:proofErr w:type="spellStart"/>
      <w:r w:rsidRPr="005945AC">
        <w:rPr>
          <w:rFonts w:asciiTheme="minorHAnsi" w:hAnsiTheme="minorHAnsi"/>
          <w:color w:val="auto"/>
          <w:sz w:val="24"/>
        </w:rPr>
        <w:t>MPa</w:t>
      </w:r>
      <w:proofErr w:type="spellEnd"/>
    </w:p>
    <w:p w:rsidR="008E29A7" w:rsidRPr="00780C6B" w:rsidRDefault="008E29A7" w:rsidP="008E29A7">
      <w:pPr>
        <w:pStyle w:val="Bezodstpw"/>
        <w:spacing w:before="0" w:after="0" w:line="240" w:lineRule="auto"/>
        <w:ind w:left="708"/>
        <w:rPr>
          <w:rFonts w:asciiTheme="minorHAnsi" w:hAnsiTheme="minorHAnsi"/>
          <w:color w:val="FF0000"/>
        </w:rPr>
      </w:pPr>
    </w:p>
    <w:p w:rsidR="008E29A7" w:rsidRPr="00072D32" w:rsidRDefault="008E29A7" w:rsidP="008E29A7">
      <w:pPr>
        <w:pStyle w:val="Bezodstpw"/>
        <w:spacing w:before="0" w:after="0" w:line="240" w:lineRule="auto"/>
        <w:ind w:left="708"/>
        <w:rPr>
          <w:rFonts w:asciiTheme="minorHAnsi" w:hAnsiTheme="minorHAnsi"/>
          <w:color w:val="FF0000"/>
          <w:sz w:val="24"/>
        </w:rPr>
      </w:pPr>
      <w:proofErr w:type="spellStart"/>
      <w:r w:rsidRPr="00554E01">
        <w:rPr>
          <w:rFonts w:asciiTheme="minorHAnsi" w:hAnsiTheme="minorHAnsi"/>
          <w:color w:val="auto"/>
          <w:sz w:val="24"/>
        </w:rPr>
        <w:t>u</w:t>
      </w:r>
      <w:r w:rsidRPr="00554E01">
        <w:rPr>
          <w:rFonts w:asciiTheme="minorHAnsi" w:hAnsiTheme="minorHAnsi"/>
          <w:color w:val="auto"/>
          <w:sz w:val="24"/>
          <w:vertAlign w:val="subscript"/>
        </w:rPr>
        <w:t>M</w:t>
      </w:r>
      <w:r w:rsidRPr="00554E01">
        <w:rPr>
          <w:rFonts w:asciiTheme="minorHAnsi" w:hAnsiTheme="minorHAnsi"/>
          <w:color w:val="auto"/>
          <w:sz w:val="24"/>
          <w:vertAlign w:val="superscript"/>
        </w:rPr>
        <w:t>g</w:t>
      </w:r>
      <w:proofErr w:type="spellEnd"/>
      <w:r w:rsidRPr="00554E01">
        <w:rPr>
          <w:rFonts w:asciiTheme="minorHAnsi" w:hAnsiTheme="minorHAnsi"/>
          <w:color w:val="auto"/>
          <w:sz w:val="24"/>
        </w:rPr>
        <w:t xml:space="preserve"> = 5/48 * [</w:t>
      </w:r>
      <w:r>
        <w:rPr>
          <w:rFonts w:asciiTheme="minorHAnsi" w:hAnsiTheme="minorHAnsi"/>
          <w:color w:val="auto"/>
          <w:sz w:val="24"/>
        </w:rPr>
        <w:t>22971</w:t>
      </w:r>
      <w:r w:rsidRPr="00554E01">
        <w:rPr>
          <w:rFonts w:asciiTheme="minorHAnsi" w:hAnsiTheme="minorHAnsi"/>
          <w:color w:val="auto"/>
          <w:sz w:val="24"/>
        </w:rPr>
        <w:t>*2030</w:t>
      </w:r>
      <w:r w:rsidRPr="00554E01">
        <w:rPr>
          <w:rFonts w:asciiTheme="minorHAnsi" w:hAnsiTheme="minorHAnsi"/>
          <w:color w:val="auto"/>
          <w:sz w:val="24"/>
          <w:vertAlign w:val="superscript"/>
        </w:rPr>
        <w:t>2</w:t>
      </w:r>
      <w:r w:rsidRPr="00554E01">
        <w:rPr>
          <w:rFonts w:asciiTheme="minorHAnsi" w:hAnsiTheme="minorHAnsi"/>
          <w:color w:val="auto"/>
          <w:sz w:val="24"/>
        </w:rPr>
        <w:t>*12/(1100*25</w:t>
      </w:r>
      <w:r>
        <w:rPr>
          <w:rFonts w:asciiTheme="minorHAnsi" w:hAnsiTheme="minorHAnsi"/>
          <w:color w:val="auto"/>
          <w:sz w:val="24"/>
        </w:rPr>
        <w:t>*14</w:t>
      </w:r>
      <w:r w:rsidRPr="00554E01">
        <w:rPr>
          <w:rFonts w:asciiTheme="minorHAnsi" w:hAnsiTheme="minorHAnsi"/>
          <w:color w:val="auto"/>
          <w:sz w:val="24"/>
        </w:rPr>
        <w:t>0</w:t>
      </w:r>
      <w:r w:rsidRPr="00554E01">
        <w:rPr>
          <w:rFonts w:asciiTheme="minorHAnsi" w:hAnsiTheme="minorHAnsi"/>
          <w:color w:val="auto"/>
          <w:sz w:val="24"/>
          <w:vertAlign w:val="superscript"/>
        </w:rPr>
        <w:t>3</w:t>
      </w:r>
      <w:r w:rsidRPr="00554E01">
        <w:rPr>
          <w:rFonts w:asciiTheme="minorHAnsi" w:hAnsiTheme="minorHAnsi"/>
          <w:color w:val="auto"/>
          <w:sz w:val="24"/>
        </w:rPr>
        <w:t xml:space="preserve">)] = </w:t>
      </w:r>
      <w:r>
        <w:rPr>
          <w:rFonts w:asciiTheme="minorHAnsi" w:hAnsiTheme="minorHAnsi"/>
          <w:color w:val="auto"/>
          <w:sz w:val="24"/>
        </w:rPr>
        <w:t>1,57</w:t>
      </w:r>
      <w:r w:rsidRPr="00554E01">
        <w:rPr>
          <w:rFonts w:asciiTheme="minorHAnsi" w:hAnsiTheme="minorHAnsi"/>
          <w:color w:val="auto"/>
          <w:sz w:val="24"/>
        </w:rPr>
        <w:t xml:space="preserve"> cm</w:t>
      </w:r>
    </w:p>
    <w:p w:rsidR="008E29A7" w:rsidRPr="00554E01" w:rsidRDefault="008E29A7" w:rsidP="008E29A7">
      <w:pPr>
        <w:pStyle w:val="Bezodstpw"/>
        <w:spacing w:before="0" w:after="0" w:line="240" w:lineRule="auto"/>
        <w:ind w:left="708"/>
        <w:rPr>
          <w:rFonts w:asciiTheme="minorHAnsi" w:hAnsiTheme="minorHAnsi"/>
          <w:color w:val="auto"/>
          <w:sz w:val="24"/>
        </w:rPr>
      </w:pPr>
      <w:proofErr w:type="spellStart"/>
      <w:r w:rsidRPr="00554E01">
        <w:rPr>
          <w:rFonts w:asciiTheme="minorHAnsi" w:hAnsiTheme="minorHAnsi"/>
          <w:color w:val="auto"/>
          <w:sz w:val="24"/>
        </w:rPr>
        <w:t>u</w:t>
      </w:r>
      <w:r w:rsidRPr="00554E01">
        <w:rPr>
          <w:rFonts w:asciiTheme="minorHAnsi" w:hAnsiTheme="minorHAnsi"/>
          <w:color w:val="auto"/>
          <w:sz w:val="24"/>
          <w:vertAlign w:val="subscript"/>
        </w:rPr>
        <w:t>M</w:t>
      </w:r>
      <w:r w:rsidRPr="00554E01">
        <w:rPr>
          <w:rFonts w:asciiTheme="minorHAnsi" w:hAnsiTheme="minorHAnsi"/>
          <w:color w:val="auto"/>
          <w:sz w:val="24"/>
          <w:vertAlign w:val="superscript"/>
        </w:rPr>
        <w:t>p</w:t>
      </w:r>
      <w:proofErr w:type="spellEnd"/>
      <w:r w:rsidRPr="00554E01">
        <w:rPr>
          <w:rFonts w:asciiTheme="minorHAnsi" w:hAnsiTheme="minorHAnsi"/>
          <w:color w:val="auto"/>
          <w:sz w:val="24"/>
        </w:rPr>
        <w:t xml:space="preserve"> = 5/48 * [28177*2030</w:t>
      </w:r>
      <w:r w:rsidRPr="00554E01">
        <w:rPr>
          <w:rFonts w:asciiTheme="minorHAnsi" w:hAnsiTheme="minorHAnsi"/>
          <w:color w:val="auto"/>
          <w:sz w:val="24"/>
          <w:vertAlign w:val="superscript"/>
        </w:rPr>
        <w:t>2</w:t>
      </w:r>
      <w:r w:rsidRPr="00554E01">
        <w:rPr>
          <w:rFonts w:asciiTheme="minorHAnsi" w:hAnsiTheme="minorHAnsi"/>
          <w:color w:val="auto"/>
          <w:sz w:val="24"/>
        </w:rPr>
        <w:t>*12/(1100*25</w:t>
      </w:r>
      <w:r>
        <w:rPr>
          <w:rFonts w:asciiTheme="minorHAnsi" w:hAnsiTheme="minorHAnsi"/>
          <w:color w:val="auto"/>
          <w:sz w:val="24"/>
        </w:rPr>
        <w:t>*14</w:t>
      </w:r>
      <w:r w:rsidRPr="00554E01">
        <w:rPr>
          <w:rFonts w:asciiTheme="minorHAnsi" w:hAnsiTheme="minorHAnsi"/>
          <w:color w:val="auto"/>
          <w:sz w:val="24"/>
        </w:rPr>
        <w:t>0</w:t>
      </w:r>
      <w:r w:rsidRPr="00554E01">
        <w:rPr>
          <w:rFonts w:asciiTheme="minorHAnsi" w:hAnsiTheme="minorHAnsi"/>
          <w:color w:val="auto"/>
          <w:sz w:val="24"/>
          <w:vertAlign w:val="superscript"/>
        </w:rPr>
        <w:t>3</w:t>
      </w:r>
      <w:r w:rsidRPr="00554E01">
        <w:rPr>
          <w:rFonts w:asciiTheme="minorHAnsi" w:hAnsiTheme="minorHAnsi"/>
          <w:color w:val="auto"/>
          <w:sz w:val="24"/>
        </w:rPr>
        <w:t xml:space="preserve">)] = </w:t>
      </w:r>
      <w:r>
        <w:rPr>
          <w:rFonts w:asciiTheme="minorHAnsi" w:hAnsiTheme="minorHAnsi"/>
          <w:color w:val="auto"/>
          <w:sz w:val="24"/>
        </w:rPr>
        <w:t>1,93</w:t>
      </w:r>
      <w:r w:rsidRPr="00554E01">
        <w:rPr>
          <w:rFonts w:asciiTheme="minorHAnsi" w:hAnsiTheme="minorHAnsi"/>
          <w:color w:val="auto"/>
          <w:sz w:val="24"/>
        </w:rPr>
        <w:t xml:space="preserve"> cm</w:t>
      </w:r>
    </w:p>
    <w:p w:rsidR="008E29A7" w:rsidRPr="00780C6B" w:rsidRDefault="008E29A7" w:rsidP="008E29A7">
      <w:pPr>
        <w:pStyle w:val="Bezodstpw"/>
        <w:spacing w:before="0" w:after="0" w:line="240" w:lineRule="auto"/>
        <w:ind w:left="708"/>
        <w:rPr>
          <w:rFonts w:asciiTheme="minorHAnsi" w:hAnsiTheme="minorHAnsi"/>
          <w:color w:val="FF0000"/>
          <w:sz w:val="24"/>
        </w:rPr>
      </w:pPr>
    </w:p>
    <w:p w:rsidR="008E29A7" w:rsidRDefault="008E29A7" w:rsidP="008E29A7">
      <w:pPr>
        <w:pStyle w:val="Bezodstpw"/>
        <w:spacing w:before="0" w:after="0" w:line="240" w:lineRule="auto"/>
        <w:ind w:left="708"/>
        <w:rPr>
          <w:rFonts w:asciiTheme="minorHAnsi" w:hAnsiTheme="minorHAnsi"/>
          <w:color w:val="FF0000"/>
          <w:sz w:val="24"/>
        </w:rPr>
      </w:pPr>
      <w:r w:rsidRPr="00554E01">
        <w:rPr>
          <w:rFonts w:asciiTheme="minorHAnsi" w:hAnsiTheme="minorHAnsi"/>
          <w:color w:val="auto"/>
          <w:sz w:val="24"/>
        </w:rPr>
        <w:t xml:space="preserve">u = </w:t>
      </w:r>
      <w:proofErr w:type="spellStart"/>
      <w:r w:rsidRPr="00554E01">
        <w:rPr>
          <w:rFonts w:asciiTheme="minorHAnsi" w:hAnsiTheme="minorHAnsi"/>
          <w:color w:val="auto"/>
          <w:sz w:val="24"/>
        </w:rPr>
        <w:t>u</w:t>
      </w:r>
      <w:r w:rsidRPr="00554E01">
        <w:rPr>
          <w:rFonts w:asciiTheme="minorHAnsi" w:hAnsiTheme="minorHAnsi"/>
          <w:color w:val="auto"/>
          <w:sz w:val="24"/>
          <w:vertAlign w:val="subscript"/>
        </w:rPr>
        <w:t>M</w:t>
      </w:r>
      <w:proofErr w:type="spellEnd"/>
      <w:r w:rsidRPr="00554E01">
        <w:rPr>
          <w:rFonts w:asciiTheme="minorHAnsi" w:hAnsiTheme="minorHAnsi"/>
          <w:color w:val="auto"/>
          <w:sz w:val="24"/>
          <w:vertAlign w:val="superscript"/>
        </w:rPr>
        <w:t xml:space="preserve"> </w:t>
      </w:r>
      <w:r w:rsidRPr="00554E01">
        <w:rPr>
          <w:rFonts w:asciiTheme="minorHAnsi" w:hAnsiTheme="minorHAnsi"/>
          <w:color w:val="auto"/>
          <w:sz w:val="24"/>
        </w:rPr>
        <w:t>*</w:t>
      </w:r>
      <w:r>
        <w:rPr>
          <w:rFonts w:asciiTheme="minorHAnsi" w:hAnsiTheme="minorHAnsi"/>
          <w:color w:val="auto"/>
          <w:sz w:val="24"/>
        </w:rPr>
        <w:t xml:space="preserve"> =</w:t>
      </w:r>
      <w:r w:rsidRPr="00554E01">
        <w:rPr>
          <w:rFonts w:asciiTheme="minorHAnsi" w:hAnsiTheme="minorHAnsi"/>
          <w:color w:val="auto"/>
          <w:sz w:val="24"/>
        </w:rPr>
        <w:t xml:space="preserve"> [1+</w:t>
      </w:r>
      <w:r>
        <w:rPr>
          <w:rFonts w:asciiTheme="minorHAnsi" w:hAnsiTheme="minorHAnsi"/>
          <w:color w:val="auto"/>
          <w:sz w:val="24"/>
        </w:rPr>
        <w:t>19,2*(14</w:t>
      </w:r>
      <w:r w:rsidRPr="00554E01">
        <w:rPr>
          <w:rFonts w:asciiTheme="minorHAnsi" w:hAnsiTheme="minorHAnsi"/>
          <w:color w:val="auto"/>
          <w:sz w:val="24"/>
        </w:rPr>
        <w:t>0/2030)</w:t>
      </w:r>
      <w:r w:rsidRPr="00554E01">
        <w:rPr>
          <w:rFonts w:asciiTheme="minorHAnsi" w:hAnsiTheme="minorHAnsi"/>
          <w:color w:val="auto"/>
          <w:sz w:val="24"/>
          <w:vertAlign w:val="superscript"/>
        </w:rPr>
        <w:t>2</w:t>
      </w:r>
      <w:r>
        <w:rPr>
          <w:rFonts w:asciiTheme="minorHAnsi" w:hAnsiTheme="minorHAnsi"/>
          <w:color w:val="auto"/>
          <w:sz w:val="24"/>
        </w:rPr>
        <w:t>]/(0,15+0,85*80/14</w:t>
      </w:r>
      <w:r w:rsidRPr="00554E01">
        <w:rPr>
          <w:rFonts w:asciiTheme="minorHAnsi" w:hAnsiTheme="minorHAnsi"/>
          <w:color w:val="auto"/>
          <w:sz w:val="24"/>
        </w:rPr>
        <w:t xml:space="preserve">0) = </w:t>
      </w:r>
      <w:proofErr w:type="spellStart"/>
      <w:r w:rsidRPr="00E55E60">
        <w:rPr>
          <w:rFonts w:asciiTheme="minorHAnsi" w:hAnsiTheme="minorHAnsi"/>
          <w:color w:val="auto"/>
          <w:sz w:val="24"/>
        </w:rPr>
        <w:t>u</w:t>
      </w:r>
      <w:r w:rsidRPr="00E55E60">
        <w:rPr>
          <w:rFonts w:asciiTheme="minorHAnsi" w:hAnsiTheme="minorHAnsi"/>
          <w:color w:val="auto"/>
          <w:sz w:val="24"/>
          <w:vertAlign w:val="subscript"/>
        </w:rPr>
        <w:t>M</w:t>
      </w:r>
      <w:proofErr w:type="spellEnd"/>
      <w:r w:rsidRPr="00E55E60">
        <w:rPr>
          <w:rFonts w:asciiTheme="minorHAnsi" w:hAnsiTheme="minorHAnsi"/>
          <w:color w:val="auto"/>
          <w:sz w:val="24"/>
          <w:vertAlign w:val="superscript"/>
        </w:rPr>
        <w:t xml:space="preserve"> </w:t>
      </w:r>
      <w:r w:rsidRPr="00E55E60">
        <w:rPr>
          <w:rFonts w:asciiTheme="minorHAnsi" w:hAnsiTheme="minorHAnsi"/>
          <w:color w:val="auto"/>
          <w:sz w:val="24"/>
        </w:rPr>
        <w:t>*1,72</w:t>
      </w:r>
    </w:p>
    <w:p w:rsidR="008E29A7" w:rsidRPr="00554E01" w:rsidRDefault="008E29A7" w:rsidP="008E29A7">
      <w:pPr>
        <w:pStyle w:val="Bezodstpw"/>
        <w:spacing w:before="0" w:after="0" w:line="240" w:lineRule="auto"/>
        <w:rPr>
          <w:rFonts w:asciiTheme="minorHAnsi" w:hAnsiTheme="minorHAnsi"/>
          <w:color w:val="auto"/>
          <w:sz w:val="24"/>
        </w:rPr>
      </w:pPr>
    </w:p>
    <w:p w:rsidR="008E29A7" w:rsidRPr="00072D32" w:rsidRDefault="008E29A7" w:rsidP="008E29A7">
      <w:pPr>
        <w:pStyle w:val="Bezodstpw"/>
        <w:spacing w:before="0" w:after="0" w:line="240" w:lineRule="auto"/>
        <w:ind w:left="708"/>
        <w:rPr>
          <w:rFonts w:asciiTheme="minorHAnsi" w:hAnsiTheme="minorHAnsi"/>
          <w:color w:val="FF0000"/>
          <w:sz w:val="24"/>
        </w:rPr>
      </w:pPr>
      <w:proofErr w:type="spellStart"/>
      <w:r w:rsidRPr="00554E01">
        <w:rPr>
          <w:rFonts w:asciiTheme="minorHAnsi" w:hAnsiTheme="minorHAnsi"/>
          <w:color w:val="auto"/>
          <w:sz w:val="24"/>
        </w:rPr>
        <w:t>u</w:t>
      </w:r>
      <w:r w:rsidRPr="00554E01">
        <w:rPr>
          <w:rFonts w:asciiTheme="minorHAnsi" w:hAnsiTheme="minorHAnsi"/>
          <w:color w:val="auto"/>
          <w:sz w:val="24"/>
          <w:vertAlign w:val="superscript"/>
        </w:rPr>
        <w:t>g</w:t>
      </w:r>
      <w:proofErr w:type="spellEnd"/>
      <w:r w:rsidRPr="00554E01">
        <w:rPr>
          <w:rFonts w:asciiTheme="minorHAnsi" w:hAnsiTheme="minorHAnsi"/>
          <w:color w:val="auto"/>
          <w:sz w:val="24"/>
        </w:rPr>
        <w:t xml:space="preserve"> = </w:t>
      </w:r>
      <w:r>
        <w:rPr>
          <w:rFonts w:asciiTheme="minorHAnsi" w:hAnsiTheme="minorHAnsi"/>
          <w:color w:val="auto"/>
          <w:sz w:val="24"/>
        </w:rPr>
        <w:t>1,57 * 1,72</w:t>
      </w:r>
      <w:r w:rsidRPr="00554E01">
        <w:rPr>
          <w:rFonts w:asciiTheme="minorHAnsi" w:hAnsiTheme="minorHAnsi"/>
          <w:color w:val="auto"/>
          <w:sz w:val="24"/>
        </w:rPr>
        <w:t xml:space="preserve"> = </w:t>
      </w:r>
      <w:r>
        <w:rPr>
          <w:rFonts w:asciiTheme="minorHAnsi" w:hAnsiTheme="minorHAnsi"/>
          <w:color w:val="auto"/>
          <w:sz w:val="24"/>
        </w:rPr>
        <w:t>2,70</w:t>
      </w:r>
      <w:r w:rsidRPr="00554E01">
        <w:rPr>
          <w:rFonts w:asciiTheme="minorHAnsi" w:hAnsiTheme="minorHAnsi"/>
          <w:color w:val="auto"/>
          <w:sz w:val="24"/>
        </w:rPr>
        <w:t xml:space="preserve"> cm</w:t>
      </w:r>
    </w:p>
    <w:p w:rsidR="008E29A7" w:rsidRPr="00072D32" w:rsidRDefault="008E29A7" w:rsidP="008E29A7">
      <w:pPr>
        <w:pStyle w:val="Bezodstpw"/>
        <w:spacing w:before="0" w:after="0" w:line="240" w:lineRule="auto"/>
        <w:ind w:left="708"/>
        <w:rPr>
          <w:rFonts w:asciiTheme="minorHAnsi" w:hAnsiTheme="minorHAnsi"/>
          <w:color w:val="FF0000"/>
          <w:sz w:val="24"/>
        </w:rPr>
      </w:pPr>
      <w:proofErr w:type="spellStart"/>
      <w:r w:rsidRPr="00554E01">
        <w:rPr>
          <w:rFonts w:asciiTheme="minorHAnsi" w:hAnsiTheme="minorHAnsi"/>
          <w:color w:val="auto"/>
          <w:sz w:val="24"/>
        </w:rPr>
        <w:t>u</w:t>
      </w:r>
      <w:r w:rsidRPr="00554E01">
        <w:rPr>
          <w:rFonts w:asciiTheme="minorHAnsi" w:hAnsiTheme="minorHAnsi"/>
          <w:color w:val="auto"/>
          <w:sz w:val="24"/>
          <w:vertAlign w:val="superscript"/>
        </w:rPr>
        <w:t>p</w:t>
      </w:r>
      <w:proofErr w:type="spellEnd"/>
      <w:r w:rsidRPr="00554E01">
        <w:rPr>
          <w:rFonts w:asciiTheme="minorHAnsi" w:hAnsiTheme="minorHAnsi"/>
          <w:color w:val="auto"/>
          <w:sz w:val="24"/>
        </w:rPr>
        <w:t xml:space="preserve"> = </w:t>
      </w:r>
      <w:r>
        <w:rPr>
          <w:rFonts w:asciiTheme="minorHAnsi" w:hAnsiTheme="minorHAnsi"/>
          <w:color w:val="auto"/>
          <w:sz w:val="24"/>
        </w:rPr>
        <w:t>1,93 * 1,72</w:t>
      </w:r>
      <w:r w:rsidRPr="00554E01">
        <w:rPr>
          <w:rFonts w:asciiTheme="minorHAnsi" w:hAnsiTheme="minorHAnsi"/>
          <w:color w:val="auto"/>
          <w:sz w:val="24"/>
        </w:rPr>
        <w:t xml:space="preserve"> = </w:t>
      </w:r>
      <w:r>
        <w:rPr>
          <w:rFonts w:asciiTheme="minorHAnsi" w:hAnsiTheme="minorHAnsi"/>
          <w:color w:val="auto"/>
          <w:sz w:val="24"/>
        </w:rPr>
        <w:t xml:space="preserve">3,32 </w:t>
      </w:r>
      <w:r w:rsidRPr="00554E01">
        <w:rPr>
          <w:rFonts w:asciiTheme="minorHAnsi" w:hAnsiTheme="minorHAnsi"/>
          <w:color w:val="auto"/>
          <w:sz w:val="24"/>
        </w:rPr>
        <w:t>cm</w:t>
      </w:r>
    </w:p>
    <w:p w:rsidR="008E29A7" w:rsidRPr="009C0177" w:rsidRDefault="008E29A7" w:rsidP="008E29A7">
      <w:pPr>
        <w:pStyle w:val="Bezodstpw"/>
        <w:spacing w:before="0" w:after="0" w:line="240" w:lineRule="auto"/>
        <w:ind w:left="708"/>
        <w:rPr>
          <w:rFonts w:asciiTheme="minorHAnsi" w:hAnsiTheme="minorHAnsi"/>
          <w:sz w:val="24"/>
        </w:rPr>
      </w:pPr>
    </w:p>
    <w:p w:rsidR="008E29A7" w:rsidRPr="009C0177" w:rsidRDefault="008E29A7" w:rsidP="008E29A7">
      <w:pPr>
        <w:pStyle w:val="Bezodstpw"/>
        <w:spacing w:before="0" w:after="0" w:line="240" w:lineRule="auto"/>
        <w:ind w:left="708"/>
        <w:rPr>
          <w:rFonts w:asciiTheme="minorHAnsi" w:hAnsiTheme="minorHAnsi"/>
          <w:sz w:val="24"/>
        </w:rPr>
      </w:pPr>
      <w:r w:rsidRPr="009C0177">
        <w:rPr>
          <w:rFonts w:asciiTheme="minorHAnsi" w:hAnsiTheme="minorHAnsi"/>
          <w:sz w:val="24"/>
        </w:rPr>
        <w:t>klasa użytkowania 3 (wilgotność w hali basenowej)</w:t>
      </w:r>
    </w:p>
    <w:p w:rsidR="008E29A7" w:rsidRDefault="008E29A7" w:rsidP="008E29A7">
      <w:pPr>
        <w:pStyle w:val="Bezodstpw"/>
        <w:spacing w:before="0" w:after="0" w:line="240" w:lineRule="auto"/>
        <w:ind w:left="708"/>
        <w:rPr>
          <w:rFonts w:asciiTheme="minorHAnsi" w:hAnsiTheme="minorHAnsi"/>
          <w:sz w:val="24"/>
        </w:rPr>
      </w:pPr>
      <w:r w:rsidRPr="009C0177">
        <w:rPr>
          <w:rFonts w:asciiTheme="minorHAnsi" w:hAnsiTheme="minorHAnsi"/>
          <w:sz w:val="24"/>
        </w:rPr>
        <w:t xml:space="preserve">klasa obciążenia: stałe i </w:t>
      </w:r>
      <w:proofErr w:type="spellStart"/>
      <w:r w:rsidRPr="009C0177">
        <w:rPr>
          <w:rFonts w:asciiTheme="minorHAnsi" w:hAnsiTheme="minorHAnsi"/>
          <w:sz w:val="24"/>
        </w:rPr>
        <w:t>średniotrwałe</w:t>
      </w:r>
      <w:proofErr w:type="spellEnd"/>
      <w:r w:rsidRPr="009C0177">
        <w:rPr>
          <w:rFonts w:asciiTheme="minorHAnsi" w:hAnsiTheme="minorHAnsi"/>
          <w:sz w:val="24"/>
        </w:rPr>
        <w:t xml:space="preserve"> (śnieg)</w:t>
      </w:r>
    </w:p>
    <w:p w:rsidR="008E29A7" w:rsidRPr="009C0177" w:rsidRDefault="008E29A7" w:rsidP="008E29A7">
      <w:pPr>
        <w:pStyle w:val="Bezodstpw"/>
        <w:spacing w:before="0" w:after="0" w:line="240" w:lineRule="auto"/>
        <w:ind w:left="708"/>
        <w:rPr>
          <w:rFonts w:asciiTheme="minorHAnsi" w:hAnsiTheme="minorHAnsi"/>
          <w:sz w:val="24"/>
        </w:rPr>
      </w:pPr>
    </w:p>
    <w:p w:rsidR="008E29A7" w:rsidRPr="009C0177" w:rsidRDefault="008E29A7" w:rsidP="008E29A7">
      <w:pPr>
        <w:pStyle w:val="Bezodstpw"/>
        <w:spacing w:before="0" w:after="0" w:line="240" w:lineRule="auto"/>
        <w:ind w:left="708"/>
        <w:rPr>
          <w:rFonts w:asciiTheme="minorHAnsi" w:hAnsiTheme="minorHAnsi"/>
          <w:sz w:val="24"/>
          <w:lang w:val="en-US"/>
        </w:rPr>
      </w:pPr>
      <w:proofErr w:type="spellStart"/>
      <w:r w:rsidRPr="009C0177">
        <w:rPr>
          <w:rFonts w:asciiTheme="minorHAnsi" w:hAnsiTheme="minorHAnsi"/>
          <w:sz w:val="24"/>
          <w:lang w:val="en-US"/>
        </w:rPr>
        <w:t>u</w:t>
      </w:r>
      <w:r w:rsidRPr="009C0177">
        <w:rPr>
          <w:rFonts w:asciiTheme="minorHAnsi" w:hAnsiTheme="minorHAnsi"/>
          <w:sz w:val="24"/>
          <w:vertAlign w:val="subscript"/>
          <w:lang w:val="en-US"/>
        </w:rPr>
        <w:t>inst</w:t>
      </w:r>
      <w:proofErr w:type="spellEnd"/>
      <w:r w:rsidRPr="009C0177">
        <w:rPr>
          <w:rFonts w:asciiTheme="minorHAnsi" w:hAnsiTheme="minorHAnsi"/>
          <w:sz w:val="24"/>
          <w:lang w:val="en-US"/>
        </w:rPr>
        <w:t xml:space="preserve"> = </w:t>
      </w:r>
      <w:proofErr w:type="spellStart"/>
      <w:r w:rsidRPr="009C0177">
        <w:rPr>
          <w:rFonts w:asciiTheme="minorHAnsi" w:hAnsiTheme="minorHAnsi"/>
          <w:sz w:val="24"/>
          <w:lang w:val="en-US"/>
        </w:rPr>
        <w:t>u</w:t>
      </w:r>
      <w:r w:rsidRPr="009C0177">
        <w:rPr>
          <w:rFonts w:asciiTheme="minorHAnsi" w:hAnsiTheme="minorHAnsi"/>
          <w:sz w:val="24"/>
          <w:vertAlign w:val="superscript"/>
          <w:lang w:val="en-US"/>
        </w:rPr>
        <w:t>g</w:t>
      </w:r>
      <w:proofErr w:type="spellEnd"/>
      <w:r w:rsidRPr="009C0177">
        <w:rPr>
          <w:rFonts w:asciiTheme="minorHAnsi" w:hAnsiTheme="minorHAnsi"/>
          <w:sz w:val="24"/>
          <w:lang w:val="en-US"/>
        </w:rPr>
        <w:t xml:space="preserve"> *(1+k</w:t>
      </w:r>
      <w:r w:rsidRPr="009C0177">
        <w:rPr>
          <w:rFonts w:asciiTheme="minorHAnsi" w:hAnsiTheme="minorHAnsi"/>
          <w:sz w:val="24"/>
          <w:vertAlign w:val="subscript"/>
          <w:lang w:val="en-US"/>
        </w:rPr>
        <w:t>def</w:t>
      </w:r>
      <w:r w:rsidRPr="009C0177">
        <w:rPr>
          <w:rFonts w:asciiTheme="minorHAnsi" w:hAnsiTheme="minorHAnsi"/>
          <w:sz w:val="24"/>
          <w:vertAlign w:val="superscript"/>
          <w:lang w:val="en-US"/>
        </w:rPr>
        <w:t>st</w:t>
      </w:r>
      <w:r w:rsidRPr="009C0177">
        <w:rPr>
          <w:rFonts w:asciiTheme="minorHAnsi" w:hAnsiTheme="minorHAnsi"/>
          <w:sz w:val="24"/>
          <w:lang w:val="en-US"/>
        </w:rPr>
        <w:t>) + u</w:t>
      </w:r>
      <w:r w:rsidRPr="009C0177">
        <w:rPr>
          <w:rFonts w:asciiTheme="minorHAnsi" w:hAnsiTheme="minorHAnsi"/>
          <w:sz w:val="24"/>
          <w:vertAlign w:val="superscript"/>
          <w:lang w:val="en-US"/>
        </w:rPr>
        <w:t>p</w:t>
      </w:r>
      <w:r w:rsidRPr="009C0177">
        <w:rPr>
          <w:rFonts w:asciiTheme="minorHAnsi" w:hAnsiTheme="minorHAnsi"/>
          <w:sz w:val="24"/>
          <w:lang w:val="en-US"/>
        </w:rPr>
        <w:t xml:space="preserve"> *(1+k</w:t>
      </w:r>
      <w:r w:rsidRPr="009C0177">
        <w:rPr>
          <w:rFonts w:asciiTheme="minorHAnsi" w:hAnsiTheme="minorHAnsi"/>
          <w:sz w:val="24"/>
          <w:vertAlign w:val="subscript"/>
          <w:lang w:val="en-US"/>
        </w:rPr>
        <w:t>def</w:t>
      </w:r>
      <w:r w:rsidRPr="009C0177">
        <w:rPr>
          <w:rFonts w:asciiTheme="minorHAnsi" w:hAnsiTheme="minorHAnsi"/>
          <w:sz w:val="24"/>
          <w:vertAlign w:val="superscript"/>
          <w:lang w:val="en-US"/>
        </w:rPr>
        <w:t>sśredntrw</w:t>
      </w:r>
      <w:r>
        <w:rPr>
          <w:rFonts w:asciiTheme="minorHAnsi" w:hAnsiTheme="minorHAnsi"/>
          <w:sz w:val="24"/>
          <w:lang w:val="en-US"/>
        </w:rPr>
        <w:t>) = 2,70 (1+2) + 3,32</w:t>
      </w:r>
      <w:r w:rsidRPr="009C0177">
        <w:rPr>
          <w:rFonts w:asciiTheme="minorHAnsi" w:hAnsiTheme="minorHAnsi"/>
          <w:sz w:val="24"/>
          <w:lang w:val="en-US"/>
        </w:rPr>
        <w:t xml:space="preserve"> (1+0,75) = </w:t>
      </w:r>
      <w:r>
        <w:rPr>
          <w:rFonts w:asciiTheme="minorHAnsi" w:hAnsiTheme="minorHAnsi"/>
          <w:sz w:val="24"/>
          <w:lang w:val="en-US"/>
        </w:rPr>
        <w:t>13,91</w:t>
      </w:r>
      <w:r w:rsidRPr="009C0177">
        <w:rPr>
          <w:rFonts w:asciiTheme="minorHAnsi" w:hAnsiTheme="minorHAnsi"/>
          <w:sz w:val="24"/>
          <w:lang w:val="en-US"/>
        </w:rPr>
        <w:t>cm</w:t>
      </w:r>
      <w:r>
        <w:rPr>
          <w:rFonts w:asciiTheme="minorHAnsi" w:hAnsiTheme="minorHAnsi"/>
          <w:sz w:val="24"/>
          <w:lang w:val="en-US"/>
        </w:rPr>
        <w:t xml:space="preserve"> &gt; 2030 /300 = 6,77</w:t>
      </w:r>
      <w:r w:rsidRPr="009C0177">
        <w:rPr>
          <w:rFonts w:asciiTheme="minorHAnsi" w:hAnsiTheme="minorHAnsi"/>
          <w:sz w:val="24"/>
          <w:lang w:val="en-US"/>
        </w:rPr>
        <w:t>cm</w:t>
      </w:r>
    </w:p>
    <w:p w:rsidR="008E29A7" w:rsidRPr="009C0177" w:rsidRDefault="008E29A7" w:rsidP="008E29A7">
      <w:pPr>
        <w:pStyle w:val="Bezodstpw"/>
        <w:spacing w:before="0" w:after="0" w:line="240" w:lineRule="auto"/>
        <w:ind w:left="708"/>
        <w:rPr>
          <w:rFonts w:asciiTheme="minorHAnsi" w:hAnsiTheme="minorHAnsi"/>
          <w:sz w:val="24"/>
          <w:lang w:val="en-US"/>
        </w:rPr>
      </w:pPr>
    </w:p>
    <w:p w:rsidR="008E29A7" w:rsidRPr="00072D32" w:rsidRDefault="008E29A7" w:rsidP="008E29A7">
      <w:pPr>
        <w:pStyle w:val="Bezodstpw"/>
        <w:spacing w:before="0" w:after="0" w:line="240" w:lineRule="auto"/>
        <w:ind w:left="708"/>
        <w:rPr>
          <w:rFonts w:asciiTheme="minorHAnsi" w:hAnsiTheme="minorHAnsi"/>
          <w:color w:val="FF0000"/>
          <w:sz w:val="24"/>
        </w:rPr>
      </w:pPr>
      <w:r w:rsidRPr="009C0177">
        <w:rPr>
          <w:rFonts w:asciiTheme="minorHAnsi" w:hAnsiTheme="minorHAnsi"/>
          <w:sz w:val="24"/>
        </w:rPr>
        <w:t>Przyjęto strzałkę ujemną u</w:t>
      </w:r>
      <w:r w:rsidRPr="009C0177">
        <w:rPr>
          <w:rFonts w:asciiTheme="minorHAnsi" w:hAnsiTheme="minorHAnsi"/>
          <w:sz w:val="24"/>
          <w:vertAlign w:val="subscript"/>
        </w:rPr>
        <w:t>0</w:t>
      </w:r>
      <w:r>
        <w:rPr>
          <w:rFonts w:asciiTheme="minorHAnsi" w:hAnsiTheme="minorHAnsi"/>
          <w:sz w:val="24"/>
        </w:rPr>
        <w:t xml:space="preserve"> = 7</w:t>
      </w:r>
      <w:r w:rsidRPr="009C0177">
        <w:rPr>
          <w:rFonts w:asciiTheme="minorHAnsi" w:hAnsiTheme="minorHAnsi"/>
          <w:sz w:val="24"/>
        </w:rPr>
        <w:t xml:space="preserve"> cm</w:t>
      </w:r>
    </w:p>
    <w:p w:rsidR="008E29A7" w:rsidRPr="009C0177" w:rsidRDefault="008E29A7" w:rsidP="008E29A7">
      <w:pPr>
        <w:pStyle w:val="Bezodstpw"/>
        <w:spacing w:before="0" w:after="0" w:line="240" w:lineRule="auto"/>
        <w:ind w:left="708"/>
        <w:rPr>
          <w:rFonts w:asciiTheme="minorHAnsi" w:hAnsiTheme="minorHAnsi"/>
          <w:sz w:val="24"/>
        </w:rPr>
      </w:pPr>
      <w:r w:rsidRPr="009C0177">
        <w:rPr>
          <w:rFonts w:asciiTheme="minorHAnsi" w:hAnsiTheme="minorHAnsi"/>
          <w:sz w:val="24"/>
        </w:rPr>
        <w:t xml:space="preserve"> u</w:t>
      </w:r>
      <w:r w:rsidRPr="009C0177">
        <w:rPr>
          <w:rFonts w:asciiTheme="minorHAnsi" w:hAnsiTheme="minorHAnsi"/>
          <w:sz w:val="24"/>
          <w:vertAlign w:val="subscript"/>
        </w:rPr>
        <w:t xml:space="preserve">2 </w:t>
      </w:r>
      <w:r>
        <w:rPr>
          <w:rFonts w:asciiTheme="minorHAnsi" w:hAnsiTheme="minorHAnsi"/>
          <w:sz w:val="24"/>
        </w:rPr>
        <w:t>= 13,91– 7 = 6,91 cm &lt; 2030/200 = 10,1</w:t>
      </w:r>
      <w:r w:rsidRPr="009C0177">
        <w:rPr>
          <w:rFonts w:asciiTheme="minorHAnsi" w:hAnsiTheme="minorHAnsi"/>
          <w:sz w:val="24"/>
        </w:rPr>
        <w:t>5cm</w:t>
      </w:r>
    </w:p>
    <w:p w:rsidR="008E29A7" w:rsidRPr="00483C1C" w:rsidRDefault="008E29A7" w:rsidP="008E29A7">
      <w:pPr>
        <w:pStyle w:val="Bezodstpw"/>
        <w:numPr>
          <w:ilvl w:val="0"/>
          <w:numId w:val="39"/>
        </w:numPr>
        <w:spacing w:before="0" w:after="0" w:line="240" w:lineRule="auto"/>
        <w:rPr>
          <w:rFonts w:asciiTheme="minorHAnsi" w:hAnsiTheme="minorHAnsi"/>
          <w:b/>
          <w:sz w:val="24"/>
        </w:rPr>
      </w:pPr>
      <w:r w:rsidRPr="00483C1C">
        <w:rPr>
          <w:rFonts w:asciiTheme="minorHAnsi" w:hAnsiTheme="minorHAnsi"/>
          <w:b/>
          <w:sz w:val="24"/>
        </w:rPr>
        <w:lastRenderedPageBreak/>
        <w:t>Stalowa konstrukcja fasady w osi „1”, podpierająca dach nad basenem</w:t>
      </w:r>
    </w:p>
    <w:p w:rsidR="008E29A7" w:rsidRPr="00D531CB" w:rsidRDefault="008E29A7" w:rsidP="008E29A7">
      <w:pPr>
        <w:pStyle w:val="Bezodstpw"/>
        <w:numPr>
          <w:ilvl w:val="1"/>
          <w:numId w:val="39"/>
        </w:numPr>
        <w:spacing w:before="0" w:after="0" w:line="240" w:lineRule="auto"/>
        <w:rPr>
          <w:rFonts w:asciiTheme="minorHAnsi" w:hAnsiTheme="minorHAnsi"/>
          <w:b/>
          <w:sz w:val="24"/>
        </w:rPr>
      </w:pPr>
      <w:r w:rsidRPr="00366E25">
        <w:rPr>
          <w:rFonts w:asciiTheme="minorHAnsi" w:hAnsiTheme="minorHAnsi"/>
          <w:b/>
          <w:sz w:val="24"/>
        </w:rPr>
        <w:t>Schemat</w:t>
      </w:r>
    </w:p>
    <w:p w:rsidR="008E29A7" w:rsidRDefault="008E29A7" w:rsidP="008E29A7">
      <w:pPr>
        <w:pStyle w:val="Bezodstpw"/>
        <w:spacing w:before="0" w:after="0" w:line="240" w:lineRule="auto"/>
        <w:ind w:left="720"/>
        <w:rPr>
          <w:rFonts w:asciiTheme="minorHAnsi" w:hAnsiTheme="minorHAnsi"/>
          <w:b/>
          <w:sz w:val="24"/>
        </w:rPr>
      </w:pPr>
      <w:r>
        <w:rPr>
          <w:noProof/>
        </w:rPr>
        <w:drawing>
          <wp:inline distT="0" distB="0" distL="0" distR="0" wp14:anchorId="2D2173FD" wp14:editId="776B82BB">
            <wp:extent cx="4785360" cy="3589020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85360" cy="3589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29A7" w:rsidRDefault="008E29A7" w:rsidP="008E29A7">
      <w:pPr>
        <w:pStyle w:val="Bezodstpw"/>
        <w:numPr>
          <w:ilvl w:val="1"/>
          <w:numId w:val="39"/>
        </w:numPr>
        <w:spacing w:before="0" w:after="0" w:line="240" w:lineRule="auto"/>
        <w:rPr>
          <w:rFonts w:asciiTheme="minorHAnsi" w:hAnsiTheme="minorHAnsi"/>
          <w:b/>
          <w:sz w:val="24"/>
        </w:rPr>
      </w:pPr>
      <w:r w:rsidRPr="00366E25">
        <w:rPr>
          <w:rFonts w:asciiTheme="minorHAnsi" w:hAnsiTheme="minorHAnsi"/>
          <w:b/>
          <w:sz w:val="24"/>
        </w:rPr>
        <w:t>Obciążenia</w:t>
      </w:r>
      <w:r>
        <w:rPr>
          <w:rFonts w:asciiTheme="minorHAnsi" w:hAnsiTheme="minorHAnsi"/>
          <w:b/>
          <w:sz w:val="24"/>
        </w:rPr>
        <w:t xml:space="preserve"> </w:t>
      </w:r>
    </w:p>
    <w:p w:rsidR="008E29A7" w:rsidRDefault="008E29A7" w:rsidP="008E29A7">
      <w:pPr>
        <w:pStyle w:val="Bezodstpw"/>
        <w:spacing w:before="0" w:after="0" w:line="240" w:lineRule="auto"/>
        <w:ind w:left="1080"/>
        <w:rPr>
          <w:rFonts w:asciiTheme="minorHAnsi" w:hAnsiTheme="minorHAnsi"/>
          <w:sz w:val="24"/>
        </w:rPr>
      </w:pPr>
      <w:r>
        <w:rPr>
          <w:rFonts w:asciiTheme="minorHAnsi" w:hAnsiTheme="minorHAnsi"/>
          <w:b/>
          <w:sz w:val="24"/>
        </w:rPr>
        <w:t xml:space="preserve">-  </w:t>
      </w:r>
      <w:r w:rsidRPr="00222EDD">
        <w:rPr>
          <w:rFonts w:asciiTheme="minorHAnsi" w:hAnsiTheme="minorHAnsi"/>
          <w:sz w:val="24"/>
        </w:rPr>
        <w:t>pionowe</w:t>
      </w:r>
      <w:r>
        <w:rPr>
          <w:rFonts w:asciiTheme="minorHAnsi" w:hAnsiTheme="minorHAnsi"/>
          <w:b/>
          <w:sz w:val="24"/>
        </w:rPr>
        <w:t xml:space="preserve"> </w:t>
      </w:r>
      <w:r>
        <w:rPr>
          <w:rFonts w:asciiTheme="minorHAnsi" w:hAnsiTheme="minorHAnsi"/>
          <w:sz w:val="24"/>
        </w:rPr>
        <w:t>z dźwigarów dachowych</w:t>
      </w:r>
    </w:p>
    <w:p w:rsidR="008E29A7" w:rsidRDefault="008E29A7" w:rsidP="008E29A7">
      <w:pPr>
        <w:pStyle w:val="Bezodstpw"/>
        <w:spacing w:before="0" w:after="0" w:line="240" w:lineRule="auto"/>
        <w:ind w:left="1080"/>
        <w:rPr>
          <w:rFonts w:asciiTheme="minorHAnsi" w:hAnsiTheme="minorHAnsi"/>
          <w:sz w:val="24"/>
        </w:rPr>
      </w:pPr>
      <w:r>
        <w:rPr>
          <w:rFonts w:asciiTheme="minorHAnsi" w:hAnsiTheme="minorHAnsi"/>
          <w:b/>
          <w:sz w:val="24"/>
        </w:rPr>
        <w:t xml:space="preserve">– </w:t>
      </w:r>
      <w:r w:rsidRPr="00CE6A52">
        <w:rPr>
          <w:rFonts w:asciiTheme="minorHAnsi" w:hAnsiTheme="minorHAnsi"/>
          <w:sz w:val="24"/>
        </w:rPr>
        <w:t>ciężarem własnym</w:t>
      </w:r>
    </w:p>
    <w:p w:rsidR="008E29A7" w:rsidRDefault="008E29A7" w:rsidP="008E29A7">
      <w:pPr>
        <w:pStyle w:val="Bezodstpw"/>
        <w:spacing w:before="0" w:after="0" w:line="240" w:lineRule="auto"/>
        <w:ind w:left="1080"/>
        <w:rPr>
          <w:rFonts w:asciiTheme="minorHAnsi" w:hAnsiTheme="minorHAnsi"/>
          <w:sz w:val="24"/>
        </w:rPr>
      </w:pPr>
      <w:r>
        <w:rPr>
          <w:rFonts w:asciiTheme="minorHAnsi" w:hAnsiTheme="minorHAnsi"/>
          <w:b/>
          <w:sz w:val="24"/>
        </w:rPr>
        <w:t xml:space="preserve">– </w:t>
      </w:r>
      <w:r w:rsidRPr="00CE6A52">
        <w:rPr>
          <w:rFonts w:asciiTheme="minorHAnsi" w:hAnsiTheme="minorHAnsi"/>
          <w:sz w:val="24"/>
        </w:rPr>
        <w:t>wiatrem</w:t>
      </w:r>
      <w:r>
        <w:rPr>
          <w:rFonts w:asciiTheme="minorHAnsi" w:hAnsiTheme="minorHAnsi"/>
          <w:sz w:val="24"/>
        </w:rPr>
        <w:t xml:space="preserve"> w płaszczyźnie poziomej</w:t>
      </w:r>
    </w:p>
    <w:p w:rsidR="008E29A7" w:rsidRDefault="008E29A7" w:rsidP="008E29A7">
      <w:pPr>
        <w:pStyle w:val="Bezodstpw"/>
        <w:spacing w:before="0" w:after="0" w:line="240" w:lineRule="auto"/>
        <w:ind w:left="709"/>
        <w:rPr>
          <w:rFonts w:asciiTheme="minorHAnsi" w:hAnsiTheme="minorHAnsi"/>
          <w:b/>
          <w:sz w:val="24"/>
        </w:rPr>
      </w:pPr>
      <w:r>
        <w:rPr>
          <w:noProof/>
        </w:rPr>
        <w:drawing>
          <wp:inline distT="0" distB="0" distL="0" distR="0" wp14:anchorId="72832742" wp14:editId="2C85FB66">
            <wp:extent cx="5090160" cy="3817620"/>
            <wp:effectExtent l="0" t="0" r="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90160" cy="3817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29A7" w:rsidRPr="00366E25" w:rsidRDefault="008E29A7" w:rsidP="008E29A7">
      <w:pPr>
        <w:pStyle w:val="Bezodstpw"/>
        <w:spacing w:before="0" w:after="0" w:line="240" w:lineRule="auto"/>
        <w:ind w:left="709"/>
        <w:rPr>
          <w:rFonts w:asciiTheme="minorHAnsi" w:hAnsiTheme="minorHAnsi"/>
          <w:b/>
          <w:sz w:val="24"/>
        </w:rPr>
      </w:pPr>
      <w:r>
        <w:rPr>
          <w:noProof/>
        </w:rPr>
        <w:lastRenderedPageBreak/>
        <w:drawing>
          <wp:inline distT="0" distB="0" distL="0" distR="0" wp14:anchorId="2B0A4B9A" wp14:editId="45031ABA">
            <wp:extent cx="5090160" cy="3817620"/>
            <wp:effectExtent l="0" t="0" r="0" b="0"/>
            <wp:docPr id="32" name="Obraz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90160" cy="3817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29A7" w:rsidRDefault="008E29A7" w:rsidP="008E29A7">
      <w:pPr>
        <w:pStyle w:val="Bezodstpw"/>
        <w:spacing w:before="0" w:after="0" w:line="240" w:lineRule="auto"/>
      </w:pPr>
      <w:r>
        <w:rPr>
          <w:rFonts w:asciiTheme="minorHAnsi" w:hAnsiTheme="minorHAnsi"/>
          <w:sz w:val="24"/>
        </w:rPr>
        <w:tab/>
      </w:r>
      <w:r>
        <w:rPr>
          <w:rFonts w:asciiTheme="minorHAnsi" w:hAnsiTheme="minorHAnsi"/>
          <w:sz w:val="24"/>
        </w:rPr>
        <w:tab/>
      </w:r>
      <w:r>
        <w:rPr>
          <w:rFonts w:asciiTheme="minorHAnsi" w:hAnsiTheme="minorHAnsi"/>
          <w:sz w:val="24"/>
        </w:rPr>
        <w:tab/>
      </w:r>
    </w:p>
    <w:p w:rsidR="008E29A7" w:rsidRDefault="008E29A7" w:rsidP="008E29A7">
      <w:pPr>
        <w:pStyle w:val="Akapitzlist"/>
        <w:numPr>
          <w:ilvl w:val="1"/>
          <w:numId w:val="39"/>
        </w:numPr>
        <w:spacing w:after="160" w:line="259" w:lineRule="auto"/>
        <w:rPr>
          <w:b/>
        </w:rPr>
      </w:pPr>
      <w:r w:rsidRPr="00DC7B6F">
        <w:rPr>
          <w:b/>
        </w:rPr>
        <w:t>Wyniki:</w:t>
      </w:r>
    </w:p>
    <w:p w:rsidR="008E29A7" w:rsidRPr="00D531CB" w:rsidRDefault="008E29A7" w:rsidP="008E29A7">
      <w:pPr>
        <w:pStyle w:val="Akapitzlist"/>
      </w:pPr>
      <w:r w:rsidRPr="00DC7B6F">
        <w:t>Obliczenia przeprowadzono programem ABC Rama 3D</w:t>
      </w:r>
    </w:p>
    <w:p w:rsidR="008E29A7" w:rsidRDefault="008E29A7" w:rsidP="008E29A7">
      <w:pPr>
        <w:spacing w:after="160" w:line="259" w:lineRule="auto"/>
        <w:ind w:left="720"/>
        <w:rPr>
          <w:rFonts w:asciiTheme="minorHAnsi" w:hAnsiTheme="minorHAnsi" w:cstheme="minorHAnsi"/>
        </w:rPr>
      </w:pPr>
      <w:r>
        <w:rPr>
          <w:noProof/>
        </w:rPr>
        <w:drawing>
          <wp:inline distT="0" distB="0" distL="0" distR="0" wp14:anchorId="23252BDC" wp14:editId="64106C0A">
            <wp:extent cx="5222240" cy="3916680"/>
            <wp:effectExtent l="0" t="0" r="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22240" cy="3916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HAnsi" w:hAnsiTheme="minorHAnsi" w:cstheme="minorHAnsi"/>
        </w:rPr>
        <w:t>a=1,84cm &lt; 720/250 =2,88 cm</w:t>
      </w:r>
    </w:p>
    <w:p w:rsidR="008E29A7" w:rsidRDefault="008E29A7" w:rsidP="008E29A7">
      <w:pPr>
        <w:spacing w:after="160" w:line="259" w:lineRule="auto"/>
        <w:ind w:left="720"/>
        <w:rPr>
          <w:rFonts w:asciiTheme="minorHAnsi" w:hAnsiTheme="minorHAnsi" w:cstheme="minorHAnsi"/>
        </w:rPr>
      </w:pPr>
      <w:r>
        <w:rPr>
          <w:noProof/>
        </w:rPr>
        <w:lastRenderedPageBreak/>
        <w:drawing>
          <wp:inline distT="0" distB="0" distL="0" distR="0" wp14:anchorId="650DA2A8" wp14:editId="5725FDDE">
            <wp:extent cx="5242560" cy="3931920"/>
            <wp:effectExtent l="0" t="0" r="0" b="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42560" cy="3931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29A7" w:rsidRDefault="008E29A7" w:rsidP="008E29A7">
      <w:pPr>
        <w:spacing w:after="160" w:line="259" w:lineRule="auto"/>
        <w:ind w:left="720"/>
        <w:rPr>
          <w:noProof/>
        </w:rPr>
      </w:pPr>
      <w:r>
        <w:rPr>
          <w:noProof/>
        </w:rPr>
        <w:drawing>
          <wp:inline distT="0" distB="0" distL="0" distR="0" wp14:anchorId="67890AA2" wp14:editId="0F69D2A7">
            <wp:extent cx="5516880" cy="4137660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8779" cy="41390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29A7" w:rsidRDefault="008E29A7" w:rsidP="008E29A7">
      <w:pPr>
        <w:spacing w:after="160" w:line="259" w:lineRule="auto"/>
        <w:ind w:left="720"/>
        <w:rPr>
          <w:noProof/>
        </w:rPr>
      </w:pPr>
      <w:r>
        <w:rPr>
          <w:noProof/>
        </w:rPr>
        <w:lastRenderedPageBreak/>
        <w:drawing>
          <wp:inline distT="0" distB="0" distL="0" distR="0" wp14:anchorId="69C3166D" wp14:editId="7C40318E">
            <wp:extent cx="5557520" cy="4168140"/>
            <wp:effectExtent l="0" t="0" r="0" b="0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57520" cy="4168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29A7" w:rsidRDefault="008E29A7" w:rsidP="008E29A7">
      <w:pPr>
        <w:spacing w:after="160" w:line="259" w:lineRule="auto"/>
        <w:ind w:left="720"/>
        <w:rPr>
          <w:b/>
        </w:rPr>
      </w:pPr>
      <w:r>
        <w:rPr>
          <w:noProof/>
        </w:rPr>
        <w:drawing>
          <wp:inline distT="0" distB="0" distL="0" distR="0" wp14:anchorId="45BA0C3F" wp14:editId="0D74A9E0">
            <wp:extent cx="5585460" cy="4189393"/>
            <wp:effectExtent l="0" t="0" r="0" b="0"/>
            <wp:docPr id="39" name="Obraz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94591" cy="41962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29A7" w:rsidRDefault="008E29A7" w:rsidP="008E29A7">
      <w:pPr>
        <w:spacing w:after="160" w:line="259" w:lineRule="auto"/>
        <w:ind w:left="720"/>
        <w:rPr>
          <w:b/>
        </w:rPr>
      </w:pPr>
      <w:r>
        <w:rPr>
          <w:noProof/>
        </w:rPr>
        <w:lastRenderedPageBreak/>
        <w:drawing>
          <wp:inline distT="0" distB="0" distL="0" distR="0" wp14:anchorId="4FA5B9CF" wp14:editId="23D62653">
            <wp:extent cx="5593080" cy="4195108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23689" cy="42180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29A7" w:rsidRPr="00700DB5" w:rsidRDefault="008E29A7" w:rsidP="008E29A7">
      <w:pPr>
        <w:spacing w:line="259" w:lineRule="auto"/>
        <w:ind w:left="720"/>
        <w:rPr>
          <w:rFonts w:asciiTheme="minorHAnsi" w:hAnsiTheme="minorHAnsi" w:cstheme="minorHAnsi"/>
          <w:sz w:val="20"/>
        </w:rPr>
      </w:pPr>
      <w:r w:rsidRPr="00700DB5">
        <w:rPr>
          <w:rFonts w:asciiTheme="minorHAnsi" w:hAnsiTheme="minorHAnsi" w:cstheme="minorHAnsi"/>
          <w:sz w:val="20"/>
        </w:rPr>
        <w:t>OBIEKT: Słup (R 244,5/8,8)</w:t>
      </w:r>
    </w:p>
    <w:p w:rsidR="008E29A7" w:rsidRPr="00700DB5" w:rsidRDefault="008E29A7" w:rsidP="008E29A7">
      <w:pPr>
        <w:spacing w:line="259" w:lineRule="auto"/>
        <w:ind w:left="720"/>
        <w:rPr>
          <w:rFonts w:asciiTheme="minorHAnsi" w:hAnsiTheme="minorHAnsi" w:cstheme="minorHAnsi"/>
          <w:sz w:val="20"/>
        </w:rPr>
      </w:pPr>
      <w:r w:rsidRPr="00700DB5">
        <w:rPr>
          <w:rFonts w:asciiTheme="minorHAnsi" w:hAnsiTheme="minorHAnsi" w:cstheme="minorHAnsi"/>
          <w:sz w:val="20"/>
        </w:rPr>
        <w:t xml:space="preserve">  Od węzła: 10 do węzła: 20  (L= 7,2 m)</w:t>
      </w:r>
    </w:p>
    <w:p w:rsidR="008E29A7" w:rsidRPr="00700DB5" w:rsidRDefault="008E29A7" w:rsidP="008E29A7">
      <w:pPr>
        <w:spacing w:line="259" w:lineRule="auto"/>
        <w:ind w:left="720"/>
        <w:rPr>
          <w:rFonts w:asciiTheme="minorHAnsi" w:hAnsiTheme="minorHAnsi" w:cstheme="minorHAnsi"/>
          <w:sz w:val="20"/>
        </w:rPr>
      </w:pPr>
      <w:r w:rsidRPr="00700DB5">
        <w:rPr>
          <w:rFonts w:asciiTheme="minorHAnsi" w:hAnsiTheme="minorHAnsi" w:cstheme="minorHAnsi"/>
          <w:sz w:val="20"/>
        </w:rPr>
        <w:t xml:space="preserve">  Przekrój nr: 1 (R 244,5/8,8)   Rura okrągła</w:t>
      </w:r>
    </w:p>
    <w:p w:rsidR="008E29A7" w:rsidRPr="00700DB5" w:rsidRDefault="008E29A7" w:rsidP="008E29A7">
      <w:pPr>
        <w:spacing w:line="259" w:lineRule="auto"/>
        <w:ind w:left="720"/>
        <w:rPr>
          <w:rFonts w:asciiTheme="minorHAnsi" w:hAnsiTheme="minorHAnsi" w:cstheme="minorHAnsi"/>
          <w:sz w:val="20"/>
        </w:rPr>
      </w:pPr>
      <w:r w:rsidRPr="00700DB5">
        <w:rPr>
          <w:rFonts w:asciiTheme="minorHAnsi" w:hAnsiTheme="minorHAnsi" w:cstheme="minorHAnsi"/>
          <w:sz w:val="20"/>
        </w:rPr>
        <w:t xml:space="preserve">  Materiał: 18G2</w:t>
      </w:r>
    </w:p>
    <w:p w:rsidR="008E29A7" w:rsidRPr="00700DB5" w:rsidRDefault="008E29A7" w:rsidP="008E29A7">
      <w:pPr>
        <w:spacing w:line="259" w:lineRule="auto"/>
        <w:ind w:left="720"/>
        <w:rPr>
          <w:rFonts w:asciiTheme="minorHAnsi" w:hAnsiTheme="minorHAnsi" w:cstheme="minorHAnsi"/>
          <w:sz w:val="20"/>
        </w:rPr>
      </w:pPr>
      <w:r w:rsidRPr="00700DB5">
        <w:rPr>
          <w:rFonts w:asciiTheme="minorHAnsi" w:hAnsiTheme="minorHAnsi" w:cstheme="minorHAnsi"/>
          <w:sz w:val="20"/>
        </w:rPr>
        <w:t xml:space="preserve">  Odległość między przekrojami&lt; 0,5 m</w:t>
      </w:r>
    </w:p>
    <w:p w:rsidR="008E29A7" w:rsidRPr="00700DB5" w:rsidRDefault="008E29A7" w:rsidP="008E29A7">
      <w:pPr>
        <w:spacing w:line="259" w:lineRule="auto"/>
        <w:ind w:left="720"/>
        <w:rPr>
          <w:rFonts w:asciiTheme="minorHAnsi" w:hAnsiTheme="minorHAnsi" w:cstheme="minorHAnsi"/>
          <w:sz w:val="20"/>
        </w:rPr>
      </w:pPr>
      <w:r w:rsidRPr="00700DB5">
        <w:rPr>
          <w:rFonts w:asciiTheme="minorHAnsi" w:hAnsiTheme="minorHAnsi" w:cstheme="minorHAnsi"/>
          <w:sz w:val="20"/>
        </w:rPr>
        <w:t>STRZAŁKA UGIĘCIA (z obwiedni)</w:t>
      </w:r>
    </w:p>
    <w:p w:rsidR="008E29A7" w:rsidRPr="00700DB5" w:rsidRDefault="008E29A7" w:rsidP="008E29A7">
      <w:pPr>
        <w:spacing w:line="259" w:lineRule="auto"/>
        <w:ind w:left="720"/>
        <w:rPr>
          <w:rFonts w:asciiTheme="minorHAnsi" w:hAnsiTheme="minorHAnsi" w:cstheme="minorHAnsi"/>
          <w:sz w:val="20"/>
        </w:rPr>
      </w:pPr>
      <w:r w:rsidRPr="00700DB5">
        <w:rPr>
          <w:rFonts w:asciiTheme="minorHAnsi" w:hAnsiTheme="minorHAnsi" w:cstheme="minorHAnsi"/>
          <w:sz w:val="20"/>
        </w:rPr>
        <w:t xml:space="preserve">  f= 0,1717 mm &lt; 20,57 mm (L/350)</w:t>
      </w:r>
    </w:p>
    <w:p w:rsidR="008E29A7" w:rsidRPr="00700DB5" w:rsidRDefault="008E29A7" w:rsidP="008E29A7">
      <w:pPr>
        <w:spacing w:line="259" w:lineRule="auto"/>
        <w:ind w:left="720"/>
        <w:rPr>
          <w:rFonts w:asciiTheme="minorHAnsi" w:hAnsiTheme="minorHAnsi" w:cstheme="minorHAnsi"/>
          <w:sz w:val="20"/>
        </w:rPr>
      </w:pPr>
      <w:r w:rsidRPr="00700DB5">
        <w:rPr>
          <w:rFonts w:asciiTheme="minorHAnsi" w:hAnsiTheme="minorHAnsi" w:cstheme="minorHAnsi"/>
          <w:sz w:val="20"/>
        </w:rPr>
        <w:t>KLASA PRZEKROJU: 1</w:t>
      </w:r>
    </w:p>
    <w:p w:rsidR="008E29A7" w:rsidRPr="00700DB5" w:rsidRDefault="008E29A7" w:rsidP="008E29A7">
      <w:pPr>
        <w:spacing w:line="259" w:lineRule="auto"/>
        <w:ind w:left="720"/>
        <w:rPr>
          <w:rFonts w:asciiTheme="minorHAnsi" w:hAnsiTheme="minorHAnsi" w:cstheme="minorHAnsi"/>
          <w:sz w:val="20"/>
        </w:rPr>
      </w:pPr>
      <w:r w:rsidRPr="00700DB5">
        <w:rPr>
          <w:rFonts w:asciiTheme="minorHAnsi" w:hAnsiTheme="minorHAnsi" w:cstheme="minorHAnsi"/>
          <w:sz w:val="20"/>
        </w:rPr>
        <w:t>CECHY GEOMETRYCZNE PRZEKROJU</w:t>
      </w:r>
    </w:p>
    <w:p w:rsidR="008E29A7" w:rsidRPr="00700DB5" w:rsidRDefault="008E29A7" w:rsidP="008E29A7">
      <w:pPr>
        <w:spacing w:line="259" w:lineRule="auto"/>
        <w:ind w:left="720"/>
        <w:rPr>
          <w:rFonts w:asciiTheme="minorHAnsi" w:hAnsiTheme="minorHAnsi" w:cstheme="minorHAnsi"/>
          <w:sz w:val="20"/>
        </w:rPr>
      </w:pPr>
      <w:r w:rsidRPr="00700DB5">
        <w:rPr>
          <w:rFonts w:asciiTheme="minorHAnsi" w:hAnsiTheme="minorHAnsi" w:cstheme="minorHAnsi"/>
          <w:sz w:val="20"/>
        </w:rPr>
        <w:t xml:space="preserve">  Pole </w:t>
      </w:r>
      <w:proofErr w:type="spellStart"/>
      <w:r w:rsidRPr="00700DB5">
        <w:rPr>
          <w:rFonts w:asciiTheme="minorHAnsi" w:hAnsiTheme="minorHAnsi" w:cstheme="minorHAnsi"/>
          <w:sz w:val="20"/>
        </w:rPr>
        <w:t>przek.poprz</w:t>
      </w:r>
      <w:proofErr w:type="spellEnd"/>
      <w:r w:rsidRPr="00700DB5">
        <w:rPr>
          <w:rFonts w:asciiTheme="minorHAnsi" w:hAnsiTheme="minorHAnsi" w:cstheme="minorHAnsi"/>
          <w:sz w:val="20"/>
        </w:rPr>
        <w:t>.  (A)= 65,16 cm2</w:t>
      </w:r>
    </w:p>
    <w:p w:rsidR="008E29A7" w:rsidRPr="00700DB5" w:rsidRDefault="008E29A7" w:rsidP="008E29A7">
      <w:pPr>
        <w:spacing w:line="259" w:lineRule="auto"/>
        <w:ind w:left="720"/>
        <w:rPr>
          <w:rFonts w:asciiTheme="minorHAnsi" w:hAnsiTheme="minorHAnsi" w:cstheme="minorHAnsi"/>
          <w:sz w:val="20"/>
        </w:rPr>
      </w:pPr>
      <w:r w:rsidRPr="00700DB5">
        <w:rPr>
          <w:rFonts w:asciiTheme="minorHAnsi" w:hAnsiTheme="minorHAnsi" w:cstheme="minorHAnsi"/>
          <w:sz w:val="20"/>
        </w:rPr>
        <w:t xml:space="preserve">  Pola na ścinanie (Avy)= 41,48 cm2    (</w:t>
      </w:r>
      <w:proofErr w:type="spellStart"/>
      <w:r w:rsidRPr="00700DB5">
        <w:rPr>
          <w:rFonts w:asciiTheme="minorHAnsi" w:hAnsiTheme="minorHAnsi" w:cstheme="minorHAnsi"/>
          <w:sz w:val="20"/>
        </w:rPr>
        <w:t>Avx</w:t>
      </w:r>
      <w:proofErr w:type="spellEnd"/>
      <w:r w:rsidRPr="00700DB5">
        <w:rPr>
          <w:rFonts w:asciiTheme="minorHAnsi" w:hAnsiTheme="minorHAnsi" w:cstheme="minorHAnsi"/>
          <w:sz w:val="20"/>
        </w:rPr>
        <w:t>)= 41,48 cm2</w:t>
      </w:r>
    </w:p>
    <w:p w:rsidR="008E29A7" w:rsidRPr="00700DB5" w:rsidRDefault="008E29A7" w:rsidP="008E29A7">
      <w:pPr>
        <w:spacing w:line="259" w:lineRule="auto"/>
        <w:ind w:left="720"/>
        <w:rPr>
          <w:rFonts w:asciiTheme="minorHAnsi" w:hAnsiTheme="minorHAnsi" w:cstheme="minorHAnsi"/>
          <w:sz w:val="20"/>
        </w:rPr>
      </w:pPr>
      <w:r w:rsidRPr="00700DB5">
        <w:rPr>
          <w:rFonts w:asciiTheme="minorHAnsi" w:hAnsiTheme="minorHAnsi" w:cstheme="minorHAnsi"/>
          <w:sz w:val="20"/>
        </w:rPr>
        <w:t xml:space="preserve">  </w:t>
      </w:r>
      <w:proofErr w:type="spellStart"/>
      <w:r w:rsidRPr="00700DB5">
        <w:rPr>
          <w:rFonts w:asciiTheme="minorHAnsi" w:hAnsiTheme="minorHAnsi" w:cstheme="minorHAnsi"/>
          <w:sz w:val="20"/>
        </w:rPr>
        <w:t>Wsk.na</w:t>
      </w:r>
      <w:proofErr w:type="spellEnd"/>
      <w:r w:rsidRPr="00700DB5">
        <w:rPr>
          <w:rFonts w:asciiTheme="minorHAnsi" w:hAnsiTheme="minorHAnsi" w:cstheme="minorHAnsi"/>
          <w:sz w:val="20"/>
        </w:rPr>
        <w:t xml:space="preserve"> zginanie  (</w:t>
      </w:r>
      <w:proofErr w:type="spellStart"/>
      <w:r w:rsidRPr="00700DB5">
        <w:rPr>
          <w:rFonts w:asciiTheme="minorHAnsi" w:hAnsiTheme="minorHAnsi" w:cstheme="minorHAnsi"/>
          <w:sz w:val="20"/>
        </w:rPr>
        <w:t>Wcx</w:t>
      </w:r>
      <w:proofErr w:type="spellEnd"/>
      <w:r w:rsidRPr="00700DB5">
        <w:rPr>
          <w:rFonts w:asciiTheme="minorHAnsi" w:hAnsiTheme="minorHAnsi" w:cstheme="minorHAnsi"/>
          <w:sz w:val="20"/>
        </w:rPr>
        <w:t>)= 370,7 cm3    (</w:t>
      </w:r>
      <w:proofErr w:type="spellStart"/>
      <w:r w:rsidRPr="00700DB5">
        <w:rPr>
          <w:rFonts w:asciiTheme="minorHAnsi" w:hAnsiTheme="minorHAnsi" w:cstheme="minorHAnsi"/>
          <w:sz w:val="20"/>
        </w:rPr>
        <w:t>Wcy</w:t>
      </w:r>
      <w:proofErr w:type="spellEnd"/>
      <w:r w:rsidRPr="00700DB5">
        <w:rPr>
          <w:rFonts w:asciiTheme="minorHAnsi" w:hAnsiTheme="minorHAnsi" w:cstheme="minorHAnsi"/>
          <w:sz w:val="20"/>
        </w:rPr>
        <w:t>)= 370,7 cm3</w:t>
      </w:r>
    </w:p>
    <w:p w:rsidR="008E29A7" w:rsidRPr="00700DB5" w:rsidRDefault="008E29A7" w:rsidP="008E29A7">
      <w:pPr>
        <w:spacing w:line="259" w:lineRule="auto"/>
        <w:ind w:left="720"/>
        <w:rPr>
          <w:rFonts w:asciiTheme="minorHAnsi" w:hAnsiTheme="minorHAnsi" w:cstheme="minorHAnsi"/>
          <w:sz w:val="20"/>
        </w:rPr>
      </w:pPr>
      <w:r w:rsidRPr="00700DB5">
        <w:rPr>
          <w:rFonts w:asciiTheme="minorHAnsi" w:hAnsiTheme="minorHAnsi" w:cstheme="minorHAnsi"/>
          <w:sz w:val="20"/>
        </w:rPr>
        <w:t xml:space="preserve">  </w:t>
      </w:r>
      <w:proofErr w:type="spellStart"/>
      <w:r w:rsidRPr="00700DB5">
        <w:rPr>
          <w:rFonts w:asciiTheme="minorHAnsi" w:hAnsiTheme="minorHAnsi" w:cstheme="minorHAnsi"/>
          <w:sz w:val="20"/>
        </w:rPr>
        <w:t>Wsk.na</w:t>
      </w:r>
      <w:proofErr w:type="spellEnd"/>
      <w:r w:rsidRPr="00700DB5">
        <w:rPr>
          <w:rFonts w:asciiTheme="minorHAnsi" w:hAnsiTheme="minorHAnsi" w:cstheme="minorHAnsi"/>
          <w:sz w:val="20"/>
        </w:rPr>
        <w:t xml:space="preserve"> zginanie  (</w:t>
      </w:r>
      <w:proofErr w:type="spellStart"/>
      <w:r w:rsidRPr="00700DB5">
        <w:rPr>
          <w:rFonts w:asciiTheme="minorHAnsi" w:hAnsiTheme="minorHAnsi" w:cstheme="minorHAnsi"/>
          <w:sz w:val="20"/>
        </w:rPr>
        <w:t>Wtx</w:t>
      </w:r>
      <w:proofErr w:type="spellEnd"/>
      <w:r w:rsidRPr="00700DB5">
        <w:rPr>
          <w:rFonts w:asciiTheme="minorHAnsi" w:hAnsiTheme="minorHAnsi" w:cstheme="minorHAnsi"/>
          <w:sz w:val="20"/>
        </w:rPr>
        <w:t>)= 370,7 cm3    (</w:t>
      </w:r>
      <w:proofErr w:type="spellStart"/>
      <w:r w:rsidRPr="00700DB5">
        <w:rPr>
          <w:rFonts w:asciiTheme="minorHAnsi" w:hAnsiTheme="minorHAnsi" w:cstheme="minorHAnsi"/>
          <w:sz w:val="20"/>
        </w:rPr>
        <w:t>Wty</w:t>
      </w:r>
      <w:proofErr w:type="spellEnd"/>
      <w:r w:rsidRPr="00700DB5">
        <w:rPr>
          <w:rFonts w:asciiTheme="minorHAnsi" w:hAnsiTheme="minorHAnsi" w:cstheme="minorHAnsi"/>
          <w:sz w:val="20"/>
        </w:rPr>
        <w:t>)= 370,7 cm3</w:t>
      </w:r>
    </w:p>
    <w:p w:rsidR="008E29A7" w:rsidRPr="00700DB5" w:rsidRDefault="008E29A7" w:rsidP="008E29A7">
      <w:pPr>
        <w:spacing w:line="259" w:lineRule="auto"/>
        <w:ind w:left="720"/>
        <w:rPr>
          <w:rFonts w:asciiTheme="minorHAnsi" w:hAnsiTheme="minorHAnsi" w:cstheme="minorHAnsi"/>
          <w:sz w:val="20"/>
        </w:rPr>
      </w:pPr>
      <w:r w:rsidRPr="00700DB5">
        <w:rPr>
          <w:rFonts w:asciiTheme="minorHAnsi" w:hAnsiTheme="minorHAnsi" w:cstheme="minorHAnsi"/>
          <w:sz w:val="20"/>
        </w:rPr>
        <w:t>NOŚNOŚCI OBLICZENIOWE PRZEKROJU</w:t>
      </w:r>
    </w:p>
    <w:p w:rsidR="008E29A7" w:rsidRPr="00700DB5" w:rsidRDefault="008E29A7" w:rsidP="008E29A7">
      <w:pPr>
        <w:spacing w:line="259" w:lineRule="auto"/>
        <w:ind w:left="720"/>
        <w:rPr>
          <w:rFonts w:asciiTheme="minorHAnsi" w:hAnsiTheme="minorHAnsi" w:cstheme="minorHAnsi"/>
          <w:sz w:val="20"/>
        </w:rPr>
      </w:pPr>
      <w:r w:rsidRPr="00700DB5">
        <w:rPr>
          <w:rFonts w:asciiTheme="minorHAnsi" w:hAnsiTheme="minorHAnsi" w:cstheme="minorHAnsi"/>
          <w:sz w:val="20"/>
        </w:rPr>
        <w:t xml:space="preserve">  Na ściskanie   (</w:t>
      </w:r>
      <w:proofErr w:type="spellStart"/>
      <w:r w:rsidRPr="00700DB5">
        <w:rPr>
          <w:rFonts w:asciiTheme="minorHAnsi" w:hAnsiTheme="minorHAnsi" w:cstheme="minorHAnsi"/>
          <w:sz w:val="20"/>
        </w:rPr>
        <w:t>NRc</w:t>
      </w:r>
      <w:proofErr w:type="spellEnd"/>
      <w:r w:rsidRPr="00700DB5">
        <w:rPr>
          <w:rFonts w:asciiTheme="minorHAnsi" w:hAnsiTheme="minorHAnsi" w:cstheme="minorHAnsi"/>
          <w:sz w:val="20"/>
        </w:rPr>
        <w:t xml:space="preserve">)= 1987 </w:t>
      </w:r>
      <w:proofErr w:type="spellStart"/>
      <w:r w:rsidRPr="00700DB5">
        <w:rPr>
          <w:rFonts w:asciiTheme="minorHAnsi" w:hAnsiTheme="minorHAnsi" w:cstheme="minorHAnsi"/>
          <w:sz w:val="20"/>
        </w:rPr>
        <w:t>kN</w:t>
      </w:r>
      <w:proofErr w:type="spellEnd"/>
    </w:p>
    <w:p w:rsidR="008E29A7" w:rsidRPr="00700DB5" w:rsidRDefault="008E29A7" w:rsidP="008E29A7">
      <w:pPr>
        <w:spacing w:line="259" w:lineRule="auto"/>
        <w:ind w:left="720"/>
        <w:rPr>
          <w:rFonts w:asciiTheme="minorHAnsi" w:hAnsiTheme="minorHAnsi" w:cstheme="minorHAnsi"/>
          <w:sz w:val="20"/>
        </w:rPr>
      </w:pPr>
      <w:r w:rsidRPr="00700DB5">
        <w:rPr>
          <w:rFonts w:asciiTheme="minorHAnsi" w:hAnsiTheme="minorHAnsi" w:cstheme="minorHAnsi"/>
          <w:sz w:val="20"/>
        </w:rPr>
        <w:t xml:space="preserve">  Na ścinanie    (</w:t>
      </w:r>
      <w:proofErr w:type="spellStart"/>
      <w:r w:rsidRPr="00700DB5">
        <w:rPr>
          <w:rFonts w:asciiTheme="minorHAnsi" w:hAnsiTheme="minorHAnsi" w:cstheme="minorHAnsi"/>
          <w:sz w:val="20"/>
        </w:rPr>
        <w:t>VRx</w:t>
      </w:r>
      <w:proofErr w:type="spellEnd"/>
      <w:r w:rsidRPr="00700DB5">
        <w:rPr>
          <w:rFonts w:asciiTheme="minorHAnsi" w:hAnsiTheme="minorHAnsi" w:cstheme="minorHAnsi"/>
          <w:sz w:val="20"/>
        </w:rPr>
        <w:t xml:space="preserve">)= 733,8 </w:t>
      </w:r>
      <w:proofErr w:type="spellStart"/>
      <w:r w:rsidRPr="00700DB5">
        <w:rPr>
          <w:rFonts w:asciiTheme="minorHAnsi" w:hAnsiTheme="minorHAnsi" w:cstheme="minorHAnsi"/>
          <w:sz w:val="20"/>
        </w:rPr>
        <w:t>kN</w:t>
      </w:r>
      <w:proofErr w:type="spellEnd"/>
    </w:p>
    <w:p w:rsidR="008E29A7" w:rsidRPr="00700DB5" w:rsidRDefault="008E29A7" w:rsidP="008E29A7">
      <w:pPr>
        <w:spacing w:line="259" w:lineRule="auto"/>
        <w:ind w:left="720"/>
        <w:rPr>
          <w:rFonts w:asciiTheme="minorHAnsi" w:hAnsiTheme="minorHAnsi" w:cstheme="minorHAnsi"/>
          <w:sz w:val="20"/>
        </w:rPr>
      </w:pPr>
      <w:r w:rsidRPr="00700DB5">
        <w:rPr>
          <w:rFonts w:asciiTheme="minorHAnsi" w:hAnsiTheme="minorHAnsi" w:cstheme="minorHAnsi"/>
          <w:sz w:val="20"/>
        </w:rPr>
        <w:t xml:space="preserve">  Na ścinanie    (</w:t>
      </w:r>
      <w:proofErr w:type="spellStart"/>
      <w:r w:rsidRPr="00700DB5">
        <w:rPr>
          <w:rFonts w:asciiTheme="minorHAnsi" w:hAnsiTheme="minorHAnsi" w:cstheme="minorHAnsi"/>
          <w:sz w:val="20"/>
        </w:rPr>
        <w:t>VRy</w:t>
      </w:r>
      <w:proofErr w:type="spellEnd"/>
      <w:r w:rsidRPr="00700DB5">
        <w:rPr>
          <w:rFonts w:asciiTheme="minorHAnsi" w:hAnsiTheme="minorHAnsi" w:cstheme="minorHAnsi"/>
          <w:sz w:val="20"/>
        </w:rPr>
        <w:t xml:space="preserve">)= 733,8 </w:t>
      </w:r>
      <w:proofErr w:type="spellStart"/>
      <w:r w:rsidRPr="00700DB5">
        <w:rPr>
          <w:rFonts w:asciiTheme="minorHAnsi" w:hAnsiTheme="minorHAnsi" w:cstheme="minorHAnsi"/>
          <w:sz w:val="20"/>
        </w:rPr>
        <w:t>kN</w:t>
      </w:r>
      <w:proofErr w:type="spellEnd"/>
    </w:p>
    <w:p w:rsidR="008E29A7" w:rsidRPr="00700DB5" w:rsidRDefault="008E29A7" w:rsidP="008E29A7">
      <w:pPr>
        <w:spacing w:line="259" w:lineRule="auto"/>
        <w:ind w:left="720"/>
        <w:rPr>
          <w:rFonts w:asciiTheme="minorHAnsi" w:hAnsiTheme="minorHAnsi" w:cstheme="minorHAnsi"/>
          <w:sz w:val="20"/>
        </w:rPr>
      </w:pPr>
      <w:r w:rsidRPr="00700DB5">
        <w:rPr>
          <w:rFonts w:asciiTheme="minorHAnsi" w:hAnsiTheme="minorHAnsi" w:cstheme="minorHAnsi"/>
          <w:sz w:val="20"/>
        </w:rPr>
        <w:t xml:space="preserve">  Na zginanie    (</w:t>
      </w:r>
      <w:proofErr w:type="spellStart"/>
      <w:r w:rsidRPr="00700DB5">
        <w:rPr>
          <w:rFonts w:asciiTheme="minorHAnsi" w:hAnsiTheme="minorHAnsi" w:cstheme="minorHAnsi"/>
          <w:sz w:val="20"/>
        </w:rPr>
        <w:t>MRx</w:t>
      </w:r>
      <w:proofErr w:type="spellEnd"/>
      <w:r w:rsidRPr="00700DB5">
        <w:rPr>
          <w:rFonts w:asciiTheme="minorHAnsi" w:hAnsiTheme="minorHAnsi" w:cstheme="minorHAnsi"/>
          <w:sz w:val="20"/>
        </w:rPr>
        <w:t xml:space="preserve">)= 131,1 </w:t>
      </w:r>
      <w:proofErr w:type="spellStart"/>
      <w:r w:rsidRPr="00700DB5">
        <w:rPr>
          <w:rFonts w:asciiTheme="minorHAnsi" w:hAnsiTheme="minorHAnsi" w:cstheme="minorHAnsi"/>
          <w:sz w:val="20"/>
        </w:rPr>
        <w:t>kNm</w:t>
      </w:r>
      <w:proofErr w:type="spellEnd"/>
    </w:p>
    <w:p w:rsidR="008E29A7" w:rsidRPr="00700DB5" w:rsidRDefault="008E29A7" w:rsidP="008E29A7">
      <w:pPr>
        <w:spacing w:line="259" w:lineRule="auto"/>
        <w:ind w:left="720"/>
        <w:rPr>
          <w:rFonts w:asciiTheme="minorHAnsi" w:hAnsiTheme="minorHAnsi" w:cstheme="minorHAnsi"/>
          <w:sz w:val="20"/>
        </w:rPr>
      </w:pPr>
      <w:r w:rsidRPr="00700DB5">
        <w:rPr>
          <w:rFonts w:asciiTheme="minorHAnsi" w:hAnsiTheme="minorHAnsi" w:cstheme="minorHAnsi"/>
          <w:sz w:val="20"/>
        </w:rPr>
        <w:t xml:space="preserve">      (</w:t>
      </w:r>
      <w:proofErr w:type="spellStart"/>
      <w:r w:rsidRPr="00700DB5">
        <w:rPr>
          <w:rFonts w:asciiTheme="minorHAnsi" w:hAnsiTheme="minorHAnsi" w:cstheme="minorHAnsi"/>
          <w:sz w:val="20"/>
        </w:rPr>
        <w:t>Wsp.rezerwy</w:t>
      </w:r>
      <w:proofErr w:type="spellEnd"/>
      <w:r w:rsidRPr="00700DB5">
        <w:rPr>
          <w:rFonts w:asciiTheme="minorHAnsi" w:hAnsiTheme="minorHAnsi" w:cstheme="minorHAnsi"/>
          <w:sz w:val="20"/>
        </w:rPr>
        <w:t xml:space="preserve"> plastycznej (</w:t>
      </w:r>
      <w:proofErr w:type="spellStart"/>
      <w:r w:rsidRPr="00700DB5">
        <w:rPr>
          <w:rFonts w:asciiTheme="minorHAnsi" w:hAnsiTheme="minorHAnsi" w:cstheme="minorHAnsi"/>
          <w:sz w:val="20"/>
        </w:rPr>
        <w:t>alfa_px</w:t>
      </w:r>
      <w:proofErr w:type="spellEnd"/>
      <w:r w:rsidRPr="00700DB5">
        <w:rPr>
          <w:rFonts w:asciiTheme="minorHAnsi" w:hAnsiTheme="minorHAnsi" w:cstheme="minorHAnsi"/>
          <w:sz w:val="20"/>
        </w:rPr>
        <w:t>)= 1,16)</w:t>
      </w:r>
    </w:p>
    <w:p w:rsidR="008E29A7" w:rsidRPr="00700DB5" w:rsidRDefault="008E29A7" w:rsidP="008E29A7">
      <w:pPr>
        <w:spacing w:line="259" w:lineRule="auto"/>
        <w:ind w:left="720"/>
        <w:rPr>
          <w:rFonts w:asciiTheme="minorHAnsi" w:hAnsiTheme="minorHAnsi" w:cstheme="minorHAnsi"/>
          <w:sz w:val="20"/>
        </w:rPr>
      </w:pPr>
      <w:r w:rsidRPr="00700DB5">
        <w:rPr>
          <w:rFonts w:asciiTheme="minorHAnsi" w:hAnsiTheme="minorHAnsi" w:cstheme="minorHAnsi"/>
          <w:sz w:val="20"/>
        </w:rPr>
        <w:t xml:space="preserve">  Na zginanie    (</w:t>
      </w:r>
      <w:proofErr w:type="spellStart"/>
      <w:r w:rsidRPr="00700DB5">
        <w:rPr>
          <w:rFonts w:asciiTheme="minorHAnsi" w:hAnsiTheme="minorHAnsi" w:cstheme="minorHAnsi"/>
          <w:sz w:val="20"/>
        </w:rPr>
        <w:t>MRy</w:t>
      </w:r>
      <w:proofErr w:type="spellEnd"/>
      <w:r w:rsidRPr="00700DB5">
        <w:rPr>
          <w:rFonts w:asciiTheme="minorHAnsi" w:hAnsiTheme="minorHAnsi" w:cstheme="minorHAnsi"/>
          <w:sz w:val="20"/>
        </w:rPr>
        <w:t xml:space="preserve">)= 131,1 </w:t>
      </w:r>
      <w:proofErr w:type="spellStart"/>
      <w:r w:rsidRPr="00700DB5">
        <w:rPr>
          <w:rFonts w:asciiTheme="minorHAnsi" w:hAnsiTheme="minorHAnsi" w:cstheme="minorHAnsi"/>
          <w:sz w:val="20"/>
        </w:rPr>
        <w:t>kNm</w:t>
      </w:r>
      <w:proofErr w:type="spellEnd"/>
    </w:p>
    <w:p w:rsidR="008E29A7" w:rsidRPr="00700DB5" w:rsidRDefault="008E29A7" w:rsidP="008E29A7">
      <w:pPr>
        <w:spacing w:line="259" w:lineRule="auto"/>
        <w:ind w:left="720"/>
        <w:rPr>
          <w:rFonts w:asciiTheme="minorHAnsi" w:hAnsiTheme="minorHAnsi" w:cstheme="minorHAnsi"/>
          <w:sz w:val="20"/>
        </w:rPr>
      </w:pPr>
      <w:r w:rsidRPr="00700DB5">
        <w:rPr>
          <w:rFonts w:asciiTheme="minorHAnsi" w:hAnsiTheme="minorHAnsi" w:cstheme="minorHAnsi"/>
          <w:sz w:val="20"/>
        </w:rPr>
        <w:t>OBCIĄŻENIA OBLICZENIOWE</w:t>
      </w:r>
    </w:p>
    <w:p w:rsidR="008E29A7" w:rsidRPr="00700DB5" w:rsidRDefault="008E29A7" w:rsidP="008E29A7">
      <w:pPr>
        <w:spacing w:line="259" w:lineRule="auto"/>
        <w:ind w:left="720"/>
        <w:rPr>
          <w:rFonts w:asciiTheme="minorHAnsi" w:hAnsiTheme="minorHAnsi" w:cstheme="minorHAnsi"/>
          <w:sz w:val="20"/>
        </w:rPr>
      </w:pPr>
      <w:r w:rsidRPr="00700DB5">
        <w:rPr>
          <w:rFonts w:asciiTheme="minorHAnsi" w:hAnsiTheme="minorHAnsi" w:cstheme="minorHAnsi"/>
          <w:sz w:val="20"/>
        </w:rPr>
        <w:t xml:space="preserve">  </w:t>
      </w:r>
      <w:proofErr w:type="spellStart"/>
      <w:r w:rsidRPr="00700DB5">
        <w:rPr>
          <w:rFonts w:asciiTheme="minorHAnsi" w:hAnsiTheme="minorHAnsi" w:cstheme="minorHAnsi"/>
          <w:sz w:val="20"/>
        </w:rPr>
        <w:t>Nrr</w:t>
      </w:r>
      <w:proofErr w:type="spellEnd"/>
      <w:r w:rsidRPr="00700DB5">
        <w:rPr>
          <w:rFonts w:asciiTheme="minorHAnsi" w:hAnsiTheme="minorHAnsi" w:cstheme="minorHAnsi"/>
          <w:sz w:val="20"/>
        </w:rPr>
        <w:t>: 1,2,3</w:t>
      </w:r>
    </w:p>
    <w:p w:rsidR="008E29A7" w:rsidRPr="00700DB5" w:rsidRDefault="008E29A7" w:rsidP="008E29A7">
      <w:pPr>
        <w:spacing w:line="259" w:lineRule="auto"/>
        <w:ind w:left="720"/>
        <w:rPr>
          <w:rFonts w:asciiTheme="minorHAnsi" w:hAnsiTheme="minorHAnsi" w:cstheme="minorHAnsi"/>
          <w:sz w:val="20"/>
        </w:rPr>
      </w:pPr>
      <w:r w:rsidRPr="00700DB5">
        <w:rPr>
          <w:rFonts w:asciiTheme="minorHAnsi" w:hAnsiTheme="minorHAnsi" w:cstheme="minorHAnsi"/>
          <w:sz w:val="20"/>
        </w:rPr>
        <w:t xml:space="preserve">  Ściskanie (</w:t>
      </w:r>
      <w:proofErr w:type="spellStart"/>
      <w:r w:rsidRPr="00700DB5">
        <w:rPr>
          <w:rFonts w:asciiTheme="minorHAnsi" w:hAnsiTheme="minorHAnsi" w:cstheme="minorHAnsi"/>
          <w:sz w:val="20"/>
        </w:rPr>
        <w:t>Nc</w:t>
      </w:r>
      <w:proofErr w:type="spellEnd"/>
      <w:r w:rsidRPr="00700DB5">
        <w:rPr>
          <w:rFonts w:asciiTheme="minorHAnsi" w:hAnsiTheme="minorHAnsi" w:cstheme="minorHAnsi"/>
          <w:sz w:val="20"/>
        </w:rPr>
        <w:t xml:space="preserve">)= 291,7 </w:t>
      </w:r>
      <w:proofErr w:type="spellStart"/>
      <w:r w:rsidRPr="00700DB5">
        <w:rPr>
          <w:rFonts w:asciiTheme="minorHAnsi" w:hAnsiTheme="minorHAnsi" w:cstheme="minorHAnsi"/>
          <w:sz w:val="20"/>
        </w:rPr>
        <w:t>kN</w:t>
      </w:r>
      <w:proofErr w:type="spellEnd"/>
    </w:p>
    <w:p w:rsidR="008E29A7" w:rsidRPr="00700DB5" w:rsidRDefault="008E29A7" w:rsidP="008E29A7">
      <w:pPr>
        <w:spacing w:line="259" w:lineRule="auto"/>
        <w:ind w:left="720"/>
        <w:rPr>
          <w:rFonts w:asciiTheme="minorHAnsi" w:hAnsiTheme="minorHAnsi" w:cstheme="minorHAnsi"/>
          <w:sz w:val="20"/>
        </w:rPr>
      </w:pPr>
      <w:r w:rsidRPr="00700DB5">
        <w:rPr>
          <w:rFonts w:asciiTheme="minorHAnsi" w:hAnsiTheme="minorHAnsi" w:cstheme="minorHAnsi"/>
          <w:sz w:val="20"/>
        </w:rPr>
        <w:t xml:space="preserve">  Ścinanie  (</w:t>
      </w:r>
      <w:proofErr w:type="spellStart"/>
      <w:r w:rsidRPr="00700DB5">
        <w:rPr>
          <w:rFonts w:asciiTheme="minorHAnsi" w:hAnsiTheme="minorHAnsi" w:cstheme="minorHAnsi"/>
          <w:sz w:val="20"/>
        </w:rPr>
        <w:t>Vy</w:t>
      </w:r>
      <w:proofErr w:type="spellEnd"/>
      <w:r w:rsidRPr="00700DB5">
        <w:rPr>
          <w:rFonts w:asciiTheme="minorHAnsi" w:hAnsiTheme="minorHAnsi" w:cstheme="minorHAnsi"/>
          <w:sz w:val="20"/>
        </w:rPr>
        <w:t xml:space="preserve">)= 0,5422 </w:t>
      </w:r>
      <w:proofErr w:type="spellStart"/>
      <w:r w:rsidRPr="00700DB5">
        <w:rPr>
          <w:rFonts w:asciiTheme="minorHAnsi" w:hAnsiTheme="minorHAnsi" w:cstheme="minorHAnsi"/>
          <w:sz w:val="20"/>
        </w:rPr>
        <w:t>kN</w:t>
      </w:r>
      <w:proofErr w:type="spellEnd"/>
      <w:r w:rsidRPr="00700DB5">
        <w:rPr>
          <w:rFonts w:asciiTheme="minorHAnsi" w:hAnsiTheme="minorHAnsi" w:cstheme="minorHAnsi"/>
          <w:sz w:val="20"/>
        </w:rPr>
        <w:t xml:space="preserve">   Ścinanie  (</w:t>
      </w:r>
      <w:proofErr w:type="spellStart"/>
      <w:r w:rsidRPr="00700DB5">
        <w:rPr>
          <w:rFonts w:asciiTheme="minorHAnsi" w:hAnsiTheme="minorHAnsi" w:cstheme="minorHAnsi"/>
          <w:sz w:val="20"/>
        </w:rPr>
        <w:t>Vx</w:t>
      </w:r>
      <w:proofErr w:type="spellEnd"/>
      <w:r w:rsidRPr="00700DB5">
        <w:rPr>
          <w:rFonts w:asciiTheme="minorHAnsi" w:hAnsiTheme="minorHAnsi" w:cstheme="minorHAnsi"/>
          <w:sz w:val="20"/>
        </w:rPr>
        <w:t xml:space="preserve">)= 77,91 </w:t>
      </w:r>
      <w:proofErr w:type="spellStart"/>
      <w:r w:rsidRPr="00700DB5">
        <w:rPr>
          <w:rFonts w:asciiTheme="minorHAnsi" w:hAnsiTheme="minorHAnsi" w:cstheme="minorHAnsi"/>
          <w:sz w:val="20"/>
        </w:rPr>
        <w:t>kN</w:t>
      </w:r>
      <w:proofErr w:type="spellEnd"/>
    </w:p>
    <w:p w:rsidR="008E29A7" w:rsidRPr="00700DB5" w:rsidRDefault="008E29A7" w:rsidP="008E29A7">
      <w:pPr>
        <w:spacing w:line="259" w:lineRule="auto"/>
        <w:ind w:left="720"/>
        <w:rPr>
          <w:rFonts w:asciiTheme="minorHAnsi" w:hAnsiTheme="minorHAnsi" w:cstheme="minorHAnsi"/>
          <w:sz w:val="20"/>
        </w:rPr>
      </w:pPr>
      <w:r w:rsidRPr="00700DB5">
        <w:rPr>
          <w:rFonts w:asciiTheme="minorHAnsi" w:hAnsiTheme="minorHAnsi" w:cstheme="minorHAnsi"/>
          <w:sz w:val="20"/>
        </w:rPr>
        <w:t xml:space="preserve">  Zginanie  (</w:t>
      </w:r>
      <w:proofErr w:type="spellStart"/>
      <w:r w:rsidRPr="00700DB5">
        <w:rPr>
          <w:rFonts w:asciiTheme="minorHAnsi" w:hAnsiTheme="minorHAnsi" w:cstheme="minorHAnsi"/>
          <w:sz w:val="20"/>
        </w:rPr>
        <w:t>Mx</w:t>
      </w:r>
      <w:proofErr w:type="spellEnd"/>
      <w:r w:rsidRPr="00700DB5">
        <w:rPr>
          <w:rFonts w:asciiTheme="minorHAnsi" w:hAnsiTheme="minorHAnsi" w:cstheme="minorHAnsi"/>
          <w:sz w:val="20"/>
        </w:rPr>
        <w:t xml:space="preserve">)= 0,4623 </w:t>
      </w:r>
      <w:proofErr w:type="spellStart"/>
      <w:r w:rsidRPr="00700DB5">
        <w:rPr>
          <w:rFonts w:asciiTheme="minorHAnsi" w:hAnsiTheme="minorHAnsi" w:cstheme="minorHAnsi"/>
          <w:sz w:val="20"/>
        </w:rPr>
        <w:t>kNm</w:t>
      </w:r>
      <w:proofErr w:type="spellEnd"/>
      <w:r w:rsidRPr="00700DB5">
        <w:rPr>
          <w:rFonts w:asciiTheme="minorHAnsi" w:hAnsiTheme="minorHAnsi" w:cstheme="minorHAnsi"/>
          <w:sz w:val="20"/>
        </w:rPr>
        <w:t xml:space="preserve">  Zginanie  (My)= 76,73 </w:t>
      </w:r>
      <w:proofErr w:type="spellStart"/>
      <w:r w:rsidRPr="00700DB5">
        <w:rPr>
          <w:rFonts w:asciiTheme="minorHAnsi" w:hAnsiTheme="minorHAnsi" w:cstheme="minorHAnsi"/>
          <w:sz w:val="20"/>
        </w:rPr>
        <w:t>kNm</w:t>
      </w:r>
      <w:proofErr w:type="spellEnd"/>
    </w:p>
    <w:p w:rsidR="008E29A7" w:rsidRPr="00700DB5" w:rsidRDefault="008E29A7" w:rsidP="008E29A7">
      <w:pPr>
        <w:spacing w:line="259" w:lineRule="auto"/>
        <w:ind w:left="720"/>
        <w:rPr>
          <w:rFonts w:asciiTheme="minorHAnsi" w:hAnsiTheme="minorHAnsi" w:cstheme="minorHAnsi"/>
          <w:sz w:val="20"/>
        </w:rPr>
      </w:pPr>
      <w:r w:rsidRPr="00700DB5">
        <w:rPr>
          <w:rFonts w:asciiTheme="minorHAnsi" w:hAnsiTheme="minorHAnsi" w:cstheme="minorHAnsi"/>
          <w:sz w:val="20"/>
        </w:rPr>
        <w:t>STOPIEŃ WYKORZYSTANIA NOŚNOŚCI PRZEKROJU</w:t>
      </w:r>
    </w:p>
    <w:p w:rsidR="008E29A7" w:rsidRPr="00700DB5" w:rsidRDefault="008E29A7" w:rsidP="008E29A7">
      <w:pPr>
        <w:spacing w:line="259" w:lineRule="auto"/>
        <w:ind w:left="720"/>
        <w:rPr>
          <w:rFonts w:asciiTheme="minorHAnsi" w:hAnsiTheme="minorHAnsi" w:cstheme="minorHAnsi"/>
          <w:sz w:val="20"/>
        </w:rPr>
      </w:pPr>
      <w:r w:rsidRPr="00700DB5">
        <w:rPr>
          <w:rFonts w:asciiTheme="minorHAnsi" w:hAnsiTheme="minorHAnsi" w:cstheme="minorHAnsi"/>
          <w:sz w:val="20"/>
        </w:rPr>
        <w:t xml:space="preserve">  </w:t>
      </w:r>
      <w:proofErr w:type="spellStart"/>
      <w:r w:rsidRPr="00700DB5">
        <w:rPr>
          <w:rFonts w:asciiTheme="minorHAnsi" w:hAnsiTheme="minorHAnsi" w:cstheme="minorHAnsi"/>
          <w:sz w:val="20"/>
        </w:rPr>
        <w:t>Mx</w:t>
      </w:r>
      <w:proofErr w:type="spellEnd"/>
      <w:r w:rsidRPr="00700DB5">
        <w:rPr>
          <w:rFonts w:asciiTheme="minorHAnsi" w:hAnsiTheme="minorHAnsi" w:cstheme="minorHAnsi"/>
          <w:sz w:val="20"/>
        </w:rPr>
        <w:t>/</w:t>
      </w:r>
      <w:proofErr w:type="spellStart"/>
      <w:r w:rsidRPr="00700DB5">
        <w:rPr>
          <w:rFonts w:asciiTheme="minorHAnsi" w:hAnsiTheme="minorHAnsi" w:cstheme="minorHAnsi"/>
          <w:sz w:val="20"/>
        </w:rPr>
        <w:t>MRx+My</w:t>
      </w:r>
      <w:proofErr w:type="spellEnd"/>
      <w:r w:rsidRPr="00700DB5">
        <w:rPr>
          <w:rFonts w:asciiTheme="minorHAnsi" w:hAnsiTheme="minorHAnsi" w:cstheme="minorHAnsi"/>
          <w:sz w:val="20"/>
        </w:rPr>
        <w:t>/</w:t>
      </w:r>
      <w:proofErr w:type="spellStart"/>
      <w:r w:rsidRPr="00700DB5">
        <w:rPr>
          <w:rFonts w:asciiTheme="minorHAnsi" w:hAnsiTheme="minorHAnsi" w:cstheme="minorHAnsi"/>
          <w:sz w:val="20"/>
        </w:rPr>
        <w:t>MRy</w:t>
      </w:r>
      <w:proofErr w:type="spellEnd"/>
      <w:r w:rsidRPr="00700DB5">
        <w:rPr>
          <w:rFonts w:asciiTheme="minorHAnsi" w:hAnsiTheme="minorHAnsi" w:cstheme="minorHAnsi"/>
          <w:sz w:val="20"/>
        </w:rPr>
        <w:t>= 0,59 &lt; 1</w:t>
      </w:r>
    </w:p>
    <w:p w:rsidR="008E29A7" w:rsidRPr="00DA7E3A" w:rsidRDefault="008E29A7" w:rsidP="008E29A7">
      <w:pPr>
        <w:spacing w:line="259" w:lineRule="auto"/>
        <w:ind w:left="720"/>
        <w:rPr>
          <w:rFonts w:asciiTheme="minorHAnsi" w:hAnsiTheme="minorHAnsi" w:cstheme="minorHAnsi"/>
          <w:sz w:val="20"/>
          <w:lang w:val="en-US"/>
        </w:rPr>
      </w:pPr>
      <w:r w:rsidRPr="00700DB5">
        <w:rPr>
          <w:rFonts w:asciiTheme="minorHAnsi" w:hAnsiTheme="minorHAnsi" w:cstheme="minorHAnsi"/>
          <w:sz w:val="20"/>
        </w:rPr>
        <w:t xml:space="preserve">  </w:t>
      </w:r>
      <w:proofErr w:type="spellStart"/>
      <w:r w:rsidRPr="00DA7E3A">
        <w:rPr>
          <w:rFonts w:asciiTheme="minorHAnsi" w:hAnsiTheme="minorHAnsi" w:cstheme="minorHAnsi"/>
          <w:sz w:val="20"/>
          <w:lang w:val="en-US"/>
        </w:rPr>
        <w:t>Nc</w:t>
      </w:r>
      <w:proofErr w:type="spellEnd"/>
      <w:r w:rsidRPr="00DA7E3A">
        <w:rPr>
          <w:rFonts w:asciiTheme="minorHAnsi" w:hAnsiTheme="minorHAnsi" w:cstheme="minorHAnsi"/>
          <w:sz w:val="20"/>
          <w:lang w:val="en-US"/>
        </w:rPr>
        <w:t>/</w:t>
      </w:r>
      <w:proofErr w:type="spellStart"/>
      <w:r w:rsidRPr="00DA7E3A">
        <w:rPr>
          <w:rFonts w:asciiTheme="minorHAnsi" w:hAnsiTheme="minorHAnsi" w:cstheme="minorHAnsi"/>
          <w:sz w:val="20"/>
          <w:lang w:val="en-US"/>
        </w:rPr>
        <w:t>NRc+Mx</w:t>
      </w:r>
      <w:proofErr w:type="spellEnd"/>
      <w:r w:rsidRPr="00DA7E3A">
        <w:rPr>
          <w:rFonts w:asciiTheme="minorHAnsi" w:hAnsiTheme="minorHAnsi" w:cstheme="minorHAnsi"/>
          <w:sz w:val="20"/>
          <w:lang w:val="en-US"/>
        </w:rPr>
        <w:t>/</w:t>
      </w:r>
      <w:proofErr w:type="spellStart"/>
      <w:r w:rsidRPr="00DA7E3A">
        <w:rPr>
          <w:rFonts w:asciiTheme="minorHAnsi" w:hAnsiTheme="minorHAnsi" w:cstheme="minorHAnsi"/>
          <w:sz w:val="20"/>
          <w:lang w:val="en-US"/>
        </w:rPr>
        <w:t>MRx+My</w:t>
      </w:r>
      <w:proofErr w:type="spellEnd"/>
      <w:r w:rsidRPr="00DA7E3A">
        <w:rPr>
          <w:rFonts w:asciiTheme="minorHAnsi" w:hAnsiTheme="minorHAnsi" w:cstheme="minorHAnsi"/>
          <w:sz w:val="20"/>
          <w:lang w:val="en-US"/>
        </w:rPr>
        <w:t>/</w:t>
      </w:r>
      <w:proofErr w:type="spellStart"/>
      <w:r w:rsidRPr="00DA7E3A">
        <w:rPr>
          <w:rFonts w:asciiTheme="minorHAnsi" w:hAnsiTheme="minorHAnsi" w:cstheme="minorHAnsi"/>
          <w:sz w:val="20"/>
          <w:lang w:val="en-US"/>
        </w:rPr>
        <w:t>MRy</w:t>
      </w:r>
      <w:proofErr w:type="spellEnd"/>
      <w:r w:rsidRPr="00DA7E3A">
        <w:rPr>
          <w:rFonts w:asciiTheme="minorHAnsi" w:hAnsiTheme="minorHAnsi" w:cstheme="minorHAnsi"/>
          <w:sz w:val="20"/>
          <w:lang w:val="en-US"/>
        </w:rPr>
        <w:t>= 0,74 &lt; 1</w:t>
      </w:r>
    </w:p>
    <w:p w:rsidR="008E29A7" w:rsidRPr="00DA7E3A" w:rsidRDefault="008E29A7" w:rsidP="008E29A7">
      <w:pPr>
        <w:spacing w:line="259" w:lineRule="auto"/>
        <w:ind w:left="720"/>
        <w:rPr>
          <w:rFonts w:asciiTheme="minorHAnsi" w:hAnsiTheme="minorHAnsi" w:cstheme="minorHAnsi"/>
          <w:sz w:val="20"/>
          <w:lang w:val="en-US"/>
        </w:rPr>
      </w:pPr>
      <w:r w:rsidRPr="00DA7E3A">
        <w:rPr>
          <w:rFonts w:asciiTheme="minorHAnsi" w:hAnsiTheme="minorHAnsi" w:cstheme="minorHAnsi"/>
          <w:sz w:val="20"/>
          <w:lang w:val="en-US"/>
        </w:rPr>
        <w:lastRenderedPageBreak/>
        <w:t xml:space="preserve">  </w:t>
      </w:r>
      <w:proofErr w:type="spellStart"/>
      <w:r w:rsidRPr="00DA7E3A">
        <w:rPr>
          <w:rFonts w:asciiTheme="minorHAnsi" w:hAnsiTheme="minorHAnsi" w:cstheme="minorHAnsi"/>
          <w:sz w:val="20"/>
          <w:lang w:val="en-US"/>
        </w:rPr>
        <w:t>Vx</w:t>
      </w:r>
      <w:proofErr w:type="spellEnd"/>
      <w:r w:rsidRPr="00DA7E3A">
        <w:rPr>
          <w:rFonts w:asciiTheme="minorHAnsi" w:hAnsiTheme="minorHAnsi" w:cstheme="minorHAnsi"/>
          <w:sz w:val="20"/>
          <w:lang w:val="en-US"/>
        </w:rPr>
        <w:t>/</w:t>
      </w:r>
      <w:proofErr w:type="spellStart"/>
      <w:r w:rsidRPr="00DA7E3A">
        <w:rPr>
          <w:rFonts w:asciiTheme="minorHAnsi" w:hAnsiTheme="minorHAnsi" w:cstheme="minorHAnsi"/>
          <w:sz w:val="20"/>
          <w:lang w:val="en-US"/>
        </w:rPr>
        <w:t>VRx,Nc</w:t>
      </w:r>
      <w:proofErr w:type="spellEnd"/>
      <w:r w:rsidRPr="00DA7E3A">
        <w:rPr>
          <w:rFonts w:asciiTheme="minorHAnsi" w:hAnsiTheme="minorHAnsi" w:cstheme="minorHAnsi"/>
          <w:sz w:val="20"/>
          <w:lang w:val="en-US"/>
        </w:rPr>
        <w:t>= 0,11 &lt; 1</w:t>
      </w:r>
    </w:p>
    <w:p w:rsidR="008E29A7" w:rsidRPr="00DA7E3A" w:rsidRDefault="008E29A7" w:rsidP="008E29A7">
      <w:pPr>
        <w:spacing w:line="259" w:lineRule="auto"/>
        <w:ind w:left="720"/>
        <w:rPr>
          <w:rFonts w:asciiTheme="minorHAnsi" w:hAnsiTheme="minorHAnsi" w:cstheme="minorHAnsi"/>
          <w:sz w:val="20"/>
          <w:lang w:val="en-US"/>
        </w:rPr>
      </w:pPr>
      <w:r w:rsidRPr="00DA7E3A">
        <w:rPr>
          <w:rFonts w:asciiTheme="minorHAnsi" w:hAnsiTheme="minorHAnsi" w:cstheme="minorHAnsi"/>
          <w:sz w:val="20"/>
          <w:lang w:val="en-US"/>
        </w:rPr>
        <w:t xml:space="preserve">  </w:t>
      </w:r>
      <w:proofErr w:type="spellStart"/>
      <w:r w:rsidRPr="00DA7E3A">
        <w:rPr>
          <w:rFonts w:asciiTheme="minorHAnsi" w:hAnsiTheme="minorHAnsi" w:cstheme="minorHAnsi"/>
          <w:sz w:val="20"/>
          <w:lang w:val="en-US"/>
        </w:rPr>
        <w:t>Vy</w:t>
      </w:r>
      <w:proofErr w:type="spellEnd"/>
      <w:r w:rsidRPr="00DA7E3A">
        <w:rPr>
          <w:rFonts w:asciiTheme="minorHAnsi" w:hAnsiTheme="minorHAnsi" w:cstheme="minorHAnsi"/>
          <w:sz w:val="20"/>
          <w:lang w:val="en-US"/>
        </w:rPr>
        <w:t>/</w:t>
      </w:r>
      <w:proofErr w:type="spellStart"/>
      <w:r w:rsidRPr="00DA7E3A">
        <w:rPr>
          <w:rFonts w:asciiTheme="minorHAnsi" w:hAnsiTheme="minorHAnsi" w:cstheme="minorHAnsi"/>
          <w:sz w:val="20"/>
          <w:lang w:val="en-US"/>
        </w:rPr>
        <w:t>VRy,Nc</w:t>
      </w:r>
      <w:proofErr w:type="spellEnd"/>
      <w:r w:rsidRPr="00DA7E3A">
        <w:rPr>
          <w:rFonts w:asciiTheme="minorHAnsi" w:hAnsiTheme="minorHAnsi" w:cstheme="minorHAnsi"/>
          <w:sz w:val="20"/>
          <w:lang w:val="en-US"/>
        </w:rPr>
        <w:t>= 0,00 &lt; 1</w:t>
      </w:r>
    </w:p>
    <w:p w:rsidR="008E29A7" w:rsidRPr="00700DB5" w:rsidRDefault="008E29A7" w:rsidP="008E29A7">
      <w:pPr>
        <w:spacing w:line="259" w:lineRule="auto"/>
        <w:ind w:left="720"/>
        <w:rPr>
          <w:rFonts w:asciiTheme="minorHAnsi" w:hAnsiTheme="minorHAnsi" w:cstheme="minorHAnsi"/>
          <w:sz w:val="20"/>
        </w:rPr>
      </w:pPr>
      <w:r w:rsidRPr="00700DB5">
        <w:rPr>
          <w:rFonts w:asciiTheme="minorHAnsi" w:hAnsiTheme="minorHAnsi" w:cstheme="minorHAnsi"/>
          <w:sz w:val="20"/>
        </w:rPr>
        <w:t>STATECZNOŚĆ OGÓLNA ELEMENTU - WYBOCZENIE</w:t>
      </w:r>
    </w:p>
    <w:p w:rsidR="008E29A7" w:rsidRPr="00700DB5" w:rsidRDefault="008E29A7" w:rsidP="008E29A7">
      <w:pPr>
        <w:spacing w:line="259" w:lineRule="auto"/>
        <w:ind w:left="720"/>
        <w:rPr>
          <w:rFonts w:asciiTheme="minorHAnsi" w:hAnsiTheme="minorHAnsi" w:cstheme="minorHAnsi"/>
          <w:sz w:val="20"/>
        </w:rPr>
      </w:pPr>
      <w:r w:rsidRPr="00700DB5">
        <w:rPr>
          <w:rFonts w:asciiTheme="minorHAnsi" w:hAnsiTheme="minorHAnsi" w:cstheme="minorHAnsi"/>
          <w:sz w:val="20"/>
        </w:rPr>
        <w:t xml:space="preserve">  </w:t>
      </w:r>
      <w:proofErr w:type="spellStart"/>
      <w:r w:rsidRPr="00700DB5">
        <w:rPr>
          <w:rFonts w:asciiTheme="minorHAnsi" w:hAnsiTheme="minorHAnsi" w:cstheme="minorHAnsi"/>
          <w:sz w:val="20"/>
        </w:rPr>
        <w:t>Dł.oblicz.pręta</w:t>
      </w:r>
      <w:proofErr w:type="spellEnd"/>
      <w:r w:rsidRPr="00700DB5">
        <w:rPr>
          <w:rFonts w:asciiTheme="minorHAnsi" w:hAnsiTheme="minorHAnsi" w:cstheme="minorHAnsi"/>
          <w:sz w:val="20"/>
        </w:rPr>
        <w:t xml:space="preserve">   (</w:t>
      </w:r>
      <w:proofErr w:type="spellStart"/>
      <w:r w:rsidRPr="00700DB5">
        <w:rPr>
          <w:rFonts w:asciiTheme="minorHAnsi" w:hAnsiTheme="minorHAnsi" w:cstheme="minorHAnsi"/>
          <w:sz w:val="20"/>
        </w:rPr>
        <w:t>Lox</w:t>
      </w:r>
      <w:proofErr w:type="spellEnd"/>
      <w:r w:rsidRPr="00700DB5">
        <w:rPr>
          <w:rFonts w:asciiTheme="minorHAnsi" w:hAnsiTheme="minorHAnsi" w:cstheme="minorHAnsi"/>
          <w:sz w:val="20"/>
        </w:rPr>
        <w:t>)= 7,2 m   (</w:t>
      </w:r>
      <w:proofErr w:type="spellStart"/>
      <w:r w:rsidRPr="00700DB5">
        <w:rPr>
          <w:rFonts w:asciiTheme="minorHAnsi" w:hAnsiTheme="minorHAnsi" w:cstheme="minorHAnsi"/>
          <w:sz w:val="20"/>
        </w:rPr>
        <w:t>Loy</w:t>
      </w:r>
      <w:proofErr w:type="spellEnd"/>
      <w:r w:rsidRPr="00700DB5">
        <w:rPr>
          <w:rFonts w:asciiTheme="minorHAnsi" w:hAnsiTheme="minorHAnsi" w:cstheme="minorHAnsi"/>
          <w:sz w:val="20"/>
        </w:rPr>
        <w:t xml:space="preserve">)= 7,2 m   </w:t>
      </w:r>
    </w:p>
    <w:p w:rsidR="008E29A7" w:rsidRPr="00700DB5" w:rsidRDefault="008E29A7" w:rsidP="008E29A7">
      <w:pPr>
        <w:spacing w:line="259" w:lineRule="auto"/>
        <w:ind w:left="720"/>
        <w:rPr>
          <w:rFonts w:asciiTheme="minorHAnsi" w:hAnsiTheme="minorHAnsi" w:cstheme="minorHAnsi"/>
          <w:sz w:val="20"/>
        </w:rPr>
      </w:pPr>
      <w:r w:rsidRPr="00700DB5">
        <w:rPr>
          <w:rFonts w:asciiTheme="minorHAnsi" w:hAnsiTheme="minorHAnsi" w:cstheme="minorHAnsi"/>
          <w:sz w:val="20"/>
        </w:rPr>
        <w:t xml:space="preserve">  </w:t>
      </w:r>
      <w:proofErr w:type="spellStart"/>
      <w:r w:rsidRPr="00700DB5">
        <w:rPr>
          <w:rFonts w:asciiTheme="minorHAnsi" w:hAnsiTheme="minorHAnsi" w:cstheme="minorHAnsi"/>
          <w:sz w:val="20"/>
        </w:rPr>
        <w:t>Wsp.dł.wyboczen</w:t>
      </w:r>
      <w:proofErr w:type="spellEnd"/>
      <w:r w:rsidRPr="00700DB5">
        <w:rPr>
          <w:rFonts w:asciiTheme="minorHAnsi" w:hAnsiTheme="minorHAnsi" w:cstheme="minorHAnsi"/>
          <w:sz w:val="20"/>
        </w:rPr>
        <w:t>.  (mix)= 0,39    (</w:t>
      </w:r>
      <w:proofErr w:type="spellStart"/>
      <w:r w:rsidRPr="00700DB5">
        <w:rPr>
          <w:rFonts w:asciiTheme="minorHAnsi" w:hAnsiTheme="minorHAnsi" w:cstheme="minorHAnsi"/>
          <w:sz w:val="20"/>
        </w:rPr>
        <w:t>miy</w:t>
      </w:r>
      <w:proofErr w:type="spellEnd"/>
      <w:r w:rsidRPr="00700DB5">
        <w:rPr>
          <w:rFonts w:asciiTheme="minorHAnsi" w:hAnsiTheme="minorHAnsi" w:cstheme="minorHAnsi"/>
          <w:sz w:val="20"/>
        </w:rPr>
        <w:t xml:space="preserve">)= 0,86    </w:t>
      </w:r>
    </w:p>
    <w:p w:rsidR="008E29A7" w:rsidRPr="00700DB5" w:rsidRDefault="008E29A7" w:rsidP="008E29A7">
      <w:pPr>
        <w:spacing w:line="259" w:lineRule="auto"/>
        <w:ind w:left="720"/>
        <w:rPr>
          <w:rFonts w:asciiTheme="minorHAnsi" w:hAnsiTheme="minorHAnsi" w:cstheme="minorHAnsi"/>
          <w:sz w:val="20"/>
        </w:rPr>
      </w:pPr>
      <w:r w:rsidRPr="00700DB5">
        <w:rPr>
          <w:rFonts w:asciiTheme="minorHAnsi" w:hAnsiTheme="minorHAnsi" w:cstheme="minorHAnsi"/>
          <w:sz w:val="20"/>
        </w:rPr>
        <w:t xml:space="preserve">  Smukłość pręta    (</w:t>
      </w:r>
      <w:proofErr w:type="spellStart"/>
      <w:r w:rsidRPr="00700DB5">
        <w:rPr>
          <w:rFonts w:asciiTheme="minorHAnsi" w:hAnsiTheme="minorHAnsi" w:cstheme="minorHAnsi"/>
          <w:sz w:val="20"/>
        </w:rPr>
        <w:t>l_x</w:t>
      </w:r>
      <w:proofErr w:type="spellEnd"/>
      <w:r w:rsidRPr="00700DB5">
        <w:rPr>
          <w:rFonts w:asciiTheme="minorHAnsi" w:hAnsiTheme="minorHAnsi" w:cstheme="minorHAnsi"/>
          <w:sz w:val="20"/>
        </w:rPr>
        <w:t>)= 33,67   (</w:t>
      </w:r>
      <w:proofErr w:type="spellStart"/>
      <w:r w:rsidRPr="00700DB5">
        <w:rPr>
          <w:rFonts w:asciiTheme="minorHAnsi" w:hAnsiTheme="minorHAnsi" w:cstheme="minorHAnsi"/>
          <w:sz w:val="20"/>
        </w:rPr>
        <w:t>l_y</w:t>
      </w:r>
      <w:proofErr w:type="spellEnd"/>
      <w:r w:rsidRPr="00700DB5">
        <w:rPr>
          <w:rFonts w:asciiTheme="minorHAnsi" w:hAnsiTheme="minorHAnsi" w:cstheme="minorHAnsi"/>
          <w:sz w:val="20"/>
        </w:rPr>
        <w:t xml:space="preserve">)= 74,25  </w:t>
      </w:r>
    </w:p>
    <w:p w:rsidR="008E29A7" w:rsidRPr="00700DB5" w:rsidRDefault="008E29A7" w:rsidP="008E29A7">
      <w:pPr>
        <w:spacing w:line="259" w:lineRule="auto"/>
        <w:ind w:left="720"/>
        <w:rPr>
          <w:rFonts w:asciiTheme="minorHAnsi" w:hAnsiTheme="minorHAnsi" w:cstheme="minorHAnsi"/>
          <w:sz w:val="20"/>
        </w:rPr>
      </w:pPr>
      <w:r w:rsidRPr="00700DB5">
        <w:rPr>
          <w:rFonts w:asciiTheme="minorHAnsi" w:hAnsiTheme="minorHAnsi" w:cstheme="minorHAnsi"/>
          <w:sz w:val="20"/>
        </w:rPr>
        <w:t xml:space="preserve">  </w:t>
      </w:r>
      <w:proofErr w:type="spellStart"/>
      <w:r w:rsidRPr="00700DB5">
        <w:rPr>
          <w:rFonts w:asciiTheme="minorHAnsi" w:hAnsiTheme="minorHAnsi" w:cstheme="minorHAnsi"/>
          <w:sz w:val="20"/>
        </w:rPr>
        <w:t>Wsp.wyboczeniowy</w:t>
      </w:r>
      <w:proofErr w:type="spellEnd"/>
      <w:r w:rsidRPr="00700DB5">
        <w:rPr>
          <w:rFonts w:asciiTheme="minorHAnsi" w:hAnsiTheme="minorHAnsi" w:cstheme="minorHAnsi"/>
          <w:sz w:val="20"/>
        </w:rPr>
        <w:t xml:space="preserve">  (</w:t>
      </w:r>
      <w:proofErr w:type="spellStart"/>
      <w:r w:rsidRPr="00700DB5">
        <w:rPr>
          <w:rFonts w:asciiTheme="minorHAnsi" w:hAnsiTheme="minorHAnsi" w:cstheme="minorHAnsi"/>
          <w:sz w:val="20"/>
        </w:rPr>
        <w:t>fix</w:t>
      </w:r>
      <w:proofErr w:type="spellEnd"/>
      <w:r w:rsidRPr="00700DB5">
        <w:rPr>
          <w:rFonts w:asciiTheme="minorHAnsi" w:hAnsiTheme="minorHAnsi" w:cstheme="minorHAnsi"/>
          <w:sz w:val="20"/>
        </w:rPr>
        <w:t>)= 0,975   (</w:t>
      </w:r>
      <w:proofErr w:type="spellStart"/>
      <w:r w:rsidRPr="00700DB5">
        <w:rPr>
          <w:rFonts w:asciiTheme="minorHAnsi" w:hAnsiTheme="minorHAnsi" w:cstheme="minorHAnsi"/>
          <w:sz w:val="20"/>
        </w:rPr>
        <w:t>fiy</w:t>
      </w:r>
      <w:proofErr w:type="spellEnd"/>
      <w:r w:rsidRPr="00700DB5">
        <w:rPr>
          <w:rFonts w:asciiTheme="minorHAnsi" w:hAnsiTheme="minorHAnsi" w:cstheme="minorHAnsi"/>
          <w:sz w:val="20"/>
        </w:rPr>
        <w:t xml:space="preserve">)= 0,6698 </w:t>
      </w:r>
    </w:p>
    <w:p w:rsidR="008E29A7" w:rsidRPr="00700DB5" w:rsidRDefault="008E29A7" w:rsidP="008E29A7">
      <w:pPr>
        <w:spacing w:line="259" w:lineRule="auto"/>
        <w:ind w:left="720"/>
        <w:rPr>
          <w:rFonts w:asciiTheme="minorHAnsi" w:hAnsiTheme="minorHAnsi" w:cstheme="minorHAnsi"/>
          <w:sz w:val="20"/>
        </w:rPr>
      </w:pPr>
      <w:r w:rsidRPr="00700DB5">
        <w:rPr>
          <w:rFonts w:asciiTheme="minorHAnsi" w:hAnsiTheme="minorHAnsi" w:cstheme="minorHAnsi"/>
          <w:sz w:val="20"/>
        </w:rPr>
        <w:t>STATECZNOŚĆ OGÓLNA ELEMENTU - ZWICHRZENIE</w:t>
      </w:r>
    </w:p>
    <w:p w:rsidR="008E29A7" w:rsidRPr="00700DB5" w:rsidRDefault="008E29A7" w:rsidP="008E29A7">
      <w:pPr>
        <w:spacing w:line="259" w:lineRule="auto"/>
        <w:ind w:left="720"/>
        <w:rPr>
          <w:rFonts w:asciiTheme="minorHAnsi" w:hAnsiTheme="minorHAnsi" w:cstheme="minorHAnsi"/>
          <w:sz w:val="20"/>
        </w:rPr>
      </w:pPr>
      <w:r w:rsidRPr="00700DB5">
        <w:rPr>
          <w:rFonts w:asciiTheme="minorHAnsi" w:hAnsiTheme="minorHAnsi" w:cstheme="minorHAnsi"/>
          <w:sz w:val="20"/>
        </w:rPr>
        <w:t xml:space="preserve">  Zabezpieczenie przed zwichrzeniem; </w:t>
      </w:r>
      <w:proofErr w:type="spellStart"/>
      <w:r w:rsidRPr="00700DB5">
        <w:rPr>
          <w:rFonts w:asciiTheme="minorHAnsi" w:hAnsiTheme="minorHAnsi" w:cstheme="minorHAnsi"/>
          <w:sz w:val="20"/>
        </w:rPr>
        <w:t>fiL</w:t>
      </w:r>
      <w:proofErr w:type="spellEnd"/>
      <w:r w:rsidRPr="00700DB5">
        <w:rPr>
          <w:rFonts w:asciiTheme="minorHAnsi" w:hAnsiTheme="minorHAnsi" w:cstheme="minorHAnsi"/>
          <w:sz w:val="20"/>
        </w:rPr>
        <w:t>= 1.0</w:t>
      </w:r>
    </w:p>
    <w:p w:rsidR="008E29A7" w:rsidRPr="00700DB5" w:rsidRDefault="008E29A7" w:rsidP="008E29A7">
      <w:pPr>
        <w:spacing w:line="259" w:lineRule="auto"/>
        <w:ind w:left="720"/>
        <w:rPr>
          <w:rFonts w:asciiTheme="minorHAnsi" w:hAnsiTheme="minorHAnsi" w:cstheme="minorHAnsi"/>
          <w:sz w:val="20"/>
        </w:rPr>
      </w:pPr>
      <w:r w:rsidRPr="00700DB5">
        <w:rPr>
          <w:rFonts w:asciiTheme="minorHAnsi" w:hAnsiTheme="minorHAnsi" w:cstheme="minorHAnsi"/>
          <w:sz w:val="20"/>
        </w:rPr>
        <w:t>STOPIEŃ WYKORZYSTANIA NOŚNOŚCI ELEMENTU</w:t>
      </w:r>
    </w:p>
    <w:p w:rsidR="008E29A7" w:rsidRPr="00DA7E3A" w:rsidRDefault="008E29A7" w:rsidP="008E29A7">
      <w:pPr>
        <w:spacing w:line="259" w:lineRule="auto"/>
        <w:ind w:left="720"/>
        <w:rPr>
          <w:rFonts w:asciiTheme="minorHAnsi" w:hAnsiTheme="minorHAnsi" w:cstheme="minorHAnsi"/>
          <w:sz w:val="20"/>
          <w:lang w:val="en-US"/>
        </w:rPr>
      </w:pPr>
      <w:r w:rsidRPr="00700DB5">
        <w:rPr>
          <w:rFonts w:asciiTheme="minorHAnsi" w:hAnsiTheme="minorHAnsi" w:cstheme="minorHAnsi"/>
          <w:sz w:val="20"/>
        </w:rPr>
        <w:t xml:space="preserve">  </w:t>
      </w:r>
      <w:r w:rsidRPr="00DA7E3A">
        <w:rPr>
          <w:rFonts w:asciiTheme="minorHAnsi" w:hAnsiTheme="minorHAnsi" w:cstheme="minorHAnsi"/>
          <w:sz w:val="20"/>
          <w:lang w:val="en-US"/>
        </w:rPr>
        <w:t>Mx/(</w:t>
      </w:r>
      <w:proofErr w:type="spellStart"/>
      <w:r w:rsidRPr="00DA7E3A">
        <w:rPr>
          <w:rFonts w:asciiTheme="minorHAnsi" w:hAnsiTheme="minorHAnsi" w:cstheme="minorHAnsi"/>
          <w:sz w:val="20"/>
          <w:lang w:val="en-US"/>
        </w:rPr>
        <w:t>fiL</w:t>
      </w:r>
      <w:proofErr w:type="spellEnd"/>
      <w:r w:rsidRPr="00DA7E3A">
        <w:rPr>
          <w:rFonts w:asciiTheme="minorHAnsi" w:hAnsiTheme="minorHAnsi" w:cstheme="minorHAnsi"/>
          <w:sz w:val="20"/>
          <w:lang w:val="en-US"/>
        </w:rPr>
        <w:t>*</w:t>
      </w:r>
      <w:proofErr w:type="spellStart"/>
      <w:r w:rsidRPr="00DA7E3A">
        <w:rPr>
          <w:rFonts w:asciiTheme="minorHAnsi" w:hAnsiTheme="minorHAnsi" w:cstheme="minorHAnsi"/>
          <w:sz w:val="20"/>
          <w:lang w:val="en-US"/>
        </w:rPr>
        <w:t>MRx</w:t>
      </w:r>
      <w:proofErr w:type="spellEnd"/>
      <w:r w:rsidRPr="00DA7E3A">
        <w:rPr>
          <w:rFonts w:asciiTheme="minorHAnsi" w:hAnsiTheme="minorHAnsi" w:cstheme="minorHAnsi"/>
          <w:sz w:val="20"/>
          <w:lang w:val="en-US"/>
        </w:rPr>
        <w:t>)+My/</w:t>
      </w:r>
      <w:proofErr w:type="spellStart"/>
      <w:r w:rsidRPr="00DA7E3A">
        <w:rPr>
          <w:rFonts w:asciiTheme="minorHAnsi" w:hAnsiTheme="minorHAnsi" w:cstheme="minorHAnsi"/>
          <w:sz w:val="20"/>
          <w:lang w:val="en-US"/>
        </w:rPr>
        <w:t>MRy</w:t>
      </w:r>
      <w:proofErr w:type="spellEnd"/>
      <w:r w:rsidRPr="00DA7E3A">
        <w:rPr>
          <w:rFonts w:asciiTheme="minorHAnsi" w:hAnsiTheme="minorHAnsi" w:cstheme="minorHAnsi"/>
          <w:sz w:val="20"/>
          <w:lang w:val="en-US"/>
        </w:rPr>
        <w:t>= 0,59 &lt; 1</w:t>
      </w:r>
    </w:p>
    <w:p w:rsidR="008E29A7" w:rsidRPr="00700DB5" w:rsidRDefault="008E29A7" w:rsidP="008E29A7">
      <w:pPr>
        <w:spacing w:line="259" w:lineRule="auto"/>
        <w:ind w:left="720"/>
        <w:rPr>
          <w:rFonts w:asciiTheme="minorHAnsi" w:hAnsiTheme="minorHAnsi" w:cstheme="minorHAnsi"/>
          <w:sz w:val="20"/>
        </w:rPr>
      </w:pPr>
      <w:r w:rsidRPr="00DA7E3A">
        <w:rPr>
          <w:rFonts w:asciiTheme="minorHAnsi" w:hAnsiTheme="minorHAnsi" w:cstheme="minorHAnsi"/>
          <w:sz w:val="20"/>
          <w:lang w:val="en-US"/>
        </w:rPr>
        <w:t xml:space="preserve">  </w:t>
      </w:r>
      <w:proofErr w:type="spellStart"/>
      <w:r w:rsidRPr="00700DB5">
        <w:rPr>
          <w:rFonts w:asciiTheme="minorHAnsi" w:hAnsiTheme="minorHAnsi" w:cstheme="minorHAnsi"/>
          <w:sz w:val="20"/>
        </w:rPr>
        <w:t>Nc</w:t>
      </w:r>
      <w:proofErr w:type="spellEnd"/>
      <w:r w:rsidRPr="00700DB5">
        <w:rPr>
          <w:rFonts w:asciiTheme="minorHAnsi" w:hAnsiTheme="minorHAnsi" w:cstheme="minorHAnsi"/>
          <w:sz w:val="20"/>
        </w:rPr>
        <w:t>/(fi*</w:t>
      </w:r>
      <w:proofErr w:type="spellStart"/>
      <w:r w:rsidRPr="00700DB5">
        <w:rPr>
          <w:rFonts w:asciiTheme="minorHAnsi" w:hAnsiTheme="minorHAnsi" w:cstheme="minorHAnsi"/>
          <w:sz w:val="20"/>
        </w:rPr>
        <w:t>NRc</w:t>
      </w:r>
      <w:proofErr w:type="spellEnd"/>
      <w:r w:rsidRPr="00700DB5">
        <w:rPr>
          <w:rFonts w:asciiTheme="minorHAnsi" w:hAnsiTheme="minorHAnsi" w:cstheme="minorHAnsi"/>
          <w:sz w:val="20"/>
        </w:rPr>
        <w:t>) = 0,22 &lt; 1</w:t>
      </w:r>
    </w:p>
    <w:p w:rsidR="008E29A7" w:rsidRPr="00700DB5" w:rsidRDefault="008E29A7" w:rsidP="008E29A7">
      <w:pPr>
        <w:spacing w:line="259" w:lineRule="auto"/>
        <w:ind w:left="720"/>
        <w:rPr>
          <w:rFonts w:asciiTheme="minorHAnsi" w:hAnsiTheme="minorHAnsi" w:cstheme="minorHAnsi"/>
          <w:sz w:val="20"/>
        </w:rPr>
      </w:pPr>
      <w:r w:rsidRPr="00700DB5">
        <w:rPr>
          <w:rFonts w:asciiTheme="minorHAnsi" w:hAnsiTheme="minorHAnsi" w:cstheme="minorHAnsi"/>
          <w:sz w:val="20"/>
        </w:rPr>
        <w:t xml:space="preserve">     </w:t>
      </w:r>
      <w:proofErr w:type="spellStart"/>
      <w:r w:rsidRPr="00700DB5">
        <w:rPr>
          <w:rFonts w:asciiTheme="minorHAnsi" w:hAnsiTheme="minorHAnsi" w:cstheme="minorHAnsi"/>
          <w:sz w:val="20"/>
        </w:rPr>
        <w:t>Wsp.beta</w:t>
      </w:r>
      <w:proofErr w:type="spellEnd"/>
      <w:r w:rsidRPr="00700DB5">
        <w:rPr>
          <w:rFonts w:asciiTheme="minorHAnsi" w:hAnsiTheme="minorHAnsi" w:cstheme="minorHAnsi"/>
          <w:sz w:val="20"/>
        </w:rPr>
        <w:t xml:space="preserve"> </w:t>
      </w:r>
      <w:proofErr w:type="spellStart"/>
      <w:r w:rsidRPr="00700DB5">
        <w:rPr>
          <w:rFonts w:asciiTheme="minorHAnsi" w:hAnsiTheme="minorHAnsi" w:cstheme="minorHAnsi"/>
          <w:sz w:val="20"/>
        </w:rPr>
        <w:t>bx</w:t>
      </w:r>
      <w:proofErr w:type="spellEnd"/>
      <w:r w:rsidRPr="00700DB5">
        <w:rPr>
          <w:rFonts w:asciiTheme="minorHAnsi" w:hAnsiTheme="minorHAnsi" w:cstheme="minorHAnsi"/>
          <w:sz w:val="20"/>
        </w:rPr>
        <w:t>= 1         by= 1</w:t>
      </w:r>
    </w:p>
    <w:p w:rsidR="008E29A7" w:rsidRPr="00700DB5" w:rsidRDefault="008E29A7" w:rsidP="008E29A7">
      <w:pPr>
        <w:spacing w:line="259" w:lineRule="auto"/>
        <w:ind w:left="720"/>
        <w:rPr>
          <w:rFonts w:asciiTheme="minorHAnsi" w:hAnsiTheme="minorHAnsi" w:cstheme="minorHAnsi"/>
          <w:sz w:val="20"/>
        </w:rPr>
      </w:pPr>
      <w:r w:rsidRPr="00700DB5">
        <w:rPr>
          <w:rFonts w:asciiTheme="minorHAnsi" w:hAnsiTheme="minorHAnsi" w:cstheme="minorHAnsi"/>
          <w:sz w:val="20"/>
        </w:rPr>
        <w:t xml:space="preserve">     Poprawki </w:t>
      </w:r>
      <w:proofErr w:type="spellStart"/>
      <w:r w:rsidRPr="00700DB5">
        <w:rPr>
          <w:rFonts w:asciiTheme="minorHAnsi" w:hAnsiTheme="minorHAnsi" w:cstheme="minorHAnsi"/>
          <w:sz w:val="20"/>
        </w:rPr>
        <w:t>Dx</w:t>
      </w:r>
      <w:proofErr w:type="spellEnd"/>
      <w:r w:rsidRPr="00700DB5">
        <w:rPr>
          <w:rFonts w:asciiTheme="minorHAnsi" w:hAnsiTheme="minorHAnsi" w:cstheme="minorHAnsi"/>
          <w:sz w:val="20"/>
        </w:rPr>
        <w:t>= 0,00      Dy= 0,08</w:t>
      </w:r>
    </w:p>
    <w:p w:rsidR="008E29A7" w:rsidRPr="00700DB5" w:rsidRDefault="008E29A7" w:rsidP="008E29A7">
      <w:pPr>
        <w:spacing w:line="259" w:lineRule="auto"/>
        <w:ind w:left="720"/>
        <w:rPr>
          <w:rFonts w:asciiTheme="minorHAnsi" w:hAnsiTheme="minorHAnsi" w:cstheme="minorHAnsi"/>
          <w:sz w:val="20"/>
        </w:rPr>
      </w:pPr>
      <w:r w:rsidRPr="00700DB5">
        <w:rPr>
          <w:rFonts w:asciiTheme="minorHAnsi" w:hAnsiTheme="minorHAnsi" w:cstheme="minorHAnsi"/>
          <w:sz w:val="20"/>
        </w:rPr>
        <w:t xml:space="preserve">  </w:t>
      </w:r>
      <w:proofErr w:type="spellStart"/>
      <w:r w:rsidRPr="00700DB5">
        <w:rPr>
          <w:rFonts w:asciiTheme="minorHAnsi" w:hAnsiTheme="minorHAnsi" w:cstheme="minorHAnsi"/>
          <w:sz w:val="20"/>
        </w:rPr>
        <w:t>Nc</w:t>
      </w:r>
      <w:proofErr w:type="spellEnd"/>
      <w:r w:rsidRPr="00700DB5">
        <w:rPr>
          <w:rFonts w:asciiTheme="minorHAnsi" w:hAnsiTheme="minorHAnsi" w:cstheme="minorHAnsi"/>
          <w:sz w:val="20"/>
        </w:rPr>
        <w:t>/(</w:t>
      </w:r>
      <w:proofErr w:type="spellStart"/>
      <w:r w:rsidRPr="00700DB5">
        <w:rPr>
          <w:rFonts w:asciiTheme="minorHAnsi" w:hAnsiTheme="minorHAnsi" w:cstheme="minorHAnsi"/>
          <w:sz w:val="20"/>
        </w:rPr>
        <w:t>fix</w:t>
      </w:r>
      <w:proofErr w:type="spellEnd"/>
      <w:r w:rsidRPr="00700DB5">
        <w:rPr>
          <w:rFonts w:asciiTheme="minorHAnsi" w:hAnsiTheme="minorHAnsi" w:cstheme="minorHAnsi"/>
          <w:sz w:val="20"/>
        </w:rPr>
        <w:t>*</w:t>
      </w:r>
      <w:proofErr w:type="spellStart"/>
      <w:r w:rsidRPr="00700DB5">
        <w:rPr>
          <w:rFonts w:asciiTheme="minorHAnsi" w:hAnsiTheme="minorHAnsi" w:cstheme="minorHAnsi"/>
          <w:sz w:val="20"/>
        </w:rPr>
        <w:t>NRc</w:t>
      </w:r>
      <w:proofErr w:type="spellEnd"/>
      <w:r w:rsidRPr="00700DB5">
        <w:rPr>
          <w:rFonts w:asciiTheme="minorHAnsi" w:hAnsiTheme="minorHAnsi" w:cstheme="minorHAnsi"/>
          <w:sz w:val="20"/>
        </w:rPr>
        <w:t>)+</w:t>
      </w:r>
      <w:proofErr w:type="spellStart"/>
      <w:r w:rsidRPr="00700DB5">
        <w:rPr>
          <w:rFonts w:asciiTheme="minorHAnsi" w:hAnsiTheme="minorHAnsi" w:cstheme="minorHAnsi"/>
          <w:sz w:val="20"/>
        </w:rPr>
        <w:t>bx</w:t>
      </w:r>
      <w:proofErr w:type="spellEnd"/>
      <w:r w:rsidRPr="00700DB5">
        <w:rPr>
          <w:rFonts w:asciiTheme="minorHAnsi" w:hAnsiTheme="minorHAnsi" w:cstheme="minorHAnsi"/>
          <w:sz w:val="20"/>
        </w:rPr>
        <w:t>*</w:t>
      </w:r>
      <w:proofErr w:type="spellStart"/>
      <w:r w:rsidRPr="00700DB5">
        <w:rPr>
          <w:rFonts w:asciiTheme="minorHAnsi" w:hAnsiTheme="minorHAnsi" w:cstheme="minorHAnsi"/>
          <w:sz w:val="20"/>
        </w:rPr>
        <w:t>Mx</w:t>
      </w:r>
      <w:proofErr w:type="spellEnd"/>
      <w:r w:rsidRPr="00700DB5">
        <w:rPr>
          <w:rFonts w:asciiTheme="minorHAnsi" w:hAnsiTheme="minorHAnsi" w:cstheme="minorHAnsi"/>
          <w:sz w:val="20"/>
        </w:rPr>
        <w:t>/(</w:t>
      </w:r>
      <w:proofErr w:type="spellStart"/>
      <w:r w:rsidRPr="00700DB5">
        <w:rPr>
          <w:rFonts w:asciiTheme="minorHAnsi" w:hAnsiTheme="minorHAnsi" w:cstheme="minorHAnsi"/>
          <w:sz w:val="20"/>
        </w:rPr>
        <w:t>fiL</w:t>
      </w:r>
      <w:proofErr w:type="spellEnd"/>
      <w:r w:rsidRPr="00700DB5">
        <w:rPr>
          <w:rFonts w:asciiTheme="minorHAnsi" w:hAnsiTheme="minorHAnsi" w:cstheme="minorHAnsi"/>
          <w:sz w:val="20"/>
        </w:rPr>
        <w:t>*</w:t>
      </w:r>
      <w:proofErr w:type="spellStart"/>
      <w:r w:rsidRPr="00700DB5">
        <w:rPr>
          <w:rFonts w:asciiTheme="minorHAnsi" w:hAnsiTheme="minorHAnsi" w:cstheme="minorHAnsi"/>
          <w:sz w:val="20"/>
        </w:rPr>
        <w:t>MRx</w:t>
      </w:r>
      <w:proofErr w:type="spellEnd"/>
      <w:r w:rsidRPr="00700DB5">
        <w:rPr>
          <w:rFonts w:asciiTheme="minorHAnsi" w:hAnsiTheme="minorHAnsi" w:cstheme="minorHAnsi"/>
          <w:sz w:val="20"/>
        </w:rPr>
        <w:t>)+by*My/</w:t>
      </w:r>
      <w:proofErr w:type="spellStart"/>
      <w:r w:rsidRPr="00700DB5">
        <w:rPr>
          <w:rFonts w:asciiTheme="minorHAnsi" w:hAnsiTheme="minorHAnsi" w:cstheme="minorHAnsi"/>
          <w:sz w:val="20"/>
        </w:rPr>
        <w:t>MRy+Dx</w:t>
      </w:r>
      <w:proofErr w:type="spellEnd"/>
      <w:r w:rsidRPr="00700DB5">
        <w:rPr>
          <w:rFonts w:asciiTheme="minorHAnsi" w:hAnsiTheme="minorHAnsi" w:cstheme="minorHAnsi"/>
          <w:sz w:val="20"/>
        </w:rPr>
        <w:t>= 0,74 &lt; 1</w:t>
      </w:r>
    </w:p>
    <w:p w:rsidR="008E29A7" w:rsidRPr="00DA7E3A" w:rsidRDefault="008E29A7" w:rsidP="008E29A7">
      <w:pPr>
        <w:spacing w:line="259" w:lineRule="auto"/>
        <w:ind w:left="720"/>
        <w:rPr>
          <w:rFonts w:asciiTheme="minorHAnsi" w:hAnsiTheme="minorHAnsi" w:cstheme="minorHAnsi"/>
          <w:sz w:val="20"/>
          <w:lang w:val="en-US"/>
        </w:rPr>
      </w:pPr>
      <w:r w:rsidRPr="00700DB5">
        <w:rPr>
          <w:rFonts w:asciiTheme="minorHAnsi" w:hAnsiTheme="minorHAnsi" w:cstheme="minorHAnsi"/>
          <w:sz w:val="20"/>
        </w:rPr>
        <w:t xml:space="preserve">  </w:t>
      </w:r>
      <w:proofErr w:type="spellStart"/>
      <w:r w:rsidRPr="00DA7E3A">
        <w:rPr>
          <w:rFonts w:asciiTheme="minorHAnsi" w:hAnsiTheme="minorHAnsi" w:cstheme="minorHAnsi"/>
          <w:sz w:val="20"/>
          <w:lang w:val="en-US"/>
        </w:rPr>
        <w:t>Nc</w:t>
      </w:r>
      <w:proofErr w:type="spellEnd"/>
      <w:r w:rsidRPr="00DA7E3A">
        <w:rPr>
          <w:rFonts w:asciiTheme="minorHAnsi" w:hAnsiTheme="minorHAnsi" w:cstheme="minorHAnsi"/>
          <w:sz w:val="20"/>
          <w:lang w:val="en-US"/>
        </w:rPr>
        <w:t>/(</w:t>
      </w:r>
      <w:proofErr w:type="spellStart"/>
      <w:r w:rsidRPr="00DA7E3A">
        <w:rPr>
          <w:rFonts w:asciiTheme="minorHAnsi" w:hAnsiTheme="minorHAnsi" w:cstheme="minorHAnsi"/>
          <w:sz w:val="20"/>
          <w:lang w:val="en-US"/>
        </w:rPr>
        <w:t>fiy</w:t>
      </w:r>
      <w:proofErr w:type="spellEnd"/>
      <w:r w:rsidRPr="00DA7E3A">
        <w:rPr>
          <w:rFonts w:asciiTheme="minorHAnsi" w:hAnsiTheme="minorHAnsi" w:cstheme="minorHAnsi"/>
          <w:sz w:val="20"/>
          <w:lang w:val="en-US"/>
        </w:rPr>
        <w:t>*</w:t>
      </w:r>
      <w:proofErr w:type="spellStart"/>
      <w:r w:rsidRPr="00DA7E3A">
        <w:rPr>
          <w:rFonts w:asciiTheme="minorHAnsi" w:hAnsiTheme="minorHAnsi" w:cstheme="minorHAnsi"/>
          <w:sz w:val="20"/>
          <w:lang w:val="en-US"/>
        </w:rPr>
        <w:t>NRc</w:t>
      </w:r>
      <w:proofErr w:type="spellEnd"/>
      <w:r w:rsidRPr="00DA7E3A">
        <w:rPr>
          <w:rFonts w:asciiTheme="minorHAnsi" w:hAnsiTheme="minorHAnsi" w:cstheme="minorHAnsi"/>
          <w:sz w:val="20"/>
          <w:lang w:val="en-US"/>
        </w:rPr>
        <w:t>)+</w:t>
      </w:r>
      <w:proofErr w:type="spellStart"/>
      <w:r w:rsidRPr="00DA7E3A">
        <w:rPr>
          <w:rFonts w:asciiTheme="minorHAnsi" w:hAnsiTheme="minorHAnsi" w:cstheme="minorHAnsi"/>
          <w:sz w:val="20"/>
          <w:lang w:val="en-US"/>
        </w:rPr>
        <w:t>bx</w:t>
      </w:r>
      <w:proofErr w:type="spellEnd"/>
      <w:r w:rsidRPr="00DA7E3A">
        <w:rPr>
          <w:rFonts w:asciiTheme="minorHAnsi" w:hAnsiTheme="minorHAnsi" w:cstheme="minorHAnsi"/>
          <w:sz w:val="20"/>
          <w:lang w:val="en-US"/>
        </w:rPr>
        <w:t>*Mx/(</w:t>
      </w:r>
      <w:proofErr w:type="spellStart"/>
      <w:r w:rsidRPr="00DA7E3A">
        <w:rPr>
          <w:rFonts w:asciiTheme="minorHAnsi" w:hAnsiTheme="minorHAnsi" w:cstheme="minorHAnsi"/>
          <w:sz w:val="20"/>
          <w:lang w:val="en-US"/>
        </w:rPr>
        <w:t>fiL</w:t>
      </w:r>
      <w:proofErr w:type="spellEnd"/>
      <w:r w:rsidRPr="00DA7E3A">
        <w:rPr>
          <w:rFonts w:asciiTheme="minorHAnsi" w:hAnsiTheme="minorHAnsi" w:cstheme="minorHAnsi"/>
          <w:sz w:val="20"/>
          <w:lang w:val="en-US"/>
        </w:rPr>
        <w:t>*</w:t>
      </w:r>
      <w:proofErr w:type="spellStart"/>
      <w:r w:rsidRPr="00DA7E3A">
        <w:rPr>
          <w:rFonts w:asciiTheme="minorHAnsi" w:hAnsiTheme="minorHAnsi" w:cstheme="minorHAnsi"/>
          <w:sz w:val="20"/>
          <w:lang w:val="en-US"/>
        </w:rPr>
        <w:t>MRx</w:t>
      </w:r>
      <w:proofErr w:type="spellEnd"/>
      <w:r w:rsidRPr="00DA7E3A">
        <w:rPr>
          <w:rFonts w:asciiTheme="minorHAnsi" w:hAnsiTheme="minorHAnsi" w:cstheme="minorHAnsi"/>
          <w:sz w:val="20"/>
          <w:lang w:val="en-US"/>
        </w:rPr>
        <w:t>)+by*My/</w:t>
      </w:r>
      <w:proofErr w:type="spellStart"/>
      <w:r w:rsidRPr="00DA7E3A">
        <w:rPr>
          <w:rFonts w:asciiTheme="minorHAnsi" w:hAnsiTheme="minorHAnsi" w:cstheme="minorHAnsi"/>
          <w:sz w:val="20"/>
          <w:lang w:val="en-US"/>
        </w:rPr>
        <w:t>MRy+Dy</w:t>
      </w:r>
      <w:proofErr w:type="spellEnd"/>
      <w:r w:rsidRPr="00DA7E3A">
        <w:rPr>
          <w:rFonts w:asciiTheme="minorHAnsi" w:hAnsiTheme="minorHAnsi" w:cstheme="minorHAnsi"/>
          <w:sz w:val="20"/>
          <w:lang w:val="en-US"/>
        </w:rPr>
        <w:t>= 0,89 &lt; 1</w:t>
      </w:r>
    </w:p>
    <w:p w:rsidR="008E29A7" w:rsidRDefault="008E29A7" w:rsidP="008E29A7">
      <w:pPr>
        <w:spacing w:line="259" w:lineRule="auto"/>
        <w:ind w:left="720"/>
        <w:rPr>
          <w:b/>
        </w:rPr>
      </w:pPr>
      <w:r>
        <w:rPr>
          <w:noProof/>
        </w:rPr>
        <w:drawing>
          <wp:inline distT="0" distB="0" distL="0" distR="0" wp14:anchorId="6988F5BF" wp14:editId="4648980C">
            <wp:extent cx="5571744" cy="4179107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78849" cy="42594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29A7" w:rsidRDefault="008E29A7" w:rsidP="008E29A7">
      <w:pPr>
        <w:spacing w:line="259" w:lineRule="auto"/>
        <w:ind w:left="720"/>
        <w:rPr>
          <w:b/>
        </w:rPr>
      </w:pPr>
      <w:r>
        <w:rPr>
          <w:noProof/>
        </w:rPr>
        <w:lastRenderedPageBreak/>
        <w:drawing>
          <wp:inline distT="0" distB="0" distL="0" distR="0" wp14:anchorId="69FDE145" wp14:editId="4BB7F6E5">
            <wp:extent cx="5559552" cy="4169961"/>
            <wp:effectExtent l="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09423" cy="42073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29A7" w:rsidRPr="00222EDD" w:rsidRDefault="008E29A7" w:rsidP="008E29A7">
      <w:pPr>
        <w:spacing w:line="259" w:lineRule="auto"/>
        <w:ind w:left="720"/>
        <w:rPr>
          <w:noProof/>
        </w:rPr>
      </w:pPr>
      <w:r>
        <w:rPr>
          <w:noProof/>
        </w:rPr>
        <w:drawing>
          <wp:inline distT="0" distB="0" distL="0" distR="0" wp14:anchorId="6B879F6F" wp14:editId="4CFC42E9">
            <wp:extent cx="5559425" cy="4169864"/>
            <wp:effectExtent l="0" t="0" r="0" b="0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02316" cy="4202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br w:type="page"/>
      </w:r>
    </w:p>
    <w:p w:rsidR="008E29A7" w:rsidRDefault="008E29A7" w:rsidP="008E29A7">
      <w:pPr>
        <w:pStyle w:val="Akapitzlist"/>
        <w:numPr>
          <w:ilvl w:val="0"/>
          <w:numId w:val="39"/>
        </w:numPr>
        <w:overflowPunct w:val="0"/>
        <w:spacing w:after="0" w:line="240" w:lineRule="auto"/>
        <w:rPr>
          <w:b/>
        </w:rPr>
      </w:pPr>
      <w:r w:rsidRPr="00D531CB">
        <w:rPr>
          <w:b/>
        </w:rPr>
        <w:lastRenderedPageBreak/>
        <w:t>Stropy żelbetowe – zestawienie obciążeń</w:t>
      </w:r>
    </w:p>
    <w:p w:rsidR="003E43F5" w:rsidRDefault="003E43F5" w:rsidP="003E43F5">
      <w:pPr>
        <w:pStyle w:val="Akapitzlist"/>
        <w:overflowPunct w:val="0"/>
        <w:spacing w:after="0" w:line="240" w:lineRule="auto"/>
        <w:rPr>
          <w:b/>
        </w:rPr>
      </w:pPr>
    </w:p>
    <w:p w:rsidR="003E43F5" w:rsidRPr="00D531CB" w:rsidRDefault="003E43F5" w:rsidP="003E43F5">
      <w:pPr>
        <w:pStyle w:val="Akapitzlist"/>
        <w:overflowPunct w:val="0"/>
        <w:spacing w:after="0" w:line="240" w:lineRule="auto"/>
        <w:rPr>
          <w:b/>
        </w:rPr>
      </w:pPr>
    </w:p>
    <w:tbl>
      <w:tblPr>
        <w:tblW w:w="908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45"/>
        <w:gridCol w:w="198"/>
        <w:gridCol w:w="2929"/>
        <w:gridCol w:w="1048"/>
        <w:gridCol w:w="686"/>
        <w:gridCol w:w="776"/>
      </w:tblGrid>
      <w:tr w:rsidR="008E29A7" w:rsidTr="003E43F5">
        <w:trPr>
          <w:trHeight w:hRule="exact" w:val="23"/>
        </w:trPr>
        <w:tc>
          <w:tcPr>
            <w:tcW w:w="3445" w:type="dxa"/>
            <w:shd w:val="clear" w:color="auto" w:fill="auto"/>
            <w:vAlign w:val="bottom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8" w:type="dxa"/>
            <w:shd w:val="clear" w:color="auto" w:fill="auto"/>
            <w:vAlign w:val="bottom"/>
          </w:tcPr>
          <w:p w:rsidR="008E29A7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2929" w:type="dxa"/>
            <w:shd w:val="clear" w:color="auto" w:fill="auto"/>
            <w:vAlign w:val="bottom"/>
          </w:tcPr>
          <w:p w:rsidR="008E29A7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1048" w:type="dxa"/>
            <w:shd w:val="clear" w:color="auto" w:fill="auto"/>
            <w:vAlign w:val="bottom"/>
          </w:tcPr>
          <w:p w:rsidR="008E29A7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686" w:type="dxa"/>
            <w:shd w:val="clear" w:color="auto" w:fill="auto"/>
            <w:vAlign w:val="bottom"/>
          </w:tcPr>
          <w:p w:rsidR="008E29A7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776" w:type="dxa"/>
            <w:shd w:val="clear" w:color="auto" w:fill="auto"/>
            <w:vAlign w:val="bottom"/>
          </w:tcPr>
          <w:p w:rsidR="008E29A7" w:rsidRDefault="008E29A7" w:rsidP="008E29A7">
            <w:pPr>
              <w:jc w:val="center"/>
              <w:rPr>
                <w:sz w:val="20"/>
                <w:szCs w:val="20"/>
              </w:rPr>
            </w:pPr>
          </w:p>
        </w:tc>
      </w:tr>
      <w:tr w:rsidR="008E29A7" w:rsidTr="003E43F5">
        <w:trPr>
          <w:trHeight w:val="300"/>
        </w:trPr>
        <w:tc>
          <w:tcPr>
            <w:tcW w:w="3643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65" w:type="dxa"/>
            </w:tcMar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  <w:t>3.1. Stropodach</w:t>
            </w:r>
          </w:p>
        </w:tc>
        <w:tc>
          <w:tcPr>
            <w:tcW w:w="2929" w:type="dxa"/>
            <w:tcBorders>
              <w:top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48" w:type="dxa"/>
            <w:tcBorders>
              <w:top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86" w:type="dxa"/>
            <w:tcBorders>
              <w:top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76" w:type="dxa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 </w:t>
            </w:r>
          </w:p>
        </w:tc>
      </w:tr>
      <w:tr w:rsidR="008E29A7" w:rsidTr="003E43F5">
        <w:trPr>
          <w:trHeight w:val="300"/>
        </w:trPr>
        <w:tc>
          <w:tcPr>
            <w:tcW w:w="3643" w:type="dxa"/>
            <w:gridSpan w:val="2"/>
            <w:tcBorders>
              <w:left w:val="single" w:sz="4" w:space="0" w:color="000001"/>
            </w:tcBorders>
            <w:shd w:val="clear" w:color="auto" w:fill="auto"/>
            <w:tcMar>
              <w:left w:w="65" w:type="dxa"/>
            </w:tcMar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2x papa </w:t>
            </w: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termozgrzealna</w:t>
            </w:r>
            <w:proofErr w:type="spellEnd"/>
          </w:p>
        </w:tc>
        <w:tc>
          <w:tcPr>
            <w:tcW w:w="2929" w:type="dxa"/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48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=0,1</w:t>
            </w:r>
          </w:p>
        </w:tc>
        <w:tc>
          <w:tcPr>
            <w:tcW w:w="686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0,10</w:t>
            </w:r>
          </w:p>
        </w:tc>
        <w:tc>
          <w:tcPr>
            <w:tcW w:w="776" w:type="dxa"/>
            <w:tcBorders>
              <w:right w:val="single" w:sz="4" w:space="0" w:color="000001"/>
            </w:tcBorders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ascii="Calibri" w:hAnsi="Calibri" w:cs="Calibri"/>
                <w:color w:val="000000"/>
                <w:sz w:val="20"/>
                <w:szCs w:val="20"/>
              </w:rPr>
              <w:t>/m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perscript"/>
              </w:rPr>
              <w:t>2</w:t>
            </w:r>
          </w:p>
        </w:tc>
      </w:tr>
      <w:tr w:rsidR="008E29A7" w:rsidTr="003E43F5">
        <w:trPr>
          <w:trHeight w:val="300"/>
        </w:trPr>
        <w:tc>
          <w:tcPr>
            <w:tcW w:w="3643" w:type="dxa"/>
            <w:gridSpan w:val="2"/>
            <w:tcBorders>
              <w:left w:val="single" w:sz="4" w:space="0" w:color="000001"/>
            </w:tcBorders>
            <w:shd w:val="clear" w:color="auto" w:fill="auto"/>
            <w:tcMar>
              <w:left w:w="65" w:type="dxa"/>
            </w:tcMar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Gładź cementowa gr. 5cm</w:t>
            </w:r>
          </w:p>
        </w:tc>
        <w:tc>
          <w:tcPr>
            <w:tcW w:w="2929" w:type="dxa"/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48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=0,05*21</w:t>
            </w:r>
          </w:p>
        </w:tc>
        <w:tc>
          <w:tcPr>
            <w:tcW w:w="686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1,05</w:t>
            </w:r>
          </w:p>
        </w:tc>
        <w:tc>
          <w:tcPr>
            <w:tcW w:w="776" w:type="dxa"/>
            <w:tcBorders>
              <w:right w:val="single" w:sz="4" w:space="0" w:color="000001"/>
            </w:tcBorders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ascii="Calibri" w:hAnsi="Calibri" w:cs="Calibri"/>
                <w:color w:val="000000"/>
                <w:sz w:val="20"/>
                <w:szCs w:val="20"/>
              </w:rPr>
              <w:t>/m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perscript"/>
              </w:rPr>
              <w:t>2</w:t>
            </w:r>
          </w:p>
        </w:tc>
      </w:tr>
      <w:tr w:rsidR="008E29A7" w:rsidTr="003E43F5">
        <w:trPr>
          <w:trHeight w:val="300"/>
        </w:trPr>
        <w:tc>
          <w:tcPr>
            <w:tcW w:w="3445" w:type="dxa"/>
            <w:tcBorders>
              <w:left w:val="single" w:sz="4" w:space="0" w:color="000001"/>
            </w:tcBorders>
            <w:shd w:val="clear" w:color="auto" w:fill="auto"/>
            <w:tcMar>
              <w:left w:w="65" w:type="dxa"/>
            </w:tcMar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Styropian 25cm</w:t>
            </w:r>
          </w:p>
        </w:tc>
        <w:tc>
          <w:tcPr>
            <w:tcW w:w="198" w:type="dxa"/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929" w:type="dxa"/>
            <w:shd w:val="clear" w:color="auto" w:fill="auto"/>
            <w:vAlign w:val="center"/>
          </w:tcPr>
          <w:p w:rsidR="008E29A7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1048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=0,25*0,45</w:t>
            </w:r>
          </w:p>
        </w:tc>
        <w:tc>
          <w:tcPr>
            <w:tcW w:w="686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0,11</w:t>
            </w:r>
          </w:p>
        </w:tc>
        <w:tc>
          <w:tcPr>
            <w:tcW w:w="776" w:type="dxa"/>
            <w:tcBorders>
              <w:right w:val="single" w:sz="4" w:space="0" w:color="000001"/>
            </w:tcBorders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ascii="Calibri" w:hAnsi="Calibri" w:cs="Calibri"/>
                <w:color w:val="000000"/>
                <w:sz w:val="20"/>
                <w:szCs w:val="20"/>
              </w:rPr>
              <w:t>/m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perscript"/>
              </w:rPr>
              <w:t>2</w:t>
            </w:r>
          </w:p>
        </w:tc>
      </w:tr>
      <w:tr w:rsidR="008E29A7" w:rsidTr="003E43F5">
        <w:trPr>
          <w:trHeight w:val="300"/>
        </w:trPr>
        <w:tc>
          <w:tcPr>
            <w:tcW w:w="3643" w:type="dxa"/>
            <w:gridSpan w:val="2"/>
            <w:tcBorders>
              <w:left w:val="single" w:sz="4" w:space="0" w:color="000001"/>
            </w:tcBorders>
            <w:shd w:val="clear" w:color="auto" w:fill="auto"/>
            <w:tcMar>
              <w:left w:w="65" w:type="dxa"/>
            </w:tcMar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i/>
                <w:iCs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i/>
                <w:iCs/>
                <w:color w:val="000000"/>
                <w:sz w:val="20"/>
                <w:szCs w:val="20"/>
              </w:rPr>
              <w:t>razem warstwy stałe</w:t>
            </w:r>
          </w:p>
        </w:tc>
        <w:tc>
          <w:tcPr>
            <w:tcW w:w="2929" w:type="dxa"/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i/>
                <w:iCs/>
                <w:color w:val="000000"/>
                <w:sz w:val="20"/>
                <w:szCs w:val="20"/>
              </w:rPr>
            </w:pPr>
          </w:p>
        </w:tc>
        <w:tc>
          <w:tcPr>
            <w:tcW w:w="1048" w:type="dxa"/>
            <w:shd w:val="clear" w:color="auto" w:fill="auto"/>
            <w:vAlign w:val="center"/>
          </w:tcPr>
          <w:p w:rsidR="008E29A7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686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1,26</w:t>
            </w:r>
          </w:p>
        </w:tc>
        <w:tc>
          <w:tcPr>
            <w:tcW w:w="776" w:type="dxa"/>
            <w:tcBorders>
              <w:right w:val="single" w:sz="4" w:space="0" w:color="000001"/>
            </w:tcBorders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ascii="Calibri" w:hAnsi="Calibri" w:cs="Calibri"/>
                <w:color w:val="000000"/>
                <w:sz w:val="20"/>
                <w:szCs w:val="20"/>
              </w:rPr>
              <w:t>/m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perscript"/>
              </w:rPr>
              <w:t>2</w:t>
            </w:r>
          </w:p>
        </w:tc>
      </w:tr>
      <w:tr w:rsidR="008E29A7" w:rsidTr="003E43F5">
        <w:trPr>
          <w:trHeight w:val="300"/>
        </w:trPr>
        <w:tc>
          <w:tcPr>
            <w:tcW w:w="3445" w:type="dxa"/>
            <w:tcBorders>
              <w:left w:val="single" w:sz="4" w:space="0" w:color="000001"/>
            </w:tcBorders>
            <w:shd w:val="clear" w:color="auto" w:fill="auto"/>
            <w:tcMar>
              <w:left w:w="65" w:type="dxa"/>
            </w:tcMar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Użytkowe</w:t>
            </w:r>
          </w:p>
        </w:tc>
        <w:tc>
          <w:tcPr>
            <w:tcW w:w="198" w:type="dxa"/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929" w:type="dxa"/>
            <w:shd w:val="clear" w:color="auto" w:fill="auto"/>
            <w:vAlign w:val="center"/>
          </w:tcPr>
          <w:p w:rsidR="008E29A7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1048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=2</w:t>
            </w:r>
          </w:p>
        </w:tc>
        <w:tc>
          <w:tcPr>
            <w:tcW w:w="686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2,00</w:t>
            </w:r>
          </w:p>
        </w:tc>
        <w:tc>
          <w:tcPr>
            <w:tcW w:w="776" w:type="dxa"/>
            <w:tcBorders>
              <w:right w:val="single" w:sz="4" w:space="0" w:color="000001"/>
            </w:tcBorders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ascii="Calibri" w:hAnsi="Calibri" w:cs="Calibri"/>
                <w:color w:val="000000"/>
                <w:sz w:val="20"/>
                <w:szCs w:val="20"/>
              </w:rPr>
              <w:t>/m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perscript"/>
              </w:rPr>
              <w:t>2</w:t>
            </w:r>
          </w:p>
        </w:tc>
      </w:tr>
      <w:tr w:rsidR="008E29A7" w:rsidTr="003E43F5">
        <w:trPr>
          <w:trHeight w:val="300"/>
        </w:trPr>
        <w:tc>
          <w:tcPr>
            <w:tcW w:w="3643" w:type="dxa"/>
            <w:gridSpan w:val="2"/>
            <w:tcBorders>
              <w:left w:val="single" w:sz="4" w:space="0" w:color="000001"/>
            </w:tcBorders>
            <w:shd w:val="clear" w:color="auto" w:fill="auto"/>
            <w:tcMar>
              <w:left w:w="65" w:type="dxa"/>
            </w:tcMar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Strop żelbetowy wylewany ze spadkami</w:t>
            </w:r>
          </w:p>
        </w:tc>
        <w:tc>
          <w:tcPr>
            <w:tcW w:w="2929" w:type="dxa"/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48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=</w:t>
            </w:r>
            <w:r w:rsidRPr="00512DEE">
              <w:rPr>
                <w:rFonts w:ascii="Calibri" w:hAnsi="Calibri" w:cs="Calibri"/>
                <w:sz w:val="20"/>
                <w:szCs w:val="20"/>
              </w:rPr>
              <w:t>0,2*25</w:t>
            </w:r>
          </w:p>
        </w:tc>
        <w:tc>
          <w:tcPr>
            <w:tcW w:w="686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5,00</w:t>
            </w:r>
          </w:p>
        </w:tc>
        <w:tc>
          <w:tcPr>
            <w:tcW w:w="776" w:type="dxa"/>
            <w:tcBorders>
              <w:right w:val="single" w:sz="4" w:space="0" w:color="000001"/>
            </w:tcBorders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ascii="Calibri" w:hAnsi="Calibri" w:cs="Calibri"/>
                <w:color w:val="000000"/>
                <w:sz w:val="20"/>
                <w:szCs w:val="20"/>
              </w:rPr>
              <w:t>/m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perscript"/>
              </w:rPr>
              <w:t>2</w:t>
            </w:r>
          </w:p>
        </w:tc>
      </w:tr>
      <w:tr w:rsidR="008E29A7" w:rsidTr="003E43F5">
        <w:trPr>
          <w:trHeight w:val="300"/>
        </w:trPr>
        <w:tc>
          <w:tcPr>
            <w:tcW w:w="344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65" w:type="dxa"/>
            </w:tcMar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  <w:t>Razem:</w:t>
            </w:r>
          </w:p>
        </w:tc>
        <w:tc>
          <w:tcPr>
            <w:tcW w:w="198" w:type="dxa"/>
            <w:tcBorders>
              <w:top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929" w:type="dxa"/>
            <w:tcBorders>
              <w:top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48" w:type="dxa"/>
            <w:tcBorders>
              <w:top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q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bscript"/>
              </w:rPr>
              <w:t>d</w:t>
            </w:r>
            <w:proofErr w:type="spellEnd"/>
          </w:p>
        </w:tc>
        <w:tc>
          <w:tcPr>
            <w:tcW w:w="686" w:type="dxa"/>
            <w:tcBorders>
              <w:top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  <w:t>8,26</w:t>
            </w:r>
          </w:p>
        </w:tc>
        <w:tc>
          <w:tcPr>
            <w:tcW w:w="776" w:type="dxa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ascii="Calibri" w:hAnsi="Calibri" w:cs="Calibri"/>
                <w:color w:val="000000"/>
                <w:sz w:val="20"/>
                <w:szCs w:val="20"/>
              </w:rPr>
              <w:t>/m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perscript"/>
              </w:rPr>
              <w:t>2</w:t>
            </w:r>
          </w:p>
        </w:tc>
      </w:tr>
      <w:tr w:rsidR="008E29A7" w:rsidTr="003E43F5">
        <w:trPr>
          <w:trHeight w:val="300"/>
        </w:trPr>
        <w:tc>
          <w:tcPr>
            <w:tcW w:w="3643" w:type="dxa"/>
            <w:gridSpan w:val="2"/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Kombinacja charakterystyczna </w:t>
            </w:r>
          </w:p>
        </w:tc>
        <w:tc>
          <w:tcPr>
            <w:tcW w:w="2929" w:type="dxa"/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G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bscript"/>
              </w:rPr>
              <w:t>k</w:t>
            </w:r>
            <w:r>
              <w:rPr>
                <w:rFonts w:ascii="Calibri" w:hAnsi="Calibri" w:cs="Calibri"/>
                <w:color w:val="000000"/>
                <w:sz w:val="20"/>
                <w:szCs w:val="20"/>
              </w:rPr>
              <w:t>+P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bscript"/>
              </w:rPr>
              <w:t>k</w:t>
            </w:r>
            <w:proofErr w:type="spellEnd"/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1048" w:type="dxa"/>
            <w:shd w:val="clear" w:color="auto" w:fill="auto"/>
            <w:vAlign w:val="bottom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=</w:t>
            </w:r>
          </w:p>
        </w:tc>
        <w:tc>
          <w:tcPr>
            <w:tcW w:w="686" w:type="dxa"/>
            <w:shd w:val="clear" w:color="auto" w:fill="auto"/>
            <w:vAlign w:val="bottom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8,26</w:t>
            </w:r>
          </w:p>
        </w:tc>
        <w:tc>
          <w:tcPr>
            <w:tcW w:w="776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ascii="Calibri" w:hAnsi="Calibri" w:cs="Calibri"/>
                <w:color w:val="000000"/>
                <w:sz w:val="20"/>
                <w:szCs w:val="20"/>
              </w:rPr>
              <w:t>/m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perscript"/>
              </w:rPr>
              <w:t>2</w:t>
            </w:r>
          </w:p>
        </w:tc>
      </w:tr>
      <w:tr w:rsidR="008E29A7" w:rsidTr="003E43F5">
        <w:trPr>
          <w:trHeight w:val="300"/>
        </w:trPr>
        <w:tc>
          <w:tcPr>
            <w:tcW w:w="3643" w:type="dxa"/>
            <w:gridSpan w:val="2"/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Kombinacja częsta</w:t>
            </w:r>
          </w:p>
        </w:tc>
        <w:tc>
          <w:tcPr>
            <w:tcW w:w="2929" w:type="dxa"/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G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bscript"/>
              </w:rPr>
              <w:t>k</w:t>
            </w:r>
            <w:r>
              <w:rPr>
                <w:rFonts w:ascii="Calibri" w:hAnsi="Calibri" w:cs="Calibri"/>
                <w:color w:val="000000"/>
                <w:sz w:val="20"/>
                <w:szCs w:val="20"/>
              </w:rPr>
              <w:t>+0,7P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bscript"/>
              </w:rPr>
              <w:t>k</w:t>
            </w:r>
          </w:p>
        </w:tc>
        <w:tc>
          <w:tcPr>
            <w:tcW w:w="1048" w:type="dxa"/>
            <w:shd w:val="clear" w:color="auto" w:fill="auto"/>
            <w:vAlign w:val="bottom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=</w:t>
            </w:r>
          </w:p>
        </w:tc>
        <w:tc>
          <w:tcPr>
            <w:tcW w:w="686" w:type="dxa"/>
            <w:shd w:val="clear" w:color="auto" w:fill="auto"/>
            <w:vAlign w:val="bottom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7,66</w:t>
            </w:r>
          </w:p>
        </w:tc>
        <w:tc>
          <w:tcPr>
            <w:tcW w:w="776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ascii="Calibri" w:hAnsi="Calibri" w:cs="Calibri"/>
                <w:color w:val="000000"/>
                <w:sz w:val="20"/>
                <w:szCs w:val="20"/>
              </w:rPr>
              <w:t>/m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perscript"/>
              </w:rPr>
              <w:t>2</w:t>
            </w:r>
          </w:p>
        </w:tc>
      </w:tr>
      <w:tr w:rsidR="008E29A7" w:rsidTr="003E43F5">
        <w:trPr>
          <w:trHeight w:val="300"/>
        </w:trPr>
        <w:tc>
          <w:tcPr>
            <w:tcW w:w="3643" w:type="dxa"/>
            <w:gridSpan w:val="2"/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Kombinacja quasi- stała</w:t>
            </w:r>
          </w:p>
        </w:tc>
        <w:tc>
          <w:tcPr>
            <w:tcW w:w="2929" w:type="dxa"/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G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bscript"/>
              </w:rPr>
              <w:t>k</w:t>
            </w:r>
            <w:r>
              <w:rPr>
                <w:rFonts w:ascii="Calibri" w:hAnsi="Calibri" w:cs="Calibri"/>
                <w:color w:val="000000"/>
                <w:sz w:val="20"/>
                <w:szCs w:val="20"/>
              </w:rPr>
              <w:t>+0,6P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bscript"/>
              </w:rPr>
              <w:t>k</w:t>
            </w:r>
          </w:p>
        </w:tc>
        <w:tc>
          <w:tcPr>
            <w:tcW w:w="1048" w:type="dxa"/>
            <w:shd w:val="clear" w:color="auto" w:fill="auto"/>
            <w:vAlign w:val="bottom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=</w:t>
            </w:r>
          </w:p>
        </w:tc>
        <w:tc>
          <w:tcPr>
            <w:tcW w:w="686" w:type="dxa"/>
            <w:shd w:val="clear" w:color="auto" w:fill="auto"/>
            <w:vAlign w:val="bottom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7,46</w:t>
            </w:r>
          </w:p>
        </w:tc>
        <w:tc>
          <w:tcPr>
            <w:tcW w:w="776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ascii="Calibri" w:hAnsi="Calibri" w:cs="Calibri"/>
                <w:color w:val="000000"/>
                <w:sz w:val="20"/>
                <w:szCs w:val="20"/>
              </w:rPr>
              <w:t>/m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perscript"/>
              </w:rPr>
              <w:t>2</w:t>
            </w:r>
          </w:p>
        </w:tc>
      </w:tr>
      <w:tr w:rsidR="008E29A7" w:rsidTr="003E43F5">
        <w:trPr>
          <w:trHeight w:hRule="exact" w:val="23"/>
        </w:trPr>
        <w:tc>
          <w:tcPr>
            <w:tcW w:w="3445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8" w:type="dxa"/>
            <w:shd w:val="clear" w:color="auto" w:fill="auto"/>
            <w:vAlign w:val="bottom"/>
          </w:tcPr>
          <w:p w:rsidR="008E29A7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2929" w:type="dxa"/>
            <w:shd w:val="clear" w:color="auto" w:fill="auto"/>
            <w:vAlign w:val="bottom"/>
          </w:tcPr>
          <w:p w:rsidR="008E29A7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1048" w:type="dxa"/>
            <w:shd w:val="clear" w:color="auto" w:fill="auto"/>
            <w:vAlign w:val="bottom"/>
          </w:tcPr>
          <w:p w:rsidR="008E29A7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686" w:type="dxa"/>
            <w:shd w:val="clear" w:color="auto" w:fill="auto"/>
            <w:vAlign w:val="bottom"/>
          </w:tcPr>
          <w:p w:rsidR="008E29A7" w:rsidRDefault="008E29A7" w:rsidP="008E29A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76" w:type="dxa"/>
            <w:shd w:val="clear" w:color="auto" w:fill="auto"/>
            <w:vAlign w:val="bottom"/>
          </w:tcPr>
          <w:p w:rsidR="008E29A7" w:rsidRDefault="008E29A7" w:rsidP="008E29A7">
            <w:pPr>
              <w:jc w:val="center"/>
              <w:rPr>
                <w:sz w:val="20"/>
                <w:szCs w:val="20"/>
              </w:rPr>
            </w:pPr>
          </w:p>
        </w:tc>
      </w:tr>
      <w:tr w:rsidR="008E29A7" w:rsidTr="003E43F5">
        <w:trPr>
          <w:trHeight w:val="300"/>
        </w:trPr>
        <w:tc>
          <w:tcPr>
            <w:tcW w:w="3643" w:type="dxa"/>
            <w:gridSpan w:val="2"/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Sytuacja obliczeniowa STR/GEO wg. 10a</w:t>
            </w:r>
          </w:p>
        </w:tc>
        <w:tc>
          <w:tcPr>
            <w:tcW w:w="2929" w:type="dxa"/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G*1,35*0,85+ </w:t>
            </w: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P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bscript"/>
              </w:rPr>
              <w:t>k</w:t>
            </w:r>
            <w:proofErr w:type="spellEnd"/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*1,5 </w:t>
            </w:r>
          </w:p>
        </w:tc>
        <w:tc>
          <w:tcPr>
            <w:tcW w:w="1048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=</w:t>
            </w:r>
          </w:p>
        </w:tc>
        <w:tc>
          <w:tcPr>
            <w:tcW w:w="686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10,19</w:t>
            </w:r>
          </w:p>
        </w:tc>
        <w:tc>
          <w:tcPr>
            <w:tcW w:w="776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ascii="Calibri" w:hAnsi="Calibri" w:cs="Calibri"/>
                <w:color w:val="000000"/>
                <w:sz w:val="20"/>
                <w:szCs w:val="20"/>
              </w:rPr>
              <w:t>/m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perscript"/>
              </w:rPr>
              <w:t>2</w:t>
            </w:r>
          </w:p>
        </w:tc>
      </w:tr>
      <w:tr w:rsidR="008E29A7" w:rsidTr="003E43F5">
        <w:trPr>
          <w:trHeight w:val="300"/>
        </w:trPr>
        <w:tc>
          <w:tcPr>
            <w:tcW w:w="3643" w:type="dxa"/>
            <w:gridSpan w:val="2"/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Sytuacja obliczeniowa STR/GEO wg. 10b</w:t>
            </w:r>
          </w:p>
        </w:tc>
        <w:tc>
          <w:tcPr>
            <w:tcW w:w="2929" w:type="dxa"/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G*1,35*+ </w:t>
            </w: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P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bscript"/>
              </w:rPr>
              <w:t>k</w:t>
            </w:r>
            <w:proofErr w:type="spellEnd"/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*1,5*0,7</w:t>
            </w:r>
          </w:p>
        </w:tc>
        <w:tc>
          <w:tcPr>
            <w:tcW w:w="1048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=</w:t>
            </w:r>
          </w:p>
        </w:tc>
        <w:tc>
          <w:tcPr>
            <w:tcW w:w="686" w:type="dxa"/>
            <w:shd w:val="clear" w:color="auto" w:fill="auto"/>
            <w:vAlign w:val="bottom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10,55</w:t>
            </w:r>
          </w:p>
        </w:tc>
        <w:tc>
          <w:tcPr>
            <w:tcW w:w="776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ascii="Calibri" w:hAnsi="Calibri" w:cs="Calibri"/>
                <w:color w:val="000000"/>
                <w:sz w:val="20"/>
                <w:szCs w:val="20"/>
              </w:rPr>
              <w:t>/m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perscript"/>
              </w:rPr>
              <w:t>2</w:t>
            </w:r>
          </w:p>
        </w:tc>
      </w:tr>
      <w:tr w:rsidR="008E29A7" w:rsidTr="003E43F5">
        <w:trPr>
          <w:trHeight w:val="300"/>
        </w:trPr>
        <w:tc>
          <w:tcPr>
            <w:tcW w:w="3643" w:type="dxa"/>
            <w:gridSpan w:val="2"/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Sytuacja obliczeniowa STR/GEO zestaw C (fund) </w:t>
            </w:r>
          </w:p>
        </w:tc>
        <w:tc>
          <w:tcPr>
            <w:tcW w:w="2929" w:type="dxa"/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G*1,00*+ </w:t>
            </w: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Pk</w:t>
            </w:r>
            <w:proofErr w:type="spellEnd"/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*1,30</w:t>
            </w:r>
          </w:p>
        </w:tc>
        <w:tc>
          <w:tcPr>
            <w:tcW w:w="1048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=</w:t>
            </w:r>
          </w:p>
        </w:tc>
        <w:tc>
          <w:tcPr>
            <w:tcW w:w="686" w:type="dxa"/>
            <w:shd w:val="clear" w:color="auto" w:fill="auto"/>
            <w:vAlign w:val="bottom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8,86</w:t>
            </w:r>
          </w:p>
        </w:tc>
        <w:tc>
          <w:tcPr>
            <w:tcW w:w="776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ascii="Calibri" w:hAnsi="Calibri" w:cs="Calibri"/>
                <w:color w:val="000000"/>
                <w:sz w:val="20"/>
                <w:szCs w:val="20"/>
              </w:rPr>
              <w:t>/m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perscript"/>
              </w:rPr>
              <w:t>2</w:t>
            </w:r>
          </w:p>
        </w:tc>
      </w:tr>
    </w:tbl>
    <w:p w:rsidR="008E29A7" w:rsidRDefault="008E29A7" w:rsidP="008E29A7">
      <w:pPr>
        <w:overflowPunct w:val="0"/>
        <w:rPr>
          <w:b/>
        </w:rPr>
      </w:pPr>
    </w:p>
    <w:p w:rsidR="003E43F5" w:rsidRDefault="003E43F5" w:rsidP="008E29A7">
      <w:pPr>
        <w:overflowPunct w:val="0"/>
        <w:rPr>
          <w:b/>
        </w:rPr>
      </w:pPr>
    </w:p>
    <w:p w:rsidR="003E43F5" w:rsidRDefault="003E43F5" w:rsidP="008E29A7">
      <w:pPr>
        <w:overflowPunct w:val="0"/>
        <w:rPr>
          <w:b/>
        </w:rPr>
      </w:pPr>
    </w:p>
    <w:tbl>
      <w:tblPr>
        <w:tblW w:w="9082" w:type="dxa"/>
        <w:tblBorders>
          <w:top w:val="single" w:sz="4" w:space="0" w:color="000001"/>
          <w:left w:val="single" w:sz="4" w:space="0" w:color="000001"/>
          <w:bottom w:val="single" w:sz="4" w:space="0" w:color="000001"/>
          <w:insideH w:val="single" w:sz="4" w:space="0" w:color="000001"/>
        </w:tblBorders>
        <w:tblCellMar>
          <w:left w:w="65" w:type="dxa"/>
          <w:right w:w="70" w:type="dxa"/>
        </w:tblCellMar>
        <w:tblLook w:val="04A0" w:firstRow="1" w:lastRow="0" w:firstColumn="1" w:lastColumn="0" w:noHBand="0" w:noVBand="1"/>
      </w:tblPr>
      <w:tblGrid>
        <w:gridCol w:w="3445"/>
        <w:gridCol w:w="198"/>
        <w:gridCol w:w="2929"/>
        <w:gridCol w:w="1048"/>
        <w:gridCol w:w="686"/>
        <w:gridCol w:w="776"/>
      </w:tblGrid>
      <w:tr w:rsidR="008E29A7" w:rsidTr="003E43F5">
        <w:trPr>
          <w:trHeight w:val="300"/>
        </w:trPr>
        <w:tc>
          <w:tcPr>
            <w:tcW w:w="3643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65" w:type="dxa"/>
            </w:tcMar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  <w:t>3.2. Zaplecze basenowe mokre</w:t>
            </w:r>
          </w:p>
        </w:tc>
        <w:tc>
          <w:tcPr>
            <w:tcW w:w="2929" w:type="dxa"/>
            <w:tcBorders>
              <w:top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48" w:type="dxa"/>
            <w:tcBorders>
              <w:top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86" w:type="dxa"/>
            <w:tcBorders>
              <w:top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76" w:type="dxa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 </w:t>
            </w:r>
          </w:p>
        </w:tc>
      </w:tr>
      <w:tr w:rsidR="008E29A7" w:rsidTr="003E43F5">
        <w:trPr>
          <w:trHeight w:val="300"/>
        </w:trPr>
        <w:tc>
          <w:tcPr>
            <w:tcW w:w="3643" w:type="dxa"/>
            <w:gridSpan w:val="2"/>
            <w:tcBorders>
              <w:left w:val="single" w:sz="4" w:space="0" w:color="000001"/>
            </w:tcBorders>
            <w:shd w:val="clear" w:color="auto" w:fill="auto"/>
            <w:tcMar>
              <w:left w:w="65" w:type="dxa"/>
            </w:tcMar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Płytki ceramiczne przeciwpoślizgowe</w:t>
            </w:r>
          </w:p>
        </w:tc>
        <w:tc>
          <w:tcPr>
            <w:tcW w:w="2929" w:type="dxa"/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48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=0,38</w:t>
            </w:r>
          </w:p>
        </w:tc>
        <w:tc>
          <w:tcPr>
            <w:tcW w:w="686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0,38</w:t>
            </w:r>
          </w:p>
        </w:tc>
        <w:tc>
          <w:tcPr>
            <w:tcW w:w="776" w:type="dxa"/>
            <w:tcBorders>
              <w:right w:val="single" w:sz="4" w:space="0" w:color="000001"/>
            </w:tcBorders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ascii="Calibri" w:hAnsi="Calibri" w:cs="Calibri"/>
                <w:color w:val="000000"/>
                <w:sz w:val="20"/>
                <w:szCs w:val="20"/>
              </w:rPr>
              <w:t>/m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perscript"/>
              </w:rPr>
              <w:t>2</w:t>
            </w:r>
          </w:p>
        </w:tc>
      </w:tr>
      <w:tr w:rsidR="008E29A7" w:rsidTr="003E43F5">
        <w:trPr>
          <w:trHeight w:val="300"/>
        </w:trPr>
        <w:tc>
          <w:tcPr>
            <w:tcW w:w="3643" w:type="dxa"/>
            <w:gridSpan w:val="2"/>
            <w:tcBorders>
              <w:left w:val="single" w:sz="4" w:space="0" w:color="000001"/>
            </w:tcBorders>
            <w:shd w:val="clear" w:color="auto" w:fill="auto"/>
            <w:tcMar>
              <w:left w:w="65" w:type="dxa"/>
            </w:tcMar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Izolacja przeciwwodna - szlam </w:t>
            </w: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cem</w:t>
            </w:r>
            <w:proofErr w:type="spellEnd"/>
            <w:r>
              <w:rPr>
                <w:rFonts w:ascii="Calibri" w:hAnsi="Calibri" w:cs="Calibri"/>
                <w:color w:val="000000"/>
                <w:sz w:val="20"/>
                <w:szCs w:val="20"/>
              </w:rPr>
              <w:t>. gr. 2mm</w:t>
            </w:r>
          </w:p>
        </w:tc>
        <w:tc>
          <w:tcPr>
            <w:tcW w:w="2929" w:type="dxa"/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48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=0,02</w:t>
            </w:r>
          </w:p>
        </w:tc>
        <w:tc>
          <w:tcPr>
            <w:tcW w:w="686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0,02</w:t>
            </w:r>
          </w:p>
        </w:tc>
        <w:tc>
          <w:tcPr>
            <w:tcW w:w="776" w:type="dxa"/>
            <w:tcBorders>
              <w:right w:val="single" w:sz="4" w:space="0" w:color="000001"/>
            </w:tcBorders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ascii="Calibri" w:hAnsi="Calibri" w:cs="Calibri"/>
                <w:color w:val="000000"/>
                <w:sz w:val="20"/>
                <w:szCs w:val="20"/>
              </w:rPr>
              <w:t>/m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perscript"/>
              </w:rPr>
              <w:t>2</w:t>
            </w:r>
          </w:p>
        </w:tc>
      </w:tr>
      <w:tr w:rsidR="008E29A7" w:rsidTr="003E43F5">
        <w:trPr>
          <w:trHeight w:val="300"/>
        </w:trPr>
        <w:tc>
          <w:tcPr>
            <w:tcW w:w="3643" w:type="dxa"/>
            <w:gridSpan w:val="2"/>
            <w:tcBorders>
              <w:left w:val="single" w:sz="4" w:space="0" w:color="000001"/>
            </w:tcBorders>
            <w:shd w:val="clear" w:color="auto" w:fill="auto"/>
            <w:tcMar>
              <w:left w:w="65" w:type="dxa"/>
            </w:tcMar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Posadzka betonowa gr. 6cm</w:t>
            </w:r>
          </w:p>
        </w:tc>
        <w:tc>
          <w:tcPr>
            <w:tcW w:w="2929" w:type="dxa"/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48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=0,06*21</w:t>
            </w:r>
          </w:p>
        </w:tc>
        <w:tc>
          <w:tcPr>
            <w:tcW w:w="686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1,26</w:t>
            </w:r>
          </w:p>
        </w:tc>
        <w:tc>
          <w:tcPr>
            <w:tcW w:w="776" w:type="dxa"/>
            <w:tcBorders>
              <w:right w:val="single" w:sz="4" w:space="0" w:color="000001"/>
            </w:tcBorders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ascii="Calibri" w:hAnsi="Calibri" w:cs="Calibri"/>
                <w:color w:val="000000"/>
                <w:sz w:val="20"/>
                <w:szCs w:val="20"/>
              </w:rPr>
              <w:t>/m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perscript"/>
              </w:rPr>
              <w:t>2</w:t>
            </w:r>
          </w:p>
        </w:tc>
      </w:tr>
      <w:tr w:rsidR="008E29A7" w:rsidTr="003E43F5">
        <w:trPr>
          <w:trHeight w:val="300"/>
        </w:trPr>
        <w:tc>
          <w:tcPr>
            <w:tcW w:w="3445" w:type="dxa"/>
            <w:tcBorders>
              <w:left w:val="single" w:sz="4" w:space="0" w:color="000001"/>
            </w:tcBorders>
            <w:shd w:val="clear" w:color="auto" w:fill="auto"/>
            <w:tcMar>
              <w:left w:w="65" w:type="dxa"/>
            </w:tcMar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Styropian 5cm</w:t>
            </w:r>
          </w:p>
        </w:tc>
        <w:tc>
          <w:tcPr>
            <w:tcW w:w="198" w:type="dxa"/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929" w:type="dxa"/>
            <w:shd w:val="clear" w:color="auto" w:fill="auto"/>
            <w:vAlign w:val="center"/>
          </w:tcPr>
          <w:p w:rsidR="008E29A7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1048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=0,05*0,45</w:t>
            </w:r>
          </w:p>
        </w:tc>
        <w:tc>
          <w:tcPr>
            <w:tcW w:w="686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0,02</w:t>
            </w:r>
          </w:p>
        </w:tc>
        <w:tc>
          <w:tcPr>
            <w:tcW w:w="776" w:type="dxa"/>
            <w:tcBorders>
              <w:right w:val="single" w:sz="4" w:space="0" w:color="000001"/>
            </w:tcBorders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ascii="Calibri" w:hAnsi="Calibri" w:cs="Calibri"/>
                <w:color w:val="000000"/>
                <w:sz w:val="20"/>
                <w:szCs w:val="20"/>
              </w:rPr>
              <w:t>/m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perscript"/>
              </w:rPr>
              <w:t>2</w:t>
            </w:r>
          </w:p>
        </w:tc>
      </w:tr>
      <w:tr w:rsidR="008E29A7" w:rsidTr="003E43F5">
        <w:trPr>
          <w:trHeight w:val="300"/>
        </w:trPr>
        <w:tc>
          <w:tcPr>
            <w:tcW w:w="3643" w:type="dxa"/>
            <w:gridSpan w:val="2"/>
            <w:tcBorders>
              <w:left w:val="single" w:sz="4" w:space="0" w:color="000001"/>
            </w:tcBorders>
            <w:shd w:val="clear" w:color="auto" w:fill="auto"/>
            <w:tcMar>
              <w:left w:w="65" w:type="dxa"/>
            </w:tcMar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i/>
                <w:iCs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i/>
                <w:iCs/>
                <w:color w:val="000000"/>
                <w:sz w:val="20"/>
                <w:szCs w:val="20"/>
              </w:rPr>
              <w:t>razem warstwy stałe</w:t>
            </w:r>
          </w:p>
        </w:tc>
        <w:tc>
          <w:tcPr>
            <w:tcW w:w="2929" w:type="dxa"/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i/>
                <w:iCs/>
                <w:color w:val="000000"/>
                <w:sz w:val="20"/>
                <w:szCs w:val="20"/>
              </w:rPr>
            </w:pPr>
          </w:p>
        </w:tc>
        <w:tc>
          <w:tcPr>
            <w:tcW w:w="1048" w:type="dxa"/>
            <w:shd w:val="clear" w:color="auto" w:fill="auto"/>
            <w:vAlign w:val="center"/>
          </w:tcPr>
          <w:p w:rsidR="008E29A7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686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1,68</w:t>
            </w:r>
          </w:p>
        </w:tc>
        <w:tc>
          <w:tcPr>
            <w:tcW w:w="776" w:type="dxa"/>
            <w:tcBorders>
              <w:right w:val="single" w:sz="4" w:space="0" w:color="000001"/>
            </w:tcBorders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ascii="Calibri" w:hAnsi="Calibri" w:cs="Calibri"/>
                <w:color w:val="000000"/>
                <w:sz w:val="20"/>
                <w:szCs w:val="20"/>
              </w:rPr>
              <w:t>/m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perscript"/>
              </w:rPr>
              <w:t>2</w:t>
            </w:r>
          </w:p>
        </w:tc>
      </w:tr>
      <w:tr w:rsidR="008E29A7" w:rsidTr="003E43F5">
        <w:trPr>
          <w:trHeight w:val="300"/>
        </w:trPr>
        <w:tc>
          <w:tcPr>
            <w:tcW w:w="3445" w:type="dxa"/>
            <w:tcBorders>
              <w:left w:val="single" w:sz="4" w:space="0" w:color="000001"/>
            </w:tcBorders>
            <w:shd w:val="clear" w:color="auto" w:fill="auto"/>
            <w:tcMar>
              <w:left w:w="65" w:type="dxa"/>
            </w:tcMar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Użytkowe</w:t>
            </w:r>
          </w:p>
        </w:tc>
        <w:tc>
          <w:tcPr>
            <w:tcW w:w="198" w:type="dxa"/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929" w:type="dxa"/>
            <w:shd w:val="clear" w:color="auto" w:fill="auto"/>
            <w:vAlign w:val="center"/>
          </w:tcPr>
          <w:p w:rsidR="008E29A7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1048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=5</w:t>
            </w:r>
          </w:p>
        </w:tc>
        <w:tc>
          <w:tcPr>
            <w:tcW w:w="686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5,00</w:t>
            </w:r>
          </w:p>
        </w:tc>
        <w:tc>
          <w:tcPr>
            <w:tcW w:w="776" w:type="dxa"/>
            <w:tcBorders>
              <w:right w:val="single" w:sz="4" w:space="0" w:color="000001"/>
            </w:tcBorders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ascii="Calibri" w:hAnsi="Calibri" w:cs="Calibri"/>
                <w:color w:val="000000"/>
                <w:sz w:val="20"/>
                <w:szCs w:val="20"/>
              </w:rPr>
              <w:t>/m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perscript"/>
              </w:rPr>
              <w:t>2</w:t>
            </w:r>
          </w:p>
        </w:tc>
      </w:tr>
      <w:tr w:rsidR="008E29A7" w:rsidTr="003E43F5">
        <w:trPr>
          <w:trHeight w:val="300"/>
        </w:trPr>
        <w:tc>
          <w:tcPr>
            <w:tcW w:w="3445" w:type="dxa"/>
            <w:tcBorders>
              <w:left w:val="single" w:sz="4" w:space="0" w:color="000001"/>
            </w:tcBorders>
            <w:shd w:val="clear" w:color="auto" w:fill="auto"/>
            <w:tcMar>
              <w:left w:w="65" w:type="dxa"/>
            </w:tcMar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Strop żelbetowy</w:t>
            </w:r>
          </w:p>
        </w:tc>
        <w:tc>
          <w:tcPr>
            <w:tcW w:w="198" w:type="dxa"/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929" w:type="dxa"/>
            <w:shd w:val="clear" w:color="auto" w:fill="auto"/>
            <w:vAlign w:val="center"/>
          </w:tcPr>
          <w:p w:rsidR="008E29A7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1048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=0,2*25</w:t>
            </w:r>
          </w:p>
        </w:tc>
        <w:tc>
          <w:tcPr>
            <w:tcW w:w="686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5,00</w:t>
            </w:r>
          </w:p>
        </w:tc>
        <w:tc>
          <w:tcPr>
            <w:tcW w:w="776" w:type="dxa"/>
            <w:tcBorders>
              <w:right w:val="single" w:sz="4" w:space="0" w:color="000001"/>
            </w:tcBorders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ascii="Calibri" w:hAnsi="Calibri" w:cs="Calibri"/>
                <w:color w:val="000000"/>
                <w:sz w:val="20"/>
                <w:szCs w:val="20"/>
              </w:rPr>
              <w:t>/m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perscript"/>
              </w:rPr>
              <w:t>2</w:t>
            </w:r>
          </w:p>
        </w:tc>
      </w:tr>
      <w:tr w:rsidR="008E29A7" w:rsidTr="003E43F5">
        <w:trPr>
          <w:trHeight w:val="300"/>
        </w:trPr>
        <w:tc>
          <w:tcPr>
            <w:tcW w:w="344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65" w:type="dxa"/>
            </w:tcMar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  <w:t>Razem:</w:t>
            </w:r>
          </w:p>
        </w:tc>
        <w:tc>
          <w:tcPr>
            <w:tcW w:w="198" w:type="dxa"/>
            <w:tcBorders>
              <w:top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929" w:type="dxa"/>
            <w:tcBorders>
              <w:top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48" w:type="dxa"/>
            <w:tcBorders>
              <w:top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q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bscript"/>
              </w:rPr>
              <w:t>d</w:t>
            </w:r>
            <w:proofErr w:type="spellEnd"/>
          </w:p>
        </w:tc>
        <w:tc>
          <w:tcPr>
            <w:tcW w:w="686" w:type="dxa"/>
            <w:tcBorders>
              <w:top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  <w:t>11,68</w:t>
            </w:r>
          </w:p>
        </w:tc>
        <w:tc>
          <w:tcPr>
            <w:tcW w:w="776" w:type="dxa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ascii="Calibri" w:hAnsi="Calibri" w:cs="Calibri"/>
                <w:color w:val="000000"/>
                <w:sz w:val="20"/>
                <w:szCs w:val="20"/>
              </w:rPr>
              <w:t>/m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perscript"/>
              </w:rPr>
              <w:t>2</w:t>
            </w:r>
          </w:p>
        </w:tc>
      </w:tr>
      <w:tr w:rsidR="008E29A7" w:rsidTr="003E43F5">
        <w:trPr>
          <w:trHeight w:val="300"/>
        </w:trPr>
        <w:tc>
          <w:tcPr>
            <w:tcW w:w="3643" w:type="dxa"/>
            <w:gridSpan w:val="2"/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Kombinacja charakterystyczna </w:t>
            </w:r>
          </w:p>
        </w:tc>
        <w:tc>
          <w:tcPr>
            <w:tcW w:w="2929" w:type="dxa"/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G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bscript"/>
              </w:rPr>
              <w:t>k</w:t>
            </w:r>
            <w:r>
              <w:rPr>
                <w:rFonts w:ascii="Calibri" w:hAnsi="Calibri" w:cs="Calibri"/>
                <w:color w:val="000000"/>
                <w:sz w:val="20"/>
                <w:szCs w:val="20"/>
              </w:rPr>
              <w:t>+P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bscript"/>
              </w:rPr>
              <w:t>k</w:t>
            </w:r>
            <w:proofErr w:type="spellEnd"/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1048" w:type="dxa"/>
            <w:shd w:val="clear" w:color="auto" w:fill="auto"/>
            <w:vAlign w:val="bottom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=</w:t>
            </w:r>
          </w:p>
        </w:tc>
        <w:tc>
          <w:tcPr>
            <w:tcW w:w="686" w:type="dxa"/>
            <w:shd w:val="clear" w:color="auto" w:fill="auto"/>
            <w:vAlign w:val="bottom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11,68</w:t>
            </w:r>
          </w:p>
        </w:tc>
        <w:tc>
          <w:tcPr>
            <w:tcW w:w="776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ascii="Calibri" w:hAnsi="Calibri" w:cs="Calibri"/>
                <w:color w:val="000000"/>
                <w:sz w:val="20"/>
                <w:szCs w:val="20"/>
              </w:rPr>
              <w:t>/m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perscript"/>
              </w:rPr>
              <w:t>2</w:t>
            </w:r>
          </w:p>
        </w:tc>
      </w:tr>
      <w:tr w:rsidR="008E29A7" w:rsidTr="003E43F5">
        <w:trPr>
          <w:trHeight w:val="300"/>
        </w:trPr>
        <w:tc>
          <w:tcPr>
            <w:tcW w:w="3643" w:type="dxa"/>
            <w:gridSpan w:val="2"/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Kombinacja częsta</w:t>
            </w:r>
          </w:p>
        </w:tc>
        <w:tc>
          <w:tcPr>
            <w:tcW w:w="2929" w:type="dxa"/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G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bscript"/>
              </w:rPr>
              <w:t>k</w:t>
            </w:r>
            <w:r>
              <w:rPr>
                <w:rFonts w:ascii="Calibri" w:hAnsi="Calibri" w:cs="Calibri"/>
                <w:color w:val="000000"/>
                <w:sz w:val="20"/>
                <w:szCs w:val="20"/>
              </w:rPr>
              <w:t>+0,7P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bscript"/>
              </w:rPr>
              <w:t>k</w:t>
            </w:r>
          </w:p>
        </w:tc>
        <w:tc>
          <w:tcPr>
            <w:tcW w:w="1048" w:type="dxa"/>
            <w:shd w:val="clear" w:color="auto" w:fill="auto"/>
            <w:vAlign w:val="bottom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=</w:t>
            </w:r>
          </w:p>
        </w:tc>
        <w:tc>
          <w:tcPr>
            <w:tcW w:w="686" w:type="dxa"/>
            <w:shd w:val="clear" w:color="auto" w:fill="auto"/>
            <w:vAlign w:val="bottom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10,18</w:t>
            </w:r>
          </w:p>
        </w:tc>
        <w:tc>
          <w:tcPr>
            <w:tcW w:w="776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ascii="Calibri" w:hAnsi="Calibri" w:cs="Calibri"/>
                <w:color w:val="000000"/>
                <w:sz w:val="20"/>
                <w:szCs w:val="20"/>
              </w:rPr>
              <w:t>/m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perscript"/>
              </w:rPr>
              <w:t>2</w:t>
            </w:r>
          </w:p>
        </w:tc>
      </w:tr>
      <w:tr w:rsidR="008E29A7" w:rsidTr="003E43F5">
        <w:trPr>
          <w:trHeight w:val="300"/>
        </w:trPr>
        <w:tc>
          <w:tcPr>
            <w:tcW w:w="3643" w:type="dxa"/>
            <w:gridSpan w:val="2"/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Kombinacja quasi- stała</w:t>
            </w:r>
          </w:p>
        </w:tc>
        <w:tc>
          <w:tcPr>
            <w:tcW w:w="2929" w:type="dxa"/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G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bscript"/>
              </w:rPr>
              <w:t>k</w:t>
            </w:r>
            <w:r>
              <w:rPr>
                <w:rFonts w:ascii="Calibri" w:hAnsi="Calibri" w:cs="Calibri"/>
                <w:color w:val="000000"/>
                <w:sz w:val="20"/>
                <w:szCs w:val="20"/>
              </w:rPr>
              <w:t>+0,6P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bscript"/>
              </w:rPr>
              <w:t>k</w:t>
            </w:r>
          </w:p>
        </w:tc>
        <w:tc>
          <w:tcPr>
            <w:tcW w:w="1048" w:type="dxa"/>
            <w:shd w:val="clear" w:color="auto" w:fill="auto"/>
            <w:vAlign w:val="bottom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=</w:t>
            </w:r>
          </w:p>
        </w:tc>
        <w:tc>
          <w:tcPr>
            <w:tcW w:w="686" w:type="dxa"/>
            <w:shd w:val="clear" w:color="auto" w:fill="auto"/>
            <w:vAlign w:val="bottom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9,68</w:t>
            </w:r>
          </w:p>
        </w:tc>
        <w:tc>
          <w:tcPr>
            <w:tcW w:w="776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ascii="Calibri" w:hAnsi="Calibri" w:cs="Calibri"/>
                <w:color w:val="000000"/>
                <w:sz w:val="20"/>
                <w:szCs w:val="20"/>
              </w:rPr>
              <w:t>/m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perscript"/>
              </w:rPr>
              <w:t>2</w:t>
            </w:r>
          </w:p>
        </w:tc>
      </w:tr>
      <w:tr w:rsidR="008E29A7" w:rsidTr="003E43F5">
        <w:trPr>
          <w:trHeight w:hRule="exact" w:val="23"/>
        </w:trPr>
        <w:tc>
          <w:tcPr>
            <w:tcW w:w="3445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8" w:type="dxa"/>
            <w:shd w:val="clear" w:color="auto" w:fill="auto"/>
            <w:vAlign w:val="bottom"/>
          </w:tcPr>
          <w:p w:rsidR="008E29A7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2929" w:type="dxa"/>
            <w:shd w:val="clear" w:color="auto" w:fill="auto"/>
            <w:vAlign w:val="bottom"/>
          </w:tcPr>
          <w:p w:rsidR="008E29A7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1048" w:type="dxa"/>
            <w:shd w:val="clear" w:color="auto" w:fill="auto"/>
            <w:vAlign w:val="bottom"/>
          </w:tcPr>
          <w:p w:rsidR="008E29A7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686" w:type="dxa"/>
            <w:shd w:val="clear" w:color="auto" w:fill="auto"/>
            <w:vAlign w:val="bottom"/>
          </w:tcPr>
          <w:p w:rsidR="008E29A7" w:rsidRDefault="008E29A7" w:rsidP="008E29A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76" w:type="dxa"/>
            <w:shd w:val="clear" w:color="auto" w:fill="auto"/>
            <w:vAlign w:val="bottom"/>
          </w:tcPr>
          <w:p w:rsidR="008E29A7" w:rsidRDefault="008E29A7" w:rsidP="008E29A7">
            <w:pPr>
              <w:jc w:val="center"/>
              <w:rPr>
                <w:sz w:val="20"/>
                <w:szCs w:val="20"/>
              </w:rPr>
            </w:pPr>
          </w:p>
        </w:tc>
      </w:tr>
      <w:tr w:rsidR="008E29A7" w:rsidTr="003E43F5">
        <w:trPr>
          <w:trHeight w:val="300"/>
        </w:trPr>
        <w:tc>
          <w:tcPr>
            <w:tcW w:w="3643" w:type="dxa"/>
            <w:gridSpan w:val="2"/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Sytuacja obliczeniowa STR/GEO wg. 10a</w:t>
            </w:r>
          </w:p>
        </w:tc>
        <w:tc>
          <w:tcPr>
            <w:tcW w:w="2929" w:type="dxa"/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G*1,35*0,85+ </w:t>
            </w: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P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bscript"/>
              </w:rPr>
              <w:t>k</w:t>
            </w:r>
            <w:proofErr w:type="spellEnd"/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*1,5 </w:t>
            </w:r>
          </w:p>
        </w:tc>
        <w:tc>
          <w:tcPr>
            <w:tcW w:w="1048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=</w:t>
            </w:r>
          </w:p>
        </w:tc>
        <w:tc>
          <w:tcPr>
            <w:tcW w:w="686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15,17</w:t>
            </w:r>
          </w:p>
        </w:tc>
        <w:tc>
          <w:tcPr>
            <w:tcW w:w="776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ascii="Calibri" w:hAnsi="Calibri" w:cs="Calibri"/>
                <w:color w:val="000000"/>
                <w:sz w:val="20"/>
                <w:szCs w:val="20"/>
              </w:rPr>
              <w:t>/m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perscript"/>
              </w:rPr>
              <w:t>2</w:t>
            </w:r>
          </w:p>
        </w:tc>
      </w:tr>
      <w:tr w:rsidR="008E29A7" w:rsidTr="003E43F5">
        <w:trPr>
          <w:trHeight w:val="300"/>
        </w:trPr>
        <w:tc>
          <w:tcPr>
            <w:tcW w:w="3643" w:type="dxa"/>
            <w:gridSpan w:val="2"/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Sytuacja obliczeniowa STR/GEO wg. 10b</w:t>
            </w:r>
          </w:p>
        </w:tc>
        <w:tc>
          <w:tcPr>
            <w:tcW w:w="2929" w:type="dxa"/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G*1,35*+ </w:t>
            </w: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P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bscript"/>
              </w:rPr>
              <w:t>k</w:t>
            </w:r>
            <w:proofErr w:type="spellEnd"/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*1,5*0,7</w:t>
            </w:r>
          </w:p>
        </w:tc>
        <w:tc>
          <w:tcPr>
            <w:tcW w:w="1048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=</w:t>
            </w:r>
          </w:p>
        </w:tc>
        <w:tc>
          <w:tcPr>
            <w:tcW w:w="686" w:type="dxa"/>
            <w:shd w:val="clear" w:color="auto" w:fill="auto"/>
            <w:vAlign w:val="bottom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14,27</w:t>
            </w:r>
          </w:p>
        </w:tc>
        <w:tc>
          <w:tcPr>
            <w:tcW w:w="776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ascii="Calibri" w:hAnsi="Calibri" w:cs="Calibri"/>
                <w:color w:val="000000"/>
                <w:sz w:val="20"/>
                <w:szCs w:val="20"/>
              </w:rPr>
              <w:t>/m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perscript"/>
              </w:rPr>
              <w:t>2</w:t>
            </w:r>
          </w:p>
        </w:tc>
      </w:tr>
      <w:tr w:rsidR="008E29A7" w:rsidTr="003E43F5">
        <w:trPr>
          <w:trHeight w:val="300"/>
        </w:trPr>
        <w:tc>
          <w:tcPr>
            <w:tcW w:w="3643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Sytuacja obliczeniowa STR/GEO zestaw C (fund) </w:t>
            </w:r>
          </w:p>
        </w:tc>
        <w:tc>
          <w:tcPr>
            <w:tcW w:w="292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G*1,00*+ </w:t>
            </w: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Pk</w:t>
            </w:r>
            <w:proofErr w:type="spellEnd"/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*1,30</w:t>
            </w:r>
          </w:p>
        </w:tc>
        <w:tc>
          <w:tcPr>
            <w:tcW w:w="104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=</w:t>
            </w:r>
          </w:p>
        </w:tc>
        <w:tc>
          <w:tcPr>
            <w:tcW w:w="686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13,18</w:t>
            </w:r>
          </w:p>
        </w:tc>
        <w:tc>
          <w:tcPr>
            <w:tcW w:w="77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ascii="Calibri" w:hAnsi="Calibri" w:cs="Calibri"/>
                <w:color w:val="000000"/>
                <w:sz w:val="20"/>
                <w:szCs w:val="20"/>
              </w:rPr>
              <w:t>/m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perscript"/>
              </w:rPr>
              <w:t>2</w:t>
            </w:r>
          </w:p>
        </w:tc>
      </w:tr>
      <w:tr w:rsidR="003E43F5" w:rsidTr="003E43F5">
        <w:trPr>
          <w:trHeight w:val="300"/>
        </w:trPr>
        <w:tc>
          <w:tcPr>
            <w:tcW w:w="36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:rsidR="003E43F5" w:rsidRDefault="003E43F5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  <w:p w:rsidR="003E43F5" w:rsidRDefault="003E43F5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  <w:p w:rsidR="003E43F5" w:rsidRDefault="003E43F5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  <w:p w:rsidR="003E43F5" w:rsidRDefault="003E43F5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  <w:p w:rsidR="003E43F5" w:rsidRDefault="003E43F5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  <w:p w:rsidR="003E43F5" w:rsidRDefault="003E43F5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  <w:p w:rsidR="003E43F5" w:rsidRDefault="003E43F5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  <w:p w:rsidR="003E43F5" w:rsidRDefault="003E43F5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  <w:p w:rsidR="003E43F5" w:rsidRDefault="003E43F5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  <w:p w:rsidR="003E43F5" w:rsidRDefault="003E43F5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  <w:p w:rsidR="003E43F5" w:rsidRDefault="003E43F5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  <w:p w:rsidR="003E43F5" w:rsidRDefault="003E43F5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92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E43F5" w:rsidRDefault="003E43F5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  <w:p w:rsidR="003E43F5" w:rsidRDefault="003E43F5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4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E43F5" w:rsidRDefault="003E43F5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68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:rsidR="003E43F5" w:rsidRDefault="003E43F5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E43F5" w:rsidRDefault="003E43F5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</w:tr>
      <w:tr w:rsidR="008E29A7" w:rsidTr="003E43F5">
        <w:trPr>
          <w:trHeight w:val="300"/>
        </w:trPr>
        <w:tc>
          <w:tcPr>
            <w:tcW w:w="3643" w:type="dxa"/>
            <w:gridSpan w:val="2"/>
            <w:tcBorders>
              <w:top w:val="single" w:sz="4" w:space="0" w:color="auto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65" w:type="dxa"/>
            </w:tcMar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  <w:lastRenderedPageBreak/>
              <w:t>2.3. Zaplecze basenowe suche</w:t>
            </w:r>
          </w:p>
        </w:tc>
        <w:tc>
          <w:tcPr>
            <w:tcW w:w="2929" w:type="dxa"/>
            <w:tcBorders>
              <w:top w:val="single" w:sz="4" w:space="0" w:color="auto"/>
              <w:bottom w:val="single" w:sz="4" w:space="0" w:color="000001"/>
            </w:tcBorders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48" w:type="dxa"/>
            <w:tcBorders>
              <w:top w:val="single" w:sz="4" w:space="0" w:color="auto"/>
              <w:bottom w:val="single" w:sz="4" w:space="0" w:color="000001"/>
            </w:tcBorders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86" w:type="dxa"/>
            <w:tcBorders>
              <w:top w:val="single" w:sz="4" w:space="0" w:color="auto"/>
              <w:bottom w:val="single" w:sz="4" w:space="0" w:color="000001"/>
            </w:tcBorders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76" w:type="dxa"/>
            <w:tcBorders>
              <w:top w:val="single" w:sz="4" w:space="0" w:color="auto"/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 </w:t>
            </w:r>
          </w:p>
        </w:tc>
      </w:tr>
      <w:tr w:rsidR="008E29A7" w:rsidTr="003E43F5">
        <w:trPr>
          <w:trHeight w:val="300"/>
        </w:trPr>
        <w:tc>
          <w:tcPr>
            <w:tcW w:w="3643" w:type="dxa"/>
            <w:gridSpan w:val="2"/>
            <w:tcBorders>
              <w:left w:val="single" w:sz="4" w:space="0" w:color="000001"/>
            </w:tcBorders>
            <w:shd w:val="clear" w:color="auto" w:fill="auto"/>
            <w:tcMar>
              <w:left w:w="65" w:type="dxa"/>
            </w:tcMar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Płytki ceramiczne przeciwpoślizgowe</w:t>
            </w:r>
          </w:p>
        </w:tc>
        <w:tc>
          <w:tcPr>
            <w:tcW w:w="2929" w:type="dxa"/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48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=0,38</w:t>
            </w:r>
          </w:p>
        </w:tc>
        <w:tc>
          <w:tcPr>
            <w:tcW w:w="686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0,38</w:t>
            </w:r>
          </w:p>
        </w:tc>
        <w:tc>
          <w:tcPr>
            <w:tcW w:w="776" w:type="dxa"/>
            <w:tcBorders>
              <w:right w:val="single" w:sz="4" w:space="0" w:color="000001"/>
            </w:tcBorders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ascii="Calibri" w:hAnsi="Calibri" w:cs="Calibri"/>
                <w:color w:val="000000"/>
                <w:sz w:val="20"/>
                <w:szCs w:val="20"/>
              </w:rPr>
              <w:t>/m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perscript"/>
              </w:rPr>
              <w:t>2</w:t>
            </w:r>
          </w:p>
        </w:tc>
      </w:tr>
      <w:tr w:rsidR="008E29A7" w:rsidTr="003E43F5">
        <w:trPr>
          <w:trHeight w:val="300"/>
        </w:trPr>
        <w:tc>
          <w:tcPr>
            <w:tcW w:w="3643" w:type="dxa"/>
            <w:gridSpan w:val="2"/>
            <w:tcBorders>
              <w:left w:val="single" w:sz="4" w:space="0" w:color="000001"/>
            </w:tcBorders>
            <w:shd w:val="clear" w:color="auto" w:fill="auto"/>
            <w:tcMar>
              <w:left w:w="65" w:type="dxa"/>
            </w:tcMar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Posadzka betonowa gr. 6cm</w:t>
            </w:r>
          </w:p>
        </w:tc>
        <w:tc>
          <w:tcPr>
            <w:tcW w:w="2929" w:type="dxa"/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48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=0,06*21</w:t>
            </w:r>
          </w:p>
        </w:tc>
        <w:tc>
          <w:tcPr>
            <w:tcW w:w="686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1,26</w:t>
            </w:r>
          </w:p>
        </w:tc>
        <w:tc>
          <w:tcPr>
            <w:tcW w:w="776" w:type="dxa"/>
            <w:tcBorders>
              <w:right w:val="single" w:sz="4" w:space="0" w:color="000001"/>
            </w:tcBorders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ascii="Calibri" w:hAnsi="Calibri" w:cs="Calibri"/>
                <w:color w:val="000000"/>
                <w:sz w:val="20"/>
                <w:szCs w:val="20"/>
              </w:rPr>
              <w:t>/m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perscript"/>
              </w:rPr>
              <w:t>2</w:t>
            </w:r>
          </w:p>
        </w:tc>
      </w:tr>
      <w:tr w:rsidR="008E29A7" w:rsidTr="003E43F5">
        <w:trPr>
          <w:trHeight w:val="300"/>
        </w:trPr>
        <w:tc>
          <w:tcPr>
            <w:tcW w:w="3445" w:type="dxa"/>
            <w:tcBorders>
              <w:left w:val="single" w:sz="4" w:space="0" w:color="000001"/>
            </w:tcBorders>
            <w:shd w:val="clear" w:color="auto" w:fill="auto"/>
            <w:tcMar>
              <w:left w:w="65" w:type="dxa"/>
            </w:tcMar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Styropian 5cm</w:t>
            </w:r>
          </w:p>
        </w:tc>
        <w:tc>
          <w:tcPr>
            <w:tcW w:w="198" w:type="dxa"/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929" w:type="dxa"/>
            <w:shd w:val="clear" w:color="auto" w:fill="auto"/>
            <w:vAlign w:val="center"/>
          </w:tcPr>
          <w:p w:rsidR="008E29A7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1048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=0,05*0,45</w:t>
            </w:r>
          </w:p>
        </w:tc>
        <w:tc>
          <w:tcPr>
            <w:tcW w:w="686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0,02</w:t>
            </w:r>
          </w:p>
        </w:tc>
        <w:tc>
          <w:tcPr>
            <w:tcW w:w="776" w:type="dxa"/>
            <w:tcBorders>
              <w:right w:val="single" w:sz="4" w:space="0" w:color="000001"/>
            </w:tcBorders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ascii="Calibri" w:hAnsi="Calibri" w:cs="Calibri"/>
                <w:color w:val="000000"/>
                <w:sz w:val="20"/>
                <w:szCs w:val="20"/>
              </w:rPr>
              <w:t>/m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perscript"/>
              </w:rPr>
              <w:t>2</w:t>
            </w:r>
          </w:p>
        </w:tc>
      </w:tr>
      <w:tr w:rsidR="008E29A7" w:rsidTr="003E43F5">
        <w:trPr>
          <w:trHeight w:val="300"/>
        </w:trPr>
        <w:tc>
          <w:tcPr>
            <w:tcW w:w="3643" w:type="dxa"/>
            <w:gridSpan w:val="2"/>
            <w:tcBorders>
              <w:left w:val="single" w:sz="4" w:space="0" w:color="000001"/>
            </w:tcBorders>
            <w:shd w:val="clear" w:color="auto" w:fill="auto"/>
            <w:tcMar>
              <w:left w:w="65" w:type="dxa"/>
            </w:tcMar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i/>
                <w:iCs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i/>
                <w:iCs/>
                <w:color w:val="000000"/>
                <w:sz w:val="20"/>
                <w:szCs w:val="20"/>
              </w:rPr>
              <w:t>razem warstwy stałe</w:t>
            </w:r>
          </w:p>
        </w:tc>
        <w:tc>
          <w:tcPr>
            <w:tcW w:w="2929" w:type="dxa"/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i/>
                <w:iCs/>
                <w:color w:val="000000"/>
                <w:sz w:val="20"/>
                <w:szCs w:val="20"/>
              </w:rPr>
            </w:pPr>
          </w:p>
        </w:tc>
        <w:tc>
          <w:tcPr>
            <w:tcW w:w="1048" w:type="dxa"/>
            <w:shd w:val="clear" w:color="auto" w:fill="auto"/>
            <w:vAlign w:val="center"/>
          </w:tcPr>
          <w:p w:rsidR="008E29A7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686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1,66</w:t>
            </w:r>
          </w:p>
        </w:tc>
        <w:tc>
          <w:tcPr>
            <w:tcW w:w="776" w:type="dxa"/>
            <w:tcBorders>
              <w:right w:val="single" w:sz="4" w:space="0" w:color="000001"/>
            </w:tcBorders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ascii="Calibri" w:hAnsi="Calibri" w:cs="Calibri"/>
                <w:color w:val="000000"/>
                <w:sz w:val="20"/>
                <w:szCs w:val="20"/>
              </w:rPr>
              <w:t>/m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perscript"/>
              </w:rPr>
              <w:t>2</w:t>
            </w:r>
          </w:p>
        </w:tc>
      </w:tr>
      <w:tr w:rsidR="008E29A7" w:rsidTr="003E43F5">
        <w:trPr>
          <w:trHeight w:val="300"/>
        </w:trPr>
        <w:tc>
          <w:tcPr>
            <w:tcW w:w="3445" w:type="dxa"/>
            <w:tcBorders>
              <w:left w:val="single" w:sz="4" w:space="0" w:color="000001"/>
            </w:tcBorders>
            <w:shd w:val="clear" w:color="auto" w:fill="auto"/>
            <w:tcMar>
              <w:left w:w="65" w:type="dxa"/>
            </w:tcMar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Użytkowe</w:t>
            </w:r>
          </w:p>
        </w:tc>
        <w:tc>
          <w:tcPr>
            <w:tcW w:w="198" w:type="dxa"/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929" w:type="dxa"/>
            <w:shd w:val="clear" w:color="auto" w:fill="auto"/>
            <w:vAlign w:val="center"/>
          </w:tcPr>
          <w:p w:rsidR="008E29A7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1048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=5</w:t>
            </w:r>
          </w:p>
        </w:tc>
        <w:tc>
          <w:tcPr>
            <w:tcW w:w="686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5,00</w:t>
            </w:r>
          </w:p>
        </w:tc>
        <w:tc>
          <w:tcPr>
            <w:tcW w:w="776" w:type="dxa"/>
            <w:tcBorders>
              <w:right w:val="single" w:sz="4" w:space="0" w:color="000001"/>
            </w:tcBorders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ascii="Calibri" w:hAnsi="Calibri" w:cs="Calibri"/>
                <w:color w:val="000000"/>
                <w:sz w:val="20"/>
                <w:szCs w:val="20"/>
              </w:rPr>
              <w:t>/m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perscript"/>
              </w:rPr>
              <w:t>2</w:t>
            </w:r>
          </w:p>
        </w:tc>
      </w:tr>
      <w:tr w:rsidR="008E29A7" w:rsidTr="003E43F5">
        <w:trPr>
          <w:trHeight w:val="300"/>
        </w:trPr>
        <w:tc>
          <w:tcPr>
            <w:tcW w:w="3445" w:type="dxa"/>
            <w:tcBorders>
              <w:left w:val="single" w:sz="4" w:space="0" w:color="000001"/>
            </w:tcBorders>
            <w:shd w:val="clear" w:color="auto" w:fill="auto"/>
            <w:tcMar>
              <w:left w:w="65" w:type="dxa"/>
            </w:tcMar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Strop żelbetowy</w:t>
            </w:r>
          </w:p>
        </w:tc>
        <w:tc>
          <w:tcPr>
            <w:tcW w:w="198" w:type="dxa"/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929" w:type="dxa"/>
            <w:shd w:val="clear" w:color="auto" w:fill="auto"/>
            <w:vAlign w:val="center"/>
          </w:tcPr>
          <w:p w:rsidR="008E29A7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1048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=0,2*25</w:t>
            </w:r>
          </w:p>
        </w:tc>
        <w:tc>
          <w:tcPr>
            <w:tcW w:w="686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5,00</w:t>
            </w:r>
          </w:p>
        </w:tc>
        <w:tc>
          <w:tcPr>
            <w:tcW w:w="776" w:type="dxa"/>
            <w:tcBorders>
              <w:right w:val="single" w:sz="4" w:space="0" w:color="000001"/>
            </w:tcBorders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ascii="Calibri" w:hAnsi="Calibri" w:cs="Calibri"/>
                <w:color w:val="000000"/>
                <w:sz w:val="20"/>
                <w:szCs w:val="20"/>
              </w:rPr>
              <w:t>/m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perscript"/>
              </w:rPr>
              <w:t>2</w:t>
            </w:r>
          </w:p>
        </w:tc>
      </w:tr>
      <w:tr w:rsidR="008E29A7" w:rsidTr="003E43F5">
        <w:trPr>
          <w:trHeight w:val="300"/>
        </w:trPr>
        <w:tc>
          <w:tcPr>
            <w:tcW w:w="344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65" w:type="dxa"/>
            </w:tcMar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  <w:t>Razem:</w:t>
            </w:r>
          </w:p>
        </w:tc>
        <w:tc>
          <w:tcPr>
            <w:tcW w:w="198" w:type="dxa"/>
            <w:tcBorders>
              <w:top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929" w:type="dxa"/>
            <w:tcBorders>
              <w:top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48" w:type="dxa"/>
            <w:tcBorders>
              <w:top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q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bscript"/>
              </w:rPr>
              <w:t>d</w:t>
            </w:r>
            <w:proofErr w:type="spellEnd"/>
          </w:p>
        </w:tc>
        <w:tc>
          <w:tcPr>
            <w:tcW w:w="686" w:type="dxa"/>
            <w:tcBorders>
              <w:top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  <w:t>11,66</w:t>
            </w:r>
          </w:p>
        </w:tc>
        <w:tc>
          <w:tcPr>
            <w:tcW w:w="776" w:type="dxa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ascii="Calibri" w:hAnsi="Calibri" w:cs="Calibri"/>
                <w:color w:val="000000"/>
                <w:sz w:val="20"/>
                <w:szCs w:val="20"/>
              </w:rPr>
              <w:t>/m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perscript"/>
              </w:rPr>
              <w:t>2</w:t>
            </w:r>
          </w:p>
        </w:tc>
      </w:tr>
      <w:tr w:rsidR="008E29A7" w:rsidTr="003E43F5">
        <w:trPr>
          <w:trHeight w:hRule="exact" w:val="23"/>
        </w:trPr>
        <w:tc>
          <w:tcPr>
            <w:tcW w:w="3445" w:type="dxa"/>
            <w:shd w:val="clear" w:color="auto" w:fill="auto"/>
            <w:vAlign w:val="bottom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8" w:type="dxa"/>
            <w:shd w:val="clear" w:color="auto" w:fill="auto"/>
            <w:vAlign w:val="bottom"/>
          </w:tcPr>
          <w:p w:rsidR="008E29A7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2929" w:type="dxa"/>
            <w:shd w:val="clear" w:color="auto" w:fill="auto"/>
            <w:vAlign w:val="bottom"/>
          </w:tcPr>
          <w:p w:rsidR="008E29A7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1048" w:type="dxa"/>
            <w:shd w:val="clear" w:color="auto" w:fill="auto"/>
            <w:vAlign w:val="bottom"/>
          </w:tcPr>
          <w:p w:rsidR="008E29A7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686" w:type="dxa"/>
            <w:shd w:val="clear" w:color="auto" w:fill="auto"/>
            <w:vAlign w:val="bottom"/>
          </w:tcPr>
          <w:p w:rsidR="008E29A7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776" w:type="dxa"/>
            <w:shd w:val="clear" w:color="auto" w:fill="auto"/>
            <w:vAlign w:val="bottom"/>
          </w:tcPr>
          <w:p w:rsidR="008E29A7" w:rsidRDefault="008E29A7" w:rsidP="008E29A7">
            <w:pPr>
              <w:jc w:val="center"/>
              <w:rPr>
                <w:sz w:val="20"/>
                <w:szCs w:val="20"/>
              </w:rPr>
            </w:pPr>
          </w:p>
        </w:tc>
      </w:tr>
      <w:tr w:rsidR="008E29A7" w:rsidTr="003E43F5">
        <w:trPr>
          <w:trHeight w:val="300"/>
        </w:trPr>
        <w:tc>
          <w:tcPr>
            <w:tcW w:w="3643" w:type="dxa"/>
            <w:gridSpan w:val="2"/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Kombinacja charakterystyczna </w:t>
            </w:r>
          </w:p>
        </w:tc>
        <w:tc>
          <w:tcPr>
            <w:tcW w:w="2929" w:type="dxa"/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G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bscript"/>
              </w:rPr>
              <w:t>k</w:t>
            </w:r>
            <w:r>
              <w:rPr>
                <w:rFonts w:ascii="Calibri" w:hAnsi="Calibri" w:cs="Calibri"/>
                <w:color w:val="000000"/>
                <w:sz w:val="20"/>
                <w:szCs w:val="20"/>
              </w:rPr>
              <w:t>+P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bscript"/>
              </w:rPr>
              <w:t>k</w:t>
            </w:r>
            <w:proofErr w:type="spellEnd"/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1048" w:type="dxa"/>
            <w:shd w:val="clear" w:color="auto" w:fill="auto"/>
            <w:vAlign w:val="bottom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=</w:t>
            </w:r>
          </w:p>
        </w:tc>
        <w:tc>
          <w:tcPr>
            <w:tcW w:w="686" w:type="dxa"/>
            <w:shd w:val="clear" w:color="auto" w:fill="auto"/>
            <w:vAlign w:val="bottom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21,66</w:t>
            </w:r>
          </w:p>
        </w:tc>
        <w:tc>
          <w:tcPr>
            <w:tcW w:w="776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ascii="Calibri" w:hAnsi="Calibri" w:cs="Calibri"/>
                <w:color w:val="000000"/>
                <w:sz w:val="20"/>
                <w:szCs w:val="20"/>
              </w:rPr>
              <w:t>/m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perscript"/>
              </w:rPr>
              <w:t>2</w:t>
            </w:r>
          </w:p>
        </w:tc>
      </w:tr>
      <w:tr w:rsidR="008E29A7" w:rsidTr="003E43F5">
        <w:trPr>
          <w:trHeight w:val="300"/>
        </w:trPr>
        <w:tc>
          <w:tcPr>
            <w:tcW w:w="3643" w:type="dxa"/>
            <w:gridSpan w:val="2"/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Kombinacja częsta</w:t>
            </w:r>
          </w:p>
        </w:tc>
        <w:tc>
          <w:tcPr>
            <w:tcW w:w="2929" w:type="dxa"/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G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bscript"/>
              </w:rPr>
              <w:t>k</w:t>
            </w:r>
            <w:r>
              <w:rPr>
                <w:rFonts w:ascii="Calibri" w:hAnsi="Calibri" w:cs="Calibri"/>
                <w:color w:val="000000"/>
                <w:sz w:val="20"/>
                <w:szCs w:val="20"/>
              </w:rPr>
              <w:t>+0,7P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bscript"/>
              </w:rPr>
              <w:t>k</w:t>
            </w:r>
          </w:p>
        </w:tc>
        <w:tc>
          <w:tcPr>
            <w:tcW w:w="1048" w:type="dxa"/>
            <w:shd w:val="clear" w:color="auto" w:fill="auto"/>
            <w:vAlign w:val="bottom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=</w:t>
            </w:r>
          </w:p>
        </w:tc>
        <w:tc>
          <w:tcPr>
            <w:tcW w:w="686" w:type="dxa"/>
            <w:shd w:val="clear" w:color="auto" w:fill="auto"/>
            <w:vAlign w:val="bottom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10,16</w:t>
            </w:r>
          </w:p>
        </w:tc>
        <w:tc>
          <w:tcPr>
            <w:tcW w:w="776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ascii="Calibri" w:hAnsi="Calibri" w:cs="Calibri"/>
                <w:color w:val="000000"/>
                <w:sz w:val="20"/>
                <w:szCs w:val="20"/>
              </w:rPr>
              <w:t>/m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perscript"/>
              </w:rPr>
              <w:t>2</w:t>
            </w:r>
          </w:p>
        </w:tc>
      </w:tr>
      <w:tr w:rsidR="008E29A7" w:rsidTr="003E43F5">
        <w:trPr>
          <w:trHeight w:val="300"/>
        </w:trPr>
        <w:tc>
          <w:tcPr>
            <w:tcW w:w="3643" w:type="dxa"/>
            <w:gridSpan w:val="2"/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Kombinacja quasi- stała</w:t>
            </w:r>
          </w:p>
        </w:tc>
        <w:tc>
          <w:tcPr>
            <w:tcW w:w="2929" w:type="dxa"/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G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bscript"/>
              </w:rPr>
              <w:t>k</w:t>
            </w:r>
            <w:r>
              <w:rPr>
                <w:rFonts w:ascii="Calibri" w:hAnsi="Calibri" w:cs="Calibri"/>
                <w:color w:val="000000"/>
                <w:sz w:val="20"/>
                <w:szCs w:val="20"/>
              </w:rPr>
              <w:t>+0,6P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bscript"/>
              </w:rPr>
              <w:t>k</w:t>
            </w:r>
          </w:p>
        </w:tc>
        <w:tc>
          <w:tcPr>
            <w:tcW w:w="1048" w:type="dxa"/>
            <w:shd w:val="clear" w:color="auto" w:fill="auto"/>
            <w:vAlign w:val="bottom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=</w:t>
            </w:r>
          </w:p>
        </w:tc>
        <w:tc>
          <w:tcPr>
            <w:tcW w:w="686" w:type="dxa"/>
            <w:shd w:val="clear" w:color="auto" w:fill="auto"/>
            <w:vAlign w:val="bottom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9,66</w:t>
            </w:r>
          </w:p>
        </w:tc>
        <w:tc>
          <w:tcPr>
            <w:tcW w:w="776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ascii="Calibri" w:hAnsi="Calibri" w:cs="Calibri"/>
                <w:color w:val="000000"/>
                <w:sz w:val="20"/>
                <w:szCs w:val="20"/>
              </w:rPr>
              <w:t>/m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perscript"/>
              </w:rPr>
              <w:t>2</w:t>
            </w:r>
          </w:p>
        </w:tc>
      </w:tr>
      <w:tr w:rsidR="008E29A7" w:rsidTr="003E43F5">
        <w:trPr>
          <w:trHeight w:hRule="exact" w:val="23"/>
        </w:trPr>
        <w:tc>
          <w:tcPr>
            <w:tcW w:w="3445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8" w:type="dxa"/>
            <w:shd w:val="clear" w:color="auto" w:fill="auto"/>
            <w:vAlign w:val="bottom"/>
          </w:tcPr>
          <w:p w:rsidR="008E29A7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2929" w:type="dxa"/>
            <w:shd w:val="clear" w:color="auto" w:fill="auto"/>
            <w:vAlign w:val="bottom"/>
          </w:tcPr>
          <w:p w:rsidR="008E29A7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1048" w:type="dxa"/>
            <w:shd w:val="clear" w:color="auto" w:fill="auto"/>
            <w:vAlign w:val="bottom"/>
          </w:tcPr>
          <w:p w:rsidR="008E29A7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686" w:type="dxa"/>
            <w:shd w:val="clear" w:color="auto" w:fill="auto"/>
            <w:vAlign w:val="bottom"/>
          </w:tcPr>
          <w:p w:rsidR="008E29A7" w:rsidRDefault="008E29A7" w:rsidP="008E29A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76" w:type="dxa"/>
            <w:shd w:val="clear" w:color="auto" w:fill="auto"/>
            <w:vAlign w:val="bottom"/>
          </w:tcPr>
          <w:p w:rsidR="008E29A7" w:rsidRDefault="008E29A7" w:rsidP="008E29A7">
            <w:pPr>
              <w:jc w:val="center"/>
              <w:rPr>
                <w:sz w:val="20"/>
                <w:szCs w:val="20"/>
              </w:rPr>
            </w:pPr>
          </w:p>
        </w:tc>
      </w:tr>
      <w:tr w:rsidR="008E29A7" w:rsidTr="003E43F5">
        <w:trPr>
          <w:trHeight w:val="300"/>
        </w:trPr>
        <w:tc>
          <w:tcPr>
            <w:tcW w:w="3643" w:type="dxa"/>
            <w:gridSpan w:val="2"/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Sytuacja obliczeniowa STR/GEO wg. 10a</w:t>
            </w:r>
          </w:p>
        </w:tc>
        <w:tc>
          <w:tcPr>
            <w:tcW w:w="2929" w:type="dxa"/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G*1,35*0,85+ </w:t>
            </w: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P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bscript"/>
              </w:rPr>
              <w:t>k</w:t>
            </w:r>
            <w:proofErr w:type="spellEnd"/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*1,5 </w:t>
            </w:r>
          </w:p>
        </w:tc>
        <w:tc>
          <w:tcPr>
            <w:tcW w:w="1048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=</w:t>
            </w:r>
          </w:p>
        </w:tc>
        <w:tc>
          <w:tcPr>
            <w:tcW w:w="686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15,15</w:t>
            </w:r>
          </w:p>
        </w:tc>
        <w:tc>
          <w:tcPr>
            <w:tcW w:w="776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ascii="Calibri" w:hAnsi="Calibri" w:cs="Calibri"/>
                <w:color w:val="000000"/>
                <w:sz w:val="20"/>
                <w:szCs w:val="20"/>
              </w:rPr>
              <w:t>/m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perscript"/>
              </w:rPr>
              <w:t>2</w:t>
            </w:r>
          </w:p>
        </w:tc>
      </w:tr>
      <w:tr w:rsidR="008E29A7" w:rsidTr="003E43F5">
        <w:trPr>
          <w:trHeight w:val="300"/>
        </w:trPr>
        <w:tc>
          <w:tcPr>
            <w:tcW w:w="3643" w:type="dxa"/>
            <w:gridSpan w:val="2"/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Sytuacja obliczeniowa STR/GEO wg. 10b</w:t>
            </w:r>
          </w:p>
        </w:tc>
        <w:tc>
          <w:tcPr>
            <w:tcW w:w="2929" w:type="dxa"/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G*1,35*+ </w:t>
            </w: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P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bscript"/>
              </w:rPr>
              <w:t>k</w:t>
            </w:r>
            <w:proofErr w:type="spellEnd"/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*1,5*0,7</w:t>
            </w:r>
          </w:p>
        </w:tc>
        <w:tc>
          <w:tcPr>
            <w:tcW w:w="1048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=</w:t>
            </w:r>
          </w:p>
        </w:tc>
        <w:tc>
          <w:tcPr>
            <w:tcW w:w="686" w:type="dxa"/>
            <w:shd w:val="clear" w:color="auto" w:fill="auto"/>
            <w:vAlign w:val="bottom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14,24</w:t>
            </w:r>
          </w:p>
        </w:tc>
        <w:tc>
          <w:tcPr>
            <w:tcW w:w="776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ascii="Calibri" w:hAnsi="Calibri" w:cs="Calibri"/>
                <w:color w:val="000000"/>
                <w:sz w:val="20"/>
                <w:szCs w:val="20"/>
              </w:rPr>
              <w:t>/m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perscript"/>
              </w:rPr>
              <w:t>2</w:t>
            </w:r>
          </w:p>
        </w:tc>
      </w:tr>
      <w:tr w:rsidR="008E29A7" w:rsidTr="003E43F5">
        <w:trPr>
          <w:trHeight w:val="627"/>
        </w:trPr>
        <w:tc>
          <w:tcPr>
            <w:tcW w:w="3643" w:type="dxa"/>
            <w:gridSpan w:val="2"/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Sytuacja obliczeniowa STR/GEO zestaw C (fund) </w:t>
            </w:r>
          </w:p>
        </w:tc>
        <w:tc>
          <w:tcPr>
            <w:tcW w:w="2929" w:type="dxa"/>
            <w:shd w:val="clear" w:color="auto" w:fill="auto"/>
            <w:vAlign w:val="center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G*1,00*+ </w:t>
            </w: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Pk</w:t>
            </w:r>
            <w:proofErr w:type="spellEnd"/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*1,30</w:t>
            </w:r>
          </w:p>
        </w:tc>
        <w:tc>
          <w:tcPr>
            <w:tcW w:w="1048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=</w:t>
            </w:r>
          </w:p>
        </w:tc>
        <w:tc>
          <w:tcPr>
            <w:tcW w:w="686" w:type="dxa"/>
            <w:shd w:val="clear" w:color="auto" w:fill="auto"/>
            <w:vAlign w:val="bottom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13,16</w:t>
            </w:r>
          </w:p>
        </w:tc>
        <w:tc>
          <w:tcPr>
            <w:tcW w:w="776" w:type="dxa"/>
            <w:shd w:val="clear" w:color="auto" w:fill="auto"/>
            <w:vAlign w:val="center"/>
          </w:tcPr>
          <w:p w:rsidR="008E29A7" w:rsidRDefault="008E29A7" w:rsidP="008E29A7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hAnsi="Calibri" w:cs="Calibri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ascii="Calibri" w:hAnsi="Calibri" w:cs="Calibri"/>
                <w:color w:val="000000"/>
                <w:sz w:val="20"/>
                <w:szCs w:val="20"/>
              </w:rPr>
              <w:t>/m</w:t>
            </w:r>
            <w:r>
              <w:rPr>
                <w:rFonts w:ascii="Calibri" w:hAnsi="Calibri" w:cs="Calibri"/>
                <w:color w:val="000000"/>
                <w:sz w:val="20"/>
                <w:szCs w:val="20"/>
                <w:vertAlign w:val="superscript"/>
              </w:rPr>
              <w:t>2</w:t>
            </w:r>
          </w:p>
        </w:tc>
      </w:tr>
      <w:tr w:rsidR="008E29A7" w:rsidTr="003E43F5">
        <w:trPr>
          <w:trHeight w:val="300"/>
        </w:trPr>
        <w:tc>
          <w:tcPr>
            <w:tcW w:w="3445" w:type="dxa"/>
            <w:shd w:val="clear" w:color="auto" w:fill="auto"/>
            <w:vAlign w:val="bottom"/>
          </w:tcPr>
          <w:p w:rsidR="008E29A7" w:rsidRDefault="008E29A7" w:rsidP="008E29A7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8" w:type="dxa"/>
            <w:shd w:val="clear" w:color="auto" w:fill="auto"/>
            <w:vAlign w:val="bottom"/>
          </w:tcPr>
          <w:p w:rsidR="008E29A7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2929" w:type="dxa"/>
            <w:shd w:val="clear" w:color="auto" w:fill="auto"/>
            <w:vAlign w:val="bottom"/>
          </w:tcPr>
          <w:p w:rsidR="008E29A7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1048" w:type="dxa"/>
            <w:shd w:val="clear" w:color="auto" w:fill="auto"/>
            <w:vAlign w:val="bottom"/>
          </w:tcPr>
          <w:p w:rsidR="008E29A7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686" w:type="dxa"/>
            <w:shd w:val="clear" w:color="auto" w:fill="auto"/>
            <w:vAlign w:val="bottom"/>
          </w:tcPr>
          <w:p w:rsidR="008E29A7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776" w:type="dxa"/>
            <w:shd w:val="clear" w:color="auto" w:fill="auto"/>
            <w:vAlign w:val="bottom"/>
          </w:tcPr>
          <w:p w:rsidR="008E29A7" w:rsidRDefault="008E29A7" w:rsidP="008E29A7">
            <w:pPr>
              <w:jc w:val="center"/>
              <w:rPr>
                <w:sz w:val="20"/>
                <w:szCs w:val="20"/>
              </w:rPr>
            </w:pPr>
          </w:p>
        </w:tc>
      </w:tr>
    </w:tbl>
    <w:p w:rsidR="008E29A7" w:rsidRDefault="008E29A7" w:rsidP="008E29A7"/>
    <w:p w:rsidR="008E29A7" w:rsidRDefault="008E29A7" w:rsidP="008E29A7">
      <w:pPr>
        <w:jc w:val="center"/>
      </w:pPr>
    </w:p>
    <w:p w:rsidR="008E29A7" w:rsidRPr="00D531CB" w:rsidRDefault="008E29A7" w:rsidP="008E29A7">
      <w:pPr>
        <w:pStyle w:val="Akapitzlist"/>
        <w:numPr>
          <w:ilvl w:val="0"/>
          <w:numId w:val="39"/>
        </w:numPr>
        <w:overflowPunct w:val="0"/>
        <w:spacing w:after="0" w:line="240" w:lineRule="auto"/>
        <w:rPr>
          <w:rFonts w:asciiTheme="minorHAnsi" w:hAnsiTheme="minorHAnsi" w:cstheme="minorHAnsi"/>
          <w:b/>
        </w:rPr>
      </w:pPr>
      <w:r w:rsidRPr="00D531CB">
        <w:rPr>
          <w:rFonts w:asciiTheme="minorHAnsi" w:hAnsiTheme="minorHAnsi" w:cstheme="minorHAnsi"/>
          <w:b/>
        </w:rPr>
        <w:t>Stropodach.</w:t>
      </w:r>
    </w:p>
    <w:p w:rsidR="008E29A7" w:rsidRDefault="008E29A7" w:rsidP="008E29A7">
      <w:pPr>
        <w:pStyle w:val="Akapitzlist"/>
        <w:widowControl w:val="0"/>
        <w:numPr>
          <w:ilvl w:val="1"/>
          <w:numId w:val="39"/>
        </w:numPr>
        <w:spacing w:after="0" w:line="240" w:lineRule="auto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Schemat</w:t>
      </w:r>
    </w:p>
    <w:p w:rsidR="008E29A7" w:rsidRPr="0035546E" w:rsidRDefault="008E29A7" w:rsidP="008E29A7">
      <w:pPr>
        <w:ind w:left="720"/>
        <w:rPr>
          <w:rFonts w:asciiTheme="minorHAnsi" w:hAnsiTheme="minorHAnsi" w:cstheme="minorHAnsi"/>
        </w:rPr>
      </w:pPr>
    </w:p>
    <w:p w:rsidR="008E29A7" w:rsidRPr="00720A48" w:rsidRDefault="008E29A7" w:rsidP="008E29A7">
      <w:pPr>
        <w:ind w:left="360"/>
        <w:rPr>
          <w:rFonts w:asciiTheme="minorHAnsi" w:hAnsiTheme="minorHAnsi" w:cstheme="minorHAnsi"/>
        </w:rPr>
      </w:pPr>
      <w:r>
        <w:rPr>
          <w:noProof/>
        </w:rPr>
        <w:drawing>
          <wp:inline distT="0" distB="0" distL="0" distR="0" wp14:anchorId="049FB98B" wp14:editId="7E9DB540">
            <wp:extent cx="5509260" cy="4132238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4740" cy="41363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29A7" w:rsidRDefault="008E29A7" w:rsidP="008E29A7">
      <w:pPr>
        <w:pStyle w:val="Akapitzlist"/>
        <w:ind w:left="792"/>
        <w:rPr>
          <w:b/>
        </w:rPr>
      </w:pPr>
    </w:p>
    <w:p w:rsidR="008E29A7" w:rsidRDefault="008E29A7" w:rsidP="008E29A7">
      <w:pPr>
        <w:jc w:val="center"/>
      </w:pPr>
    </w:p>
    <w:p w:rsidR="008E29A7" w:rsidRDefault="008E29A7" w:rsidP="008E29A7">
      <w:pPr>
        <w:jc w:val="center"/>
      </w:pPr>
    </w:p>
    <w:p w:rsidR="008E29A7" w:rsidRPr="005B170E" w:rsidRDefault="008E29A7" w:rsidP="008E29A7">
      <w:pPr>
        <w:pStyle w:val="Akapitzlist"/>
        <w:widowControl w:val="0"/>
        <w:numPr>
          <w:ilvl w:val="1"/>
          <w:numId w:val="39"/>
        </w:numPr>
        <w:spacing w:after="0" w:line="240" w:lineRule="auto"/>
      </w:pPr>
      <w:r>
        <w:rPr>
          <w:rFonts w:asciiTheme="minorHAnsi" w:hAnsiTheme="minorHAnsi" w:cstheme="minorHAnsi"/>
        </w:rPr>
        <w:lastRenderedPageBreak/>
        <w:t>Wyniki obliczeń – momenty zginające</w:t>
      </w:r>
    </w:p>
    <w:p w:rsidR="008E29A7" w:rsidRDefault="008E29A7" w:rsidP="008E29A7">
      <w:pPr>
        <w:jc w:val="center"/>
      </w:pPr>
      <w:r>
        <w:rPr>
          <w:noProof/>
        </w:rPr>
        <w:drawing>
          <wp:inline distT="0" distB="0" distL="0" distR="0" wp14:anchorId="033F5B74" wp14:editId="30A426B7">
            <wp:extent cx="5343780" cy="4008120"/>
            <wp:effectExtent l="0" t="0" r="0" b="0"/>
            <wp:docPr id="30" name="Obraz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67535" cy="40259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29A7" w:rsidRDefault="008E29A7" w:rsidP="008E29A7">
      <w:pPr>
        <w:jc w:val="center"/>
      </w:pPr>
      <w:r>
        <w:rPr>
          <w:noProof/>
        </w:rPr>
        <w:drawing>
          <wp:inline distT="0" distB="0" distL="0" distR="0" wp14:anchorId="246E0F74" wp14:editId="2D539EDF">
            <wp:extent cx="5353940" cy="4015740"/>
            <wp:effectExtent l="0" t="0" r="0" b="0"/>
            <wp:docPr id="29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63826" cy="4023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29A7" w:rsidRPr="00C30A8B" w:rsidRDefault="008E29A7" w:rsidP="008E29A7">
      <w:pPr>
        <w:rPr>
          <w:rFonts w:asciiTheme="minorHAnsi" w:hAnsiTheme="minorHAnsi" w:cstheme="minorHAnsi"/>
        </w:rPr>
      </w:pPr>
      <w:r>
        <w:br w:type="page"/>
      </w:r>
    </w:p>
    <w:p w:rsidR="008E29A7" w:rsidRDefault="008E29A7" w:rsidP="008E29A7">
      <w:pPr>
        <w:pStyle w:val="Akapitzlist"/>
        <w:ind w:left="142"/>
        <w:jc w:val="center"/>
      </w:pPr>
      <w:r>
        <w:rPr>
          <w:noProof/>
          <w:lang w:eastAsia="pl-PL"/>
        </w:rPr>
        <w:lastRenderedPageBreak/>
        <w:drawing>
          <wp:inline distT="0" distB="0" distL="0" distR="0" wp14:anchorId="7C02A0A8" wp14:editId="0BDA5076">
            <wp:extent cx="5473065" cy="4105090"/>
            <wp:effectExtent l="0" t="0" r="0" b="0"/>
            <wp:docPr id="31" name="Obraz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92474" cy="41196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29A7" w:rsidRDefault="008E29A7" w:rsidP="008E29A7">
      <w:pPr>
        <w:pStyle w:val="Akapitzlist"/>
        <w:ind w:left="142"/>
        <w:jc w:val="center"/>
      </w:pPr>
      <w:r>
        <w:rPr>
          <w:noProof/>
          <w:lang w:eastAsia="pl-PL"/>
        </w:rPr>
        <w:drawing>
          <wp:inline distT="0" distB="0" distL="0" distR="0" wp14:anchorId="514D630F" wp14:editId="20DE0606">
            <wp:extent cx="5496170" cy="4122420"/>
            <wp:effectExtent l="0" t="0" r="0" b="0"/>
            <wp:docPr id="33" name="Obraz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0200" cy="41329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29A7" w:rsidRPr="00D25F91" w:rsidRDefault="008E29A7" w:rsidP="008E29A7">
      <w:pPr>
        <w:pStyle w:val="Akapitzlist"/>
        <w:ind w:left="142" w:firstLine="567"/>
        <w:rPr>
          <w:rFonts w:asciiTheme="minorHAnsi" w:hAnsiTheme="minorHAnsi" w:cstheme="minorHAnsi"/>
          <w:b/>
        </w:rPr>
      </w:pPr>
      <w:r>
        <w:br w:type="page"/>
      </w:r>
      <w:r w:rsidRPr="00D25F91">
        <w:rPr>
          <w:b/>
        </w:rPr>
        <w:lastRenderedPageBreak/>
        <w:t xml:space="preserve">4.3. </w:t>
      </w:r>
      <w:r w:rsidRPr="00D25F91">
        <w:rPr>
          <w:rFonts w:asciiTheme="minorHAnsi" w:hAnsiTheme="minorHAnsi" w:cstheme="minorHAnsi"/>
          <w:b/>
        </w:rPr>
        <w:t>Reakcje</w:t>
      </w:r>
    </w:p>
    <w:p w:rsidR="008E29A7" w:rsidRDefault="008E29A7" w:rsidP="008E29A7">
      <w:pPr>
        <w:jc w:val="center"/>
        <w:rPr>
          <w:rFonts w:asciiTheme="minorHAnsi" w:hAnsiTheme="minorHAnsi" w:cstheme="minorHAnsi"/>
        </w:rPr>
      </w:pPr>
      <w:r>
        <w:rPr>
          <w:noProof/>
        </w:rPr>
        <w:drawing>
          <wp:inline distT="0" distB="0" distL="0" distR="0" wp14:anchorId="0099EA47" wp14:editId="2BBD4DF5">
            <wp:extent cx="5524500" cy="4143669"/>
            <wp:effectExtent l="0" t="0" r="0" b="0"/>
            <wp:docPr id="34" name="Obraz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35895" cy="4152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29A7" w:rsidRPr="00892C3F" w:rsidRDefault="008E29A7" w:rsidP="008E29A7">
      <w:pPr>
        <w:jc w:val="center"/>
        <w:rPr>
          <w:rFonts w:asciiTheme="minorHAnsi" w:hAnsiTheme="minorHAnsi" w:cstheme="minorHAnsi"/>
        </w:rPr>
      </w:pPr>
      <w:r>
        <w:rPr>
          <w:noProof/>
        </w:rPr>
        <w:drawing>
          <wp:inline distT="0" distB="0" distL="0" distR="0" wp14:anchorId="18647145" wp14:editId="605A2B0F">
            <wp:extent cx="5516880" cy="4137954"/>
            <wp:effectExtent l="0" t="0" r="0" b="0"/>
            <wp:docPr id="35" name="Obraz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30813" cy="4148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8E29A7" w:rsidRPr="00D25F91" w:rsidRDefault="008E29A7" w:rsidP="008E29A7">
      <w:pPr>
        <w:pStyle w:val="Akapitzlist"/>
        <w:ind w:left="735"/>
        <w:rPr>
          <w:b/>
        </w:rPr>
      </w:pPr>
      <w:r w:rsidRPr="00D25F91">
        <w:rPr>
          <w:rFonts w:asciiTheme="minorHAnsi" w:hAnsiTheme="minorHAnsi" w:cstheme="minorHAnsi"/>
          <w:b/>
        </w:rPr>
        <w:lastRenderedPageBreak/>
        <w:t>4.4. Zbrojenie</w:t>
      </w:r>
    </w:p>
    <w:p w:rsidR="008E29A7" w:rsidRPr="008B1443" w:rsidRDefault="008E29A7" w:rsidP="008E29A7">
      <w:pPr>
        <w:jc w:val="center"/>
        <w:rPr>
          <w:rFonts w:asciiTheme="minorHAnsi" w:hAnsiTheme="minorHAnsi" w:cstheme="minorHAnsi"/>
        </w:rPr>
      </w:pPr>
      <w:r>
        <w:rPr>
          <w:noProof/>
        </w:rPr>
        <w:drawing>
          <wp:inline distT="0" distB="0" distL="0" distR="0" wp14:anchorId="7E32CF7A" wp14:editId="7E4E6890">
            <wp:extent cx="5425440" cy="4069369"/>
            <wp:effectExtent l="0" t="0" r="0" b="0"/>
            <wp:docPr id="36" name="Obraz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33537" cy="40754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29A7" w:rsidRDefault="008E29A7" w:rsidP="008E29A7">
      <w:pPr>
        <w:pStyle w:val="Akapitzlist"/>
        <w:ind w:left="0"/>
        <w:jc w:val="center"/>
        <w:rPr>
          <w:rFonts w:asciiTheme="minorHAnsi" w:hAnsiTheme="minorHAnsi" w:cstheme="minorHAnsi"/>
        </w:rPr>
      </w:pPr>
      <w:r>
        <w:rPr>
          <w:noProof/>
          <w:lang w:eastAsia="pl-PL"/>
        </w:rPr>
        <w:drawing>
          <wp:inline distT="0" distB="0" distL="0" distR="0" wp14:anchorId="210E5639" wp14:editId="3E0E9090">
            <wp:extent cx="5433060" cy="4075084"/>
            <wp:effectExtent l="0" t="0" r="0" b="0"/>
            <wp:docPr id="69" name="Obraz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47769" cy="40861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8E29A7" w:rsidRPr="00222EDD" w:rsidRDefault="008E29A7" w:rsidP="008E29A7">
      <w:pPr>
        <w:pStyle w:val="Akapitzlist"/>
        <w:ind w:left="0"/>
        <w:jc w:val="center"/>
        <w:rPr>
          <w:rFonts w:asciiTheme="minorHAnsi" w:hAnsiTheme="minorHAnsi" w:cstheme="minorHAnsi"/>
        </w:rPr>
      </w:pPr>
      <w:r>
        <w:rPr>
          <w:noProof/>
          <w:lang w:eastAsia="pl-PL"/>
        </w:rPr>
        <w:lastRenderedPageBreak/>
        <w:drawing>
          <wp:inline distT="0" distB="0" distL="0" distR="0" wp14:anchorId="4FCCC592" wp14:editId="7DC44308">
            <wp:extent cx="5532120" cy="4149385"/>
            <wp:effectExtent l="0" t="0" r="0" b="0"/>
            <wp:docPr id="70" name="Obraz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42347" cy="4157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B1443">
        <w:rPr>
          <w:noProof/>
        </w:rPr>
        <w:t xml:space="preserve"> </w:t>
      </w:r>
      <w:r>
        <w:rPr>
          <w:noProof/>
          <w:lang w:eastAsia="pl-PL"/>
        </w:rPr>
        <w:drawing>
          <wp:inline distT="0" distB="0" distL="0" distR="0" wp14:anchorId="6D4C97AB" wp14:editId="2E636E70">
            <wp:extent cx="5547360" cy="4160816"/>
            <wp:effectExtent l="0" t="0" r="0" b="0"/>
            <wp:docPr id="71" name="Obraz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53669" cy="41655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8E29A7" w:rsidRPr="0035546E" w:rsidRDefault="008E29A7" w:rsidP="008E29A7">
      <w:pPr>
        <w:pStyle w:val="Akapitzlist"/>
        <w:widowControl w:val="0"/>
        <w:numPr>
          <w:ilvl w:val="1"/>
          <w:numId w:val="38"/>
        </w:numPr>
        <w:spacing w:after="0" w:line="240" w:lineRule="auto"/>
        <w:jc w:val="both"/>
        <w:rPr>
          <w:b/>
        </w:rPr>
      </w:pPr>
      <w:r w:rsidRPr="00D25F91">
        <w:rPr>
          <w:rFonts w:asciiTheme="minorHAnsi" w:hAnsiTheme="minorHAnsi" w:cstheme="minorHAnsi"/>
          <w:b/>
        </w:rPr>
        <w:lastRenderedPageBreak/>
        <w:t>Zarysowanie</w:t>
      </w:r>
    </w:p>
    <w:p w:rsidR="008E29A7" w:rsidRDefault="008E29A7" w:rsidP="008E29A7">
      <w:pPr>
        <w:ind w:left="709"/>
        <w:jc w:val="center"/>
      </w:pPr>
      <w:r>
        <w:rPr>
          <w:noProof/>
        </w:rPr>
        <w:drawing>
          <wp:inline distT="0" distB="0" distL="0" distR="0" wp14:anchorId="37908725" wp14:editId="3E9D62B8">
            <wp:extent cx="5196840" cy="3897907"/>
            <wp:effectExtent l="0" t="0" r="0" b="0"/>
            <wp:docPr id="72" name="Obraz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09035" cy="39070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29A7" w:rsidRDefault="008E29A7" w:rsidP="008E29A7">
      <w:pPr>
        <w:ind w:left="709"/>
        <w:jc w:val="center"/>
      </w:pPr>
      <w:r>
        <w:rPr>
          <w:noProof/>
        </w:rPr>
        <w:drawing>
          <wp:inline distT="0" distB="0" distL="0" distR="0" wp14:anchorId="36E1033D" wp14:editId="7145FF31">
            <wp:extent cx="5204460" cy="3903622"/>
            <wp:effectExtent l="0" t="0" r="0" b="0"/>
            <wp:docPr id="73" name="Obraz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16292" cy="39124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29A7" w:rsidRPr="00D25F91" w:rsidRDefault="008E29A7" w:rsidP="008E29A7">
      <w:pPr>
        <w:ind w:firstLine="709"/>
      </w:pPr>
      <w:proofErr w:type="spellStart"/>
      <w:r>
        <w:rPr>
          <w:rFonts w:asciiTheme="minorHAnsi" w:hAnsiTheme="minorHAnsi" w:cstheme="minorHAnsi"/>
        </w:rPr>
        <w:t>w</w:t>
      </w:r>
      <w:r>
        <w:rPr>
          <w:rFonts w:asciiTheme="minorHAnsi" w:hAnsiTheme="minorHAnsi" w:cstheme="minorHAnsi"/>
          <w:vertAlign w:val="subscript"/>
        </w:rPr>
        <w:t>k</w:t>
      </w:r>
      <w:proofErr w:type="spellEnd"/>
      <w:r>
        <w:rPr>
          <w:rFonts w:asciiTheme="minorHAnsi" w:hAnsiTheme="minorHAnsi" w:cstheme="minorHAnsi"/>
          <w:vertAlign w:val="subscript"/>
        </w:rPr>
        <w:t xml:space="preserve"> </w:t>
      </w:r>
      <w:r>
        <w:rPr>
          <w:rFonts w:asciiTheme="minorHAnsi" w:hAnsiTheme="minorHAnsi" w:cstheme="minorHAnsi"/>
        </w:rPr>
        <w:t xml:space="preserve">= 0,30mm </w:t>
      </w:r>
      <w:r>
        <w:t xml:space="preserve">≤ </w:t>
      </w:r>
      <w:r>
        <w:rPr>
          <w:rFonts w:asciiTheme="minorHAnsi" w:hAnsiTheme="minorHAnsi" w:cstheme="minorHAnsi"/>
        </w:rPr>
        <w:t>0,30mm</w:t>
      </w:r>
    </w:p>
    <w:p w:rsidR="008E29A7" w:rsidRDefault="008E29A7" w:rsidP="008E29A7">
      <w:pPr>
        <w:pStyle w:val="Akapitzlist"/>
        <w:ind w:left="1080"/>
        <w:rPr>
          <w:b/>
        </w:rPr>
      </w:pPr>
    </w:p>
    <w:p w:rsidR="00D06ABB" w:rsidRDefault="00D06ABB" w:rsidP="008E29A7">
      <w:pPr>
        <w:pStyle w:val="Akapitzlist"/>
        <w:ind w:left="1080"/>
        <w:rPr>
          <w:b/>
        </w:rPr>
      </w:pPr>
    </w:p>
    <w:p w:rsidR="00D06ABB" w:rsidRDefault="00D06ABB" w:rsidP="008E29A7">
      <w:pPr>
        <w:pStyle w:val="Akapitzlist"/>
        <w:ind w:left="1080"/>
        <w:rPr>
          <w:b/>
        </w:rPr>
      </w:pPr>
    </w:p>
    <w:p w:rsidR="00D06ABB" w:rsidRPr="0035546E" w:rsidRDefault="00D06ABB" w:rsidP="008E29A7">
      <w:pPr>
        <w:pStyle w:val="Akapitzlist"/>
        <w:ind w:left="1080"/>
        <w:rPr>
          <w:b/>
        </w:rPr>
      </w:pPr>
    </w:p>
    <w:p w:rsidR="008E29A7" w:rsidRPr="00D25F91" w:rsidRDefault="008E29A7" w:rsidP="008E29A7">
      <w:pPr>
        <w:pStyle w:val="Akapitzlist"/>
        <w:widowControl w:val="0"/>
        <w:numPr>
          <w:ilvl w:val="1"/>
          <w:numId w:val="38"/>
        </w:numPr>
        <w:spacing w:after="0" w:line="240" w:lineRule="auto"/>
        <w:rPr>
          <w:b/>
        </w:rPr>
      </w:pPr>
      <w:r w:rsidRPr="00D25F91">
        <w:rPr>
          <w:rFonts w:asciiTheme="minorHAnsi" w:hAnsiTheme="minorHAnsi" w:cstheme="minorHAnsi"/>
          <w:b/>
        </w:rPr>
        <w:lastRenderedPageBreak/>
        <w:t xml:space="preserve"> </w:t>
      </w:r>
      <w:r w:rsidRPr="00D25F91">
        <w:rPr>
          <w:b/>
        </w:rPr>
        <w:t>Ugięcie długotrwałe</w:t>
      </w:r>
    </w:p>
    <w:p w:rsidR="008E29A7" w:rsidRPr="00D25F91" w:rsidRDefault="008E29A7" w:rsidP="008E29A7">
      <w:pPr>
        <w:pStyle w:val="Akapitzlist"/>
        <w:ind w:left="0"/>
        <w:jc w:val="center"/>
        <w:rPr>
          <w:b/>
        </w:rPr>
      </w:pPr>
      <w:r>
        <w:rPr>
          <w:noProof/>
          <w:lang w:eastAsia="pl-PL"/>
        </w:rPr>
        <w:drawing>
          <wp:inline distT="0" distB="0" distL="0" distR="0" wp14:anchorId="255BF84F" wp14:editId="5451ABC4">
            <wp:extent cx="5171072" cy="3878580"/>
            <wp:effectExtent l="0" t="0" r="0" b="0"/>
            <wp:docPr id="38" name="Obraz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93539" cy="38954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29A7" w:rsidRPr="00EC0852" w:rsidRDefault="008E29A7" w:rsidP="008E29A7">
      <w:pPr>
        <w:ind w:firstLine="709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a = 20,52mm &lt; 7800/250 = 31,2mm</w:t>
      </w:r>
    </w:p>
    <w:p w:rsidR="008E29A7" w:rsidRDefault="008E29A7" w:rsidP="008E29A7">
      <w:pPr>
        <w:pStyle w:val="Akapitzlist"/>
        <w:numPr>
          <w:ilvl w:val="0"/>
          <w:numId w:val="39"/>
        </w:numPr>
        <w:overflowPunct w:val="0"/>
        <w:spacing w:after="0" w:line="240" w:lineRule="auto"/>
        <w:rPr>
          <w:rFonts w:asciiTheme="minorHAnsi" w:hAnsiTheme="minorHAnsi" w:cstheme="minorHAnsi"/>
          <w:b/>
        </w:rPr>
      </w:pPr>
      <w:r>
        <w:rPr>
          <w:rFonts w:asciiTheme="minorHAnsi" w:hAnsiTheme="minorHAnsi" w:cstheme="minorHAnsi"/>
          <w:b/>
        </w:rPr>
        <w:t>Strop nad piwnicą</w:t>
      </w:r>
    </w:p>
    <w:p w:rsidR="008E29A7" w:rsidRPr="00D25F91" w:rsidRDefault="008E29A7" w:rsidP="008E29A7">
      <w:pPr>
        <w:pStyle w:val="Akapitzlist"/>
        <w:widowControl w:val="0"/>
        <w:numPr>
          <w:ilvl w:val="1"/>
          <w:numId w:val="39"/>
        </w:numPr>
        <w:spacing w:after="0" w:line="240" w:lineRule="auto"/>
        <w:rPr>
          <w:rFonts w:asciiTheme="minorHAnsi" w:hAnsiTheme="minorHAnsi" w:cstheme="minorHAnsi"/>
          <w:b/>
        </w:rPr>
      </w:pPr>
      <w:r w:rsidRPr="00D25F91">
        <w:rPr>
          <w:rFonts w:asciiTheme="minorHAnsi" w:hAnsiTheme="minorHAnsi" w:cstheme="minorHAnsi"/>
          <w:b/>
        </w:rPr>
        <w:t>Schemat</w:t>
      </w:r>
    </w:p>
    <w:p w:rsidR="008E29A7" w:rsidRDefault="008E29A7" w:rsidP="008E29A7">
      <w:pPr>
        <w:jc w:val="center"/>
        <w:rPr>
          <w:rFonts w:asciiTheme="minorHAnsi" w:hAnsiTheme="minorHAnsi" w:cstheme="minorHAnsi"/>
        </w:rPr>
      </w:pPr>
      <w:r>
        <w:rPr>
          <w:noProof/>
        </w:rPr>
        <w:drawing>
          <wp:inline distT="0" distB="0" distL="0" distR="0" wp14:anchorId="5C375977" wp14:editId="52700D36">
            <wp:extent cx="5196840" cy="3897907"/>
            <wp:effectExtent l="0" t="0" r="0" b="0"/>
            <wp:docPr id="41" name="Obraz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14436" cy="3911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6ABB" w:rsidRDefault="00D06ABB" w:rsidP="008E29A7">
      <w:pPr>
        <w:jc w:val="center"/>
        <w:rPr>
          <w:rFonts w:asciiTheme="minorHAnsi" w:hAnsiTheme="minorHAnsi" w:cstheme="minorHAnsi"/>
        </w:rPr>
      </w:pPr>
    </w:p>
    <w:p w:rsidR="00D06ABB" w:rsidRDefault="00D06ABB" w:rsidP="008E29A7">
      <w:pPr>
        <w:jc w:val="center"/>
        <w:rPr>
          <w:rFonts w:asciiTheme="minorHAnsi" w:hAnsiTheme="minorHAnsi" w:cstheme="minorHAnsi"/>
        </w:rPr>
      </w:pPr>
    </w:p>
    <w:p w:rsidR="008E29A7" w:rsidRDefault="008E29A7" w:rsidP="008E29A7">
      <w:pPr>
        <w:pStyle w:val="Akapitzlist"/>
        <w:widowControl w:val="0"/>
        <w:numPr>
          <w:ilvl w:val="1"/>
          <w:numId w:val="39"/>
        </w:numPr>
        <w:spacing w:after="0" w:line="240" w:lineRule="auto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Wyniki obliczeń – momenty zginające</w:t>
      </w:r>
    </w:p>
    <w:p w:rsidR="008E29A7" w:rsidRDefault="008E29A7" w:rsidP="008E29A7">
      <w:pPr>
        <w:jc w:val="center"/>
        <w:rPr>
          <w:rFonts w:asciiTheme="minorHAnsi" w:hAnsiTheme="minorHAnsi" w:cstheme="minorHAnsi"/>
        </w:rPr>
      </w:pPr>
    </w:p>
    <w:p w:rsidR="008E29A7" w:rsidRDefault="008E29A7" w:rsidP="008E29A7">
      <w:pPr>
        <w:jc w:val="center"/>
      </w:pPr>
      <w:r>
        <w:rPr>
          <w:noProof/>
        </w:rPr>
        <w:drawing>
          <wp:inline distT="0" distB="0" distL="0" distR="0" wp14:anchorId="2FB7A86F" wp14:editId="33C57FAB">
            <wp:extent cx="5433060" cy="4075084"/>
            <wp:effectExtent l="0" t="0" r="0" b="0"/>
            <wp:docPr id="43" name="Obraz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46969" cy="40855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ABF98B1" wp14:editId="63518269">
            <wp:extent cx="5425440" cy="4069369"/>
            <wp:effectExtent l="0" t="0" r="0" b="0"/>
            <wp:docPr id="58" name="Obraz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36240" cy="4077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904D441" wp14:editId="594FA0D9">
            <wp:extent cx="5669280" cy="4252262"/>
            <wp:effectExtent l="0" t="0" r="0" b="0"/>
            <wp:docPr id="59" name="Obraz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82504" cy="42621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EDA7980" wp14:editId="7E740714">
            <wp:extent cx="5676900" cy="4257978"/>
            <wp:effectExtent l="0" t="0" r="0" b="0"/>
            <wp:docPr id="60" name="Obraz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00201" cy="4275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6ABB" w:rsidRDefault="00D06ABB" w:rsidP="008E29A7">
      <w:pPr>
        <w:jc w:val="center"/>
      </w:pPr>
    </w:p>
    <w:p w:rsidR="00D06ABB" w:rsidRDefault="00D06ABB" w:rsidP="008E29A7">
      <w:pPr>
        <w:jc w:val="center"/>
      </w:pPr>
    </w:p>
    <w:p w:rsidR="008E29A7" w:rsidRDefault="008E29A7" w:rsidP="008E29A7">
      <w:pPr>
        <w:pStyle w:val="Akapitzlist"/>
        <w:widowControl w:val="0"/>
        <w:numPr>
          <w:ilvl w:val="1"/>
          <w:numId w:val="39"/>
        </w:numPr>
        <w:spacing w:after="0" w:line="240" w:lineRule="auto"/>
      </w:pPr>
      <w:r>
        <w:lastRenderedPageBreak/>
        <w:t>Reakcje</w:t>
      </w:r>
    </w:p>
    <w:p w:rsidR="008E29A7" w:rsidRDefault="008E29A7" w:rsidP="008E29A7">
      <w:pPr>
        <w:jc w:val="center"/>
      </w:pPr>
      <w:r>
        <w:rPr>
          <w:noProof/>
        </w:rPr>
        <w:drawing>
          <wp:inline distT="0" distB="0" distL="0" distR="0" wp14:anchorId="44407377" wp14:editId="779A76F7">
            <wp:extent cx="5384420" cy="4038600"/>
            <wp:effectExtent l="0" t="0" r="0" b="0"/>
            <wp:docPr id="62" name="Obraz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1633" cy="4051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7BD2E0A8" wp14:editId="640181D8">
            <wp:extent cx="5414895" cy="4061460"/>
            <wp:effectExtent l="0" t="0" r="0" b="0"/>
            <wp:docPr id="63" name="Obraz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28517" cy="40716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29A7" w:rsidRDefault="008E29A7" w:rsidP="008E29A7"/>
    <w:p w:rsidR="00D06ABB" w:rsidRDefault="00D06ABB" w:rsidP="008E29A7"/>
    <w:p w:rsidR="00D06ABB" w:rsidRDefault="00D06ABB" w:rsidP="008E29A7"/>
    <w:p w:rsidR="00D06ABB" w:rsidRDefault="00D06ABB" w:rsidP="008E29A7"/>
    <w:p w:rsidR="008E29A7" w:rsidRDefault="008E29A7" w:rsidP="008E29A7">
      <w:pPr>
        <w:pStyle w:val="Akapitzlist"/>
        <w:widowControl w:val="0"/>
        <w:numPr>
          <w:ilvl w:val="1"/>
          <w:numId w:val="39"/>
        </w:numPr>
        <w:spacing w:after="0" w:line="240" w:lineRule="auto"/>
      </w:pPr>
      <w:r>
        <w:lastRenderedPageBreak/>
        <w:t>Zbrojenie</w:t>
      </w:r>
    </w:p>
    <w:p w:rsidR="008E29A7" w:rsidRDefault="008E29A7" w:rsidP="008E29A7">
      <w:pPr>
        <w:jc w:val="center"/>
      </w:pPr>
      <w:r>
        <w:rPr>
          <w:noProof/>
        </w:rPr>
        <w:drawing>
          <wp:inline distT="0" distB="0" distL="0" distR="0" wp14:anchorId="28DF1C34" wp14:editId="1249BD7A">
            <wp:extent cx="5410200" cy="4057939"/>
            <wp:effectExtent l="0" t="0" r="0" b="0"/>
            <wp:docPr id="64" name="Obraz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29453" cy="4072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1F6A8D8" wp14:editId="5EB830CC">
            <wp:extent cx="5402580" cy="4052222"/>
            <wp:effectExtent l="0" t="0" r="0" b="0"/>
            <wp:docPr id="65" name="Obraz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20505" cy="4065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29A7" w:rsidRDefault="008E29A7" w:rsidP="008E29A7">
      <w:pPr>
        <w:jc w:val="center"/>
      </w:pPr>
      <w:r>
        <w:rPr>
          <w:noProof/>
        </w:rPr>
        <w:lastRenderedPageBreak/>
        <w:drawing>
          <wp:inline distT="0" distB="0" distL="0" distR="0" wp14:anchorId="5B34E324" wp14:editId="16FABE89">
            <wp:extent cx="5593080" cy="4195108"/>
            <wp:effectExtent l="0" t="0" r="0" b="0"/>
            <wp:docPr id="74" name="Obraz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97055" cy="41980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29A7" w:rsidRDefault="008E29A7" w:rsidP="008E29A7">
      <w:pPr>
        <w:jc w:val="center"/>
      </w:pPr>
      <w:r>
        <w:rPr>
          <w:noProof/>
        </w:rPr>
        <w:drawing>
          <wp:inline distT="0" distB="0" distL="0" distR="0" wp14:anchorId="2C6C5B2C" wp14:editId="53F272D0">
            <wp:extent cx="5615940" cy="4212254"/>
            <wp:effectExtent l="0" t="0" r="0" b="0"/>
            <wp:docPr id="75" name="Obraz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30920" cy="4223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29A7" w:rsidRDefault="008E29A7" w:rsidP="008E29A7">
      <w:pPr>
        <w:jc w:val="center"/>
      </w:pPr>
    </w:p>
    <w:p w:rsidR="00D06ABB" w:rsidRDefault="00D06ABB" w:rsidP="008E29A7">
      <w:pPr>
        <w:jc w:val="center"/>
      </w:pPr>
    </w:p>
    <w:p w:rsidR="00D06ABB" w:rsidRDefault="00D06ABB" w:rsidP="008E29A7">
      <w:pPr>
        <w:jc w:val="center"/>
      </w:pPr>
    </w:p>
    <w:p w:rsidR="008E29A7" w:rsidRPr="000D15F8" w:rsidRDefault="008E29A7" w:rsidP="008E29A7">
      <w:pPr>
        <w:pStyle w:val="Akapitzlist"/>
        <w:widowControl w:val="0"/>
        <w:numPr>
          <w:ilvl w:val="1"/>
          <w:numId w:val="39"/>
        </w:numPr>
        <w:spacing w:after="0" w:line="240" w:lineRule="auto"/>
        <w:jc w:val="both"/>
        <w:rPr>
          <w:rFonts w:asciiTheme="minorHAnsi" w:hAnsiTheme="minorHAnsi" w:cstheme="minorHAnsi"/>
        </w:rPr>
      </w:pPr>
      <w:r w:rsidRPr="000D15F8">
        <w:rPr>
          <w:rFonts w:asciiTheme="minorHAnsi" w:hAnsiTheme="minorHAnsi" w:cstheme="minorHAnsi"/>
        </w:rPr>
        <w:lastRenderedPageBreak/>
        <w:t>Przebicie</w:t>
      </w:r>
    </w:p>
    <w:p w:rsidR="008E29A7" w:rsidRDefault="008E29A7" w:rsidP="008E29A7">
      <w:pPr>
        <w:pStyle w:val="Akapitzlist"/>
        <w:ind w:left="1080"/>
        <w:jc w:val="both"/>
        <w:rPr>
          <w:rFonts w:asciiTheme="minorHAnsi" w:hAnsiTheme="minorHAnsi" w:cstheme="minorHAnsi"/>
        </w:rPr>
      </w:pPr>
      <w:r w:rsidRPr="000D15F8">
        <w:rPr>
          <w:rFonts w:asciiTheme="minorHAnsi" w:hAnsiTheme="minorHAnsi" w:cstheme="minorHAnsi"/>
        </w:rPr>
        <w:t>Słupy w osi „6D-G”- 40x40cm, płyta gr. 20cm z pogrubioną płaską głowicą gr.25cm (5cm pod płytą)</w:t>
      </w:r>
    </w:p>
    <w:p w:rsidR="008E29A7" w:rsidRDefault="008E29A7" w:rsidP="008E29A7">
      <w:pPr>
        <w:pStyle w:val="Akapitzlist"/>
        <w:ind w:left="1080"/>
        <w:jc w:val="both"/>
        <w:rPr>
          <w:rFonts w:asciiTheme="minorHAnsi" w:hAnsiTheme="minorHAnsi" w:cstheme="minorHAnsi"/>
        </w:rPr>
      </w:pPr>
    </w:p>
    <w:p w:rsidR="008E29A7" w:rsidRDefault="008E29A7" w:rsidP="008E29A7">
      <w:pPr>
        <w:pStyle w:val="Akapitzlist"/>
        <w:ind w:left="1080"/>
        <w:jc w:val="center"/>
        <w:rPr>
          <w:rFonts w:asciiTheme="minorHAnsi" w:hAnsiTheme="minorHAnsi" w:cstheme="minorHAnsi"/>
        </w:rPr>
      </w:pPr>
      <w:r>
        <w:rPr>
          <w:noProof/>
          <w:lang w:eastAsia="pl-PL"/>
        </w:rPr>
        <w:drawing>
          <wp:inline distT="0" distB="0" distL="0" distR="0" wp14:anchorId="172B6883" wp14:editId="77551FFC">
            <wp:extent cx="4205942" cy="3154680"/>
            <wp:effectExtent l="0" t="0" r="0" b="0"/>
            <wp:docPr id="77" name="Obraz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48875" cy="3186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29A7" w:rsidRPr="000D15F8" w:rsidRDefault="008E29A7" w:rsidP="008E29A7">
      <w:pPr>
        <w:pStyle w:val="Akapitzlist"/>
        <w:ind w:left="1080"/>
        <w:jc w:val="center"/>
        <w:rPr>
          <w:rFonts w:asciiTheme="minorHAnsi" w:hAnsiTheme="minorHAnsi" w:cstheme="minorHAnsi"/>
        </w:rPr>
      </w:pPr>
    </w:p>
    <w:p w:rsidR="008E29A7" w:rsidRPr="000D15F8" w:rsidRDefault="008E29A7" w:rsidP="008E29A7">
      <w:pPr>
        <w:pStyle w:val="Akapitzlist"/>
        <w:ind w:left="1080"/>
        <w:jc w:val="both"/>
        <w:rPr>
          <w:rFonts w:asciiTheme="minorHAnsi" w:hAnsiTheme="minorHAnsi" w:cstheme="minorHAnsi"/>
        </w:rPr>
      </w:pPr>
      <w:r w:rsidRPr="000D15F8">
        <w:rPr>
          <w:rFonts w:asciiTheme="minorHAnsi" w:hAnsiTheme="minorHAnsi" w:cstheme="minorHAnsi"/>
        </w:rPr>
        <w:t>Słupy w osi „5D-G”- 40x40cm, płyta gr. 20cm z pogrubioną płaską głowicą gr.35cm (15cm pod płytą)</w:t>
      </w:r>
    </w:p>
    <w:p w:rsidR="008E29A7" w:rsidRPr="006C484A" w:rsidRDefault="008E29A7" w:rsidP="008E29A7">
      <w:pPr>
        <w:pStyle w:val="Akapitzlist"/>
        <w:ind w:left="1080"/>
        <w:jc w:val="both"/>
        <w:rPr>
          <w:rFonts w:asciiTheme="minorHAnsi" w:hAnsiTheme="minorHAnsi" w:cstheme="minorHAnsi"/>
          <w:color w:val="FF0000"/>
        </w:rPr>
      </w:pPr>
    </w:p>
    <w:p w:rsidR="008E29A7" w:rsidRDefault="008E29A7" w:rsidP="008E29A7">
      <w:pPr>
        <w:pStyle w:val="Akapitzlist"/>
        <w:jc w:val="center"/>
        <w:rPr>
          <w:rFonts w:asciiTheme="minorHAnsi" w:hAnsiTheme="minorHAnsi" w:cstheme="minorHAnsi"/>
        </w:rPr>
      </w:pPr>
      <w:r>
        <w:rPr>
          <w:noProof/>
          <w:lang w:eastAsia="pl-PL"/>
        </w:rPr>
        <w:drawing>
          <wp:inline distT="0" distB="0" distL="0" distR="0" wp14:anchorId="17B901CF" wp14:editId="2F870E09">
            <wp:extent cx="4145280" cy="3108960"/>
            <wp:effectExtent l="0" t="0" r="0" b="0"/>
            <wp:docPr id="76" name="Obraz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45280" cy="3108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29A7" w:rsidRDefault="008E29A7" w:rsidP="008E29A7">
      <w:pPr>
        <w:pStyle w:val="Akapitzlist"/>
        <w:jc w:val="center"/>
        <w:rPr>
          <w:rFonts w:asciiTheme="minorHAnsi" w:hAnsiTheme="minorHAnsi" w:cstheme="minorHAnsi"/>
        </w:rPr>
      </w:pPr>
    </w:p>
    <w:p w:rsidR="008E29A7" w:rsidRDefault="008E29A7" w:rsidP="008E29A7">
      <w:pPr>
        <w:pStyle w:val="Akapitzlist"/>
        <w:jc w:val="center"/>
        <w:rPr>
          <w:rFonts w:asciiTheme="minorHAnsi" w:hAnsiTheme="minorHAnsi" w:cstheme="minorHAnsi"/>
        </w:rPr>
      </w:pPr>
    </w:p>
    <w:p w:rsidR="008E29A7" w:rsidRDefault="008E29A7" w:rsidP="008E29A7">
      <w:pPr>
        <w:pStyle w:val="Akapitzlist"/>
        <w:ind w:left="1080"/>
        <w:jc w:val="both"/>
        <w:rPr>
          <w:rFonts w:asciiTheme="minorHAnsi" w:hAnsiTheme="minorHAnsi" w:cstheme="minorHAnsi"/>
        </w:rPr>
      </w:pPr>
    </w:p>
    <w:p w:rsidR="00D06ABB" w:rsidRDefault="00D06ABB" w:rsidP="008E29A7">
      <w:pPr>
        <w:pStyle w:val="Akapitzlist"/>
        <w:ind w:left="1080"/>
        <w:jc w:val="both"/>
        <w:rPr>
          <w:rFonts w:asciiTheme="minorHAnsi" w:hAnsiTheme="minorHAnsi" w:cstheme="minorHAnsi"/>
        </w:rPr>
      </w:pPr>
    </w:p>
    <w:p w:rsidR="00D06ABB" w:rsidRDefault="00D06ABB" w:rsidP="008E29A7">
      <w:pPr>
        <w:pStyle w:val="Akapitzlist"/>
        <w:ind w:left="1080"/>
        <w:jc w:val="both"/>
        <w:rPr>
          <w:rFonts w:asciiTheme="minorHAnsi" w:hAnsiTheme="minorHAnsi" w:cstheme="minorHAnsi"/>
        </w:rPr>
      </w:pPr>
    </w:p>
    <w:p w:rsidR="008E29A7" w:rsidRDefault="008E29A7" w:rsidP="008E29A7">
      <w:pPr>
        <w:pStyle w:val="Akapitzlist"/>
        <w:widowControl w:val="0"/>
        <w:numPr>
          <w:ilvl w:val="1"/>
          <w:numId w:val="39"/>
        </w:numPr>
        <w:spacing w:after="0" w:line="240" w:lineRule="auto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lastRenderedPageBreak/>
        <w:t>Zarysowanie</w:t>
      </w:r>
    </w:p>
    <w:p w:rsidR="008E29A7" w:rsidRDefault="008E29A7" w:rsidP="008E29A7">
      <w:pPr>
        <w:jc w:val="center"/>
      </w:pPr>
      <w:r>
        <w:rPr>
          <w:noProof/>
        </w:rPr>
        <w:drawing>
          <wp:inline distT="0" distB="0" distL="0" distR="0" wp14:anchorId="6B322CB5" wp14:editId="7EEA19DB">
            <wp:extent cx="5410200" cy="4057938"/>
            <wp:effectExtent l="0" t="0" r="0" b="0"/>
            <wp:docPr id="79" name="Obraz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24773" cy="4068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5EEDB5E" wp14:editId="6762AC3E">
            <wp:extent cx="5404735" cy="4053840"/>
            <wp:effectExtent l="0" t="0" r="0" b="0"/>
            <wp:docPr id="78" name="Obraz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24193" cy="40684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29A7" w:rsidRDefault="008E29A7" w:rsidP="008E29A7">
      <w:pPr>
        <w:ind w:firstLine="709"/>
        <w:rPr>
          <w:rFonts w:asciiTheme="minorHAnsi" w:hAnsiTheme="minorHAnsi" w:cstheme="minorHAnsi"/>
        </w:rPr>
      </w:pPr>
      <w:bookmarkStart w:id="2" w:name="__DdeLink__1119_548136876"/>
      <w:proofErr w:type="spellStart"/>
      <w:r>
        <w:rPr>
          <w:rFonts w:asciiTheme="minorHAnsi" w:hAnsiTheme="minorHAnsi" w:cstheme="minorHAnsi"/>
        </w:rPr>
        <w:t>w</w:t>
      </w:r>
      <w:r>
        <w:rPr>
          <w:rFonts w:asciiTheme="minorHAnsi" w:hAnsiTheme="minorHAnsi" w:cstheme="minorHAnsi"/>
          <w:vertAlign w:val="subscript"/>
        </w:rPr>
        <w:t>k</w:t>
      </w:r>
      <w:proofErr w:type="spellEnd"/>
      <w:r>
        <w:rPr>
          <w:rFonts w:asciiTheme="minorHAnsi" w:hAnsiTheme="minorHAnsi" w:cstheme="minorHAnsi"/>
          <w:vertAlign w:val="subscript"/>
        </w:rPr>
        <w:t xml:space="preserve"> </w:t>
      </w:r>
      <w:bookmarkEnd w:id="2"/>
      <w:r>
        <w:rPr>
          <w:rFonts w:asciiTheme="minorHAnsi" w:hAnsiTheme="minorHAnsi" w:cstheme="minorHAnsi"/>
        </w:rPr>
        <w:t>= 0,29mm &lt; 0,3mm</w:t>
      </w:r>
    </w:p>
    <w:p w:rsidR="008E29A7" w:rsidRDefault="008E29A7" w:rsidP="008E29A7">
      <w:pPr>
        <w:ind w:firstLine="709"/>
        <w:rPr>
          <w:rFonts w:asciiTheme="minorHAnsi" w:hAnsiTheme="minorHAnsi" w:cstheme="minorHAnsi"/>
        </w:rPr>
      </w:pPr>
    </w:p>
    <w:p w:rsidR="00D06ABB" w:rsidRDefault="00D06ABB" w:rsidP="008E29A7">
      <w:pPr>
        <w:ind w:firstLine="709"/>
        <w:rPr>
          <w:rFonts w:asciiTheme="minorHAnsi" w:hAnsiTheme="minorHAnsi" w:cstheme="minorHAnsi"/>
        </w:rPr>
      </w:pPr>
    </w:p>
    <w:p w:rsidR="008E29A7" w:rsidRDefault="008E29A7" w:rsidP="008E29A7">
      <w:pPr>
        <w:pStyle w:val="Akapitzlist"/>
        <w:widowControl w:val="0"/>
        <w:numPr>
          <w:ilvl w:val="1"/>
          <w:numId w:val="39"/>
        </w:numPr>
        <w:spacing w:after="0" w:line="240" w:lineRule="auto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lastRenderedPageBreak/>
        <w:t xml:space="preserve"> Ugięcie długotrwałe</w:t>
      </w:r>
    </w:p>
    <w:p w:rsidR="008E29A7" w:rsidRDefault="008E29A7" w:rsidP="008E29A7">
      <w:pPr>
        <w:jc w:val="center"/>
      </w:pPr>
      <w:r>
        <w:rPr>
          <w:noProof/>
        </w:rPr>
        <w:drawing>
          <wp:inline distT="0" distB="0" distL="0" distR="0" wp14:anchorId="4F76B38B" wp14:editId="17D2C05A">
            <wp:extent cx="5232028" cy="3924300"/>
            <wp:effectExtent l="0" t="0" r="0" b="0"/>
            <wp:docPr id="68" name="Obraz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47075" cy="39355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29A7" w:rsidRDefault="008E29A7" w:rsidP="008E29A7">
      <w:pPr>
        <w:ind w:firstLine="709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a = 29,48mm &lt; 30mm</w:t>
      </w:r>
    </w:p>
    <w:p w:rsidR="003E43F5" w:rsidRDefault="003E43F5" w:rsidP="008E29A7">
      <w:pPr>
        <w:ind w:firstLine="709"/>
        <w:rPr>
          <w:rFonts w:asciiTheme="minorHAnsi" w:hAnsiTheme="minorHAnsi" w:cstheme="minorHAnsi"/>
        </w:rPr>
      </w:pPr>
    </w:p>
    <w:p w:rsidR="008E29A7" w:rsidRDefault="008E29A7" w:rsidP="008E29A7">
      <w:pPr>
        <w:pStyle w:val="Akapitzlist"/>
        <w:widowControl w:val="0"/>
        <w:numPr>
          <w:ilvl w:val="0"/>
          <w:numId w:val="39"/>
        </w:numPr>
        <w:spacing w:after="0" w:line="240" w:lineRule="auto"/>
        <w:rPr>
          <w:rFonts w:asciiTheme="minorHAnsi" w:hAnsiTheme="minorHAnsi" w:cstheme="minorHAnsi"/>
          <w:b/>
        </w:rPr>
      </w:pPr>
      <w:r w:rsidRPr="009A18C1">
        <w:rPr>
          <w:rFonts w:asciiTheme="minorHAnsi" w:hAnsiTheme="minorHAnsi" w:cstheme="minorHAnsi"/>
          <w:b/>
        </w:rPr>
        <w:t>Słupy</w:t>
      </w:r>
    </w:p>
    <w:p w:rsidR="008E29A7" w:rsidRDefault="008E29A7" w:rsidP="008E29A7">
      <w:pPr>
        <w:pStyle w:val="Akapitzlist"/>
        <w:widowControl w:val="0"/>
        <w:numPr>
          <w:ilvl w:val="1"/>
          <w:numId w:val="39"/>
        </w:numPr>
        <w:spacing w:after="0" w:line="240" w:lineRule="auto"/>
        <w:rPr>
          <w:rFonts w:asciiTheme="minorHAnsi" w:hAnsiTheme="minorHAnsi" w:cstheme="minorHAnsi"/>
          <w:b/>
        </w:rPr>
      </w:pPr>
      <w:r>
        <w:rPr>
          <w:rFonts w:asciiTheme="minorHAnsi" w:hAnsiTheme="minorHAnsi" w:cstheme="minorHAnsi"/>
          <w:b/>
        </w:rPr>
        <w:t>Słupy żelbetowe</w:t>
      </w:r>
    </w:p>
    <w:tbl>
      <w:tblPr>
        <w:tblW w:w="6193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67"/>
        <w:gridCol w:w="493"/>
        <w:gridCol w:w="920"/>
        <w:gridCol w:w="920"/>
        <w:gridCol w:w="920"/>
        <w:gridCol w:w="973"/>
      </w:tblGrid>
      <w:tr w:rsidR="008E29A7" w:rsidRPr="00267BE7" w:rsidTr="008E29A7">
        <w:trPr>
          <w:trHeight w:val="288"/>
        </w:trPr>
        <w:tc>
          <w:tcPr>
            <w:tcW w:w="24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Słupy w osi Y/5a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sz w:val="20"/>
                <w:szCs w:val="20"/>
              </w:rPr>
            </w:pPr>
          </w:p>
        </w:tc>
      </w:tr>
      <w:tr w:rsidR="008E29A7" w:rsidRPr="00267BE7" w:rsidTr="008E29A7">
        <w:trPr>
          <w:trHeight w:val="288"/>
        </w:trPr>
        <w:tc>
          <w:tcPr>
            <w:tcW w:w="19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76553E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76553E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76553E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76553E">
              <w:rPr>
                <w:rFonts w:ascii="Calibri" w:hAnsi="Calibri" w:cs="Calibri"/>
                <w:sz w:val="22"/>
                <w:szCs w:val="22"/>
              </w:rPr>
              <w:t>N [</w:t>
            </w:r>
            <w:proofErr w:type="spellStart"/>
            <w:r w:rsidRPr="0076553E">
              <w:rPr>
                <w:rFonts w:ascii="Calibri" w:hAnsi="Calibri" w:cs="Calibri"/>
                <w:sz w:val="22"/>
                <w:szCs w:val="22"/>
              </w:rPr>
              <w:t>kN</w:t>
            </w:r>
            <w:proofErr w:type="spellEnd"/>
            <w:r w:rsidRPr="0076553E">
              <w:rPr>
                <w:rFonts w:ascii="Calibri" w:hAnsi="Calibri" w:cs="Calibri"/>
                <w:sz w:val="22"/>
                <w:szCs w:val="22"/>
              </w:rPr>
              <w:t>]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76553E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proofErr w:type="spellStart"/>
            <w:r w:rsidRPr="0076553E">
              <w:rPr>
                <w:rFonts w:ascii="Calibri" w:hAnsi="Calibri" w:cs="Calibri"/>
                <w:sz w:val="22"/>
                <w:szCs w:val="22"/>
              </w:rPr>
              <w:t>Mx</w:t>
            </w:r>
            <w:proofErr w:type="spellEnd"/>
            <w:r w:rsidRPr="0076553E">
              <w:rPr>
                <w:rFonts w:ascii="Calibri" w:hAnsi="Calibri" w:cs="Calibri"/>
                <w:sz w:val="22"/>
                <w:szCs w:val="22"/>
              </w:rPr>
              <w:t>/My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76553E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proofErr w:type="spellStart"/>
            <w:r w:rsidRPr="0076553E">
              <w:rPr>
                <w:rFonts w:ascii="Calibri" w:hAnsi="Calibri" w:cs="Calibri"/>
                <w:sz w:val="22"/>
                <w:szCs w:val="22"/>
              </w:rPr>
              <w:t>bxh</w:t>
            </w:r>
            <w:proofErr w:type="spellEnd"/>
            <w:r w:rsidRPr="0076553E">
              <w:rPr>
                <w:rFonts w:ascii="Calibri" w:hAnsi="Calibri" w:cs="Calibri"/>
                <w:sz w:val="22"/>
                <w:szCs w:val="22"/>
              </w:rPr>
              <w:t xml:space="preserve"> [cm]</w:t>
            </w:r>
          </w:p>
        </w:tc>
        <w:tc>
          <w:tcPr>
            <w:tcW w:w="9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76553E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76553E">
              <w:rPr>
                <w:rFonts w:ascii="Calibri" w:hAnsi="Calibri" w:cs="Calibri"/>
                <w:sz w:val="22"/>
                <w:szCs w:val="22"/>
              </w:rPr>
              <w:t>zbrojenie</w:t>
            </w:r>
          </w:p>
        </w:tc>
      </w:tr>
      <w:tr w:rsidR="008E29A7" w:rsidRPr="00267BE7" w:rsidTr="008E29A7">
        <w:trPr>
          <w:trHeight w:val="288"/>
        </w:trPr>
        <w:tc>
          <w:tcPr>
            <w:tcW w:w="1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76553E" w:rsidRDefault="008E29A7" w:rsidP="008E29A7">
            <w:pPr>
              <w:rPr>
                <w:rFonts w:ascii="Calibri" w:hAnsi="Calibri" w:cs="Calibri"/>
                <w:sz w:val="22"/>
                <w:szCs w:val="22"/>
              </w:rPr>
            </w:pPr>
            <w:r w:rsidRPr="0076553E">
              <w:rPr>
                <w:rFonts w:ascii="Calibri" w:hAnsi="Calibri" w:cs="Calibri"/>
                <w:sz w:val="22"/>
                <w:szCs w:val="22"/>
              </w:rPr>
              <w:t>stropodach</w:t>
            </w:r>
          </w:p>
        </w:tc>
        <w:tc>
          <w:tcPr>
            <w:tcW w:w="4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76553E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76553E">
              <w:rPr>
                <w:rFonts w:ascii="Calibri" w:hAnsi="Calibri" w:cs="Calibri"/>
                <w:sz w:val="22"/>
                <w:szCs w:val="22"/>
              </w:rPr>
              <w:t>41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76553E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76553E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76553E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76553E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76553E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76553E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76553E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76553E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</w:tr>
      <w:tr w:rsidR="008E29A7" w:rsidRPr="00267BE7" w:rsidTr="008E29A7">
        <w:trPr>
          <w:trHeight w:val="288"/>
        </w:trPr>
        <w:tc>
          <w:tcPr>
            <w:tcW w:w="19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76553E" w:rsidRDefault="008E29A7" w:rsidP="008E29A7">
            <w:pPr>
              <w:rPr>
                <w:rFonts w:ascii="Calibri" w:hAnsi="Calibri" w:cs="Calibri"/>
                <w:sz w:val="22"/>
                <w:szCs w:val="22"/>
              </w:rPr>
            </w:pPr>
            <w:r w:rsidRPr="0076553E">
              <w:rPr>
                <w:rFonts w:ascii="Calibri" w:hAnsi="Calibri" w:cs="Calibri"/>
                <w:sz w:val="22"/>
                <w:szCs w:val="22"/>
              </w:rPr>
              <w:t>słup parter</w:t>
            </w:r>
          </w:p>
        </w:tc>
        <w:tc>
          <w:tcPr>
            <w:tcW w:w="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76553E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76553E">
              <w:rPr>
                <w:rFonts w:ascii="Calibri" w:hAnsi="Calibri" w:cs="Calibri"/>
                <w:sz w:val="22"/>
                <w:szCs w:val="22"/>
              </w:rPr>
              <w:t>9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76553E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76553E">
              <w:rPr>
                <w:rFonts w:ascii="Calibri" w:hAnsi="Calibri" w:cs="Calibri"/>
                <w:sz w:val="22"/>
                <w:szCs w:val="22"/>
              </w:rPr>
              <w:t>50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76553E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76553E">
              <w:rPr>
                <w:rFonts w:ascii="Calibri" w:hAnsi="Calibri" w:cs="Calibri"/>
                <w:sz w:val="22"/>
                <w:szCs w:val="22"/>
              </w:rPr>
              <w:t>1/3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76553E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76553E">
              <w:rPr>
                <w:rFonts w:ascii="Calibri" w:hAnsi="Calibri" w:cs="Calibri"/>
                <w:sz w:val="22"/>
                <w:szCs w:val="22"/>
              </w:rPr>
              <w:t>fi 30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76553E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Symbol" w:hAnsi="Symbol" w:cs="Calibri"/>
                <w:sz w:val="22"/>
                <w:szCs w:val="22"/>
              </w:rPr>
              <w:t></w:t>
            </w:r>
            <w:r w:rsidRPr="0076553E">
              <w:rPr>
                <w:rFonts w:ascii="Symbol" w:hAnsi="Symbol" w:cs="Calibri"/>
                <w:sz w:val="22"/>
                <w:szCs w:val="22"/>
              </w:rPr>
              <w:t></w:t>
            </w:r>
            <w:r w:rsidRPr="0076553E">
              <w:rPr>
                <w:rFonts w:ascii="Calibri" w:hAnsi="Calibri" w:cs="Calibri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sz w:val="22"/>
                <w:szCs w:val="22"/>
              </w:rPr>
              <w:t>2</w:t>
            </w:r>
            <w:r w:rsidRPr="0076553E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</w:tr>
      <w:tr w:rsidR="008E29A7" w:rsidRPr="00267BE7" w:rsidTr="008E29A7">
        <w:trPr>
          <w:trHeight w:val="288"/>
        </w:trPr>
        <w:tc>
          <w:tcPr>
            <w:tcW w:w="19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sz w:val="20"/>
                <w:szCs w:val="20"/>
              </w:rPr>
            </w:pPr>
          </w:p>
        </w:tc>
      </w:tr>
      <w:tr w:rsidR="008E29A7" w:rsidRPr="00267BE7" w:rsidTr="008E29A7">
        <w:trPr>
          <w:trHeight w:val="288"/>
        </w:trPr>
        <w:tc>
          <w:tcPr>
            <w:tcW w:w="19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Słupy w osi A4</w:t>
            </w:r>
          </w:p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sz w:val="20"/>
                <w:szCs w:val="20"/>
              </w:rPr>
            </w:pPr>
          </w:p>
        </w:tc>
      </w:tr>
      <w:tr w:rsidR="008E29A7" w:rsidRPr="00267BE7" w:rsidTr="008E29A7">
        <w:trPr>
          <w:trHeight w:val="288"/>
        </w:trPr>
        <w:tc>
          <w:tcPr>
            <w:tcW w:w="19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N [</w:t>
            </w:r>
            <w:proofErr w:type="spellStart"/>
            <w:r w:rsidRPr="00DA7E3A">
              <w:rPr>
                <w:rFonts w:ascii="Calibri" w:hAnsi="Calibri" w:cs="Calibri"/>
                <w:sz w:val="22"/>
                <w:szCs w:val="22"/>
              </w:rPr>
              <w:t>kN</w:t>
            </w:r>
            <w:proofErr w:type="spellEnd"/>
            <w:r w:rsidRPr="00DA7E3A">
              <w:rPr>
                <w:rFonts w:ascii="Calibri" w:hAnsi="Calibri" w:cs="Calibri"/>
                <w:sz w:val="22"/>
                <w:szCs w:val="22"/>
              </w:rPr>
              <w:t>]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proofErr w:type="spellStart"/>
            <w:r w:rsidRPr="00DA7E3A">
              <w:rPr>
                <w:rFonts w:ascii="Calibri" w:hAnsi="Calibri" w:cs="Calibri"/>
                <w:sz w:val="22"/>
                <w:szCs w:val="22"/>
              </w:rPr>
              <w:t>Mx</w:t>
            </w:r>
            <w:proofErr w:type="spellEnd"/>
            <w:r w:rsidRPr="00DA7E3A">
              <w:rPr>
                <w:rFonts w:ascii="Calibri" w:hAnsi="Calibri" w:cs="Calibri"/>
                <w:sz w:val="22"/>
                <w:szCs w:val="22"/>
              </w:rPr>
              <w:t>/My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proofErr w:type="spellStart"/>
            <w:r w:rsidRPr="00DA7E3A">
              <w:rPr>
                <w:rFonts w:ascii="Calibri" w:hAnsi="Calibri" w:cs="Calibri"/>
                <w:sz w:val="22"/>
                <w:szCs w:val="22"/>
              </w:rPr>
              <w:t>bxh</w:t>
            </w:r>
            <w:proofErr w:type="spellEnd"/>
            <w:r w:rsidRPr="00DA7E3A">
              <w:rPr>
                <w:rFonts w:ascii="Calibri" w:hAnsi="Calibri" w:cs="Calibri"/>
                <w:sz w:val="22"/>
                <w:szCs w:val="22"/>
              </w:rPr>
              <w:t xml:space="preserve"> [cm]</w:t>
            </w:r>
          </w:p>
        </w:tc>
        <w:tc>
          <w:tcPr>
            <w:tcW w:w="9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zbrojenie</w:t>
            </w:r>
          </w:p>
        </w:tc>
      </w:tr>
      <w:tr w:rsidR="008E29A7" w:rsidRPr="00267BE7" w:rsidTr="008E29A7">
        <w:trPr>
          <w:trHeight w:val="288"/>
        </w:trPr>
        <w:tc>
          <w:tcPr>
            <w:tcW w:w="1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stropodach</w:t>
            </w:r>
          </w:p>
        </w:tc>
        <w:tc>
          <w:tcPr>
            <w:tcW w:w="4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35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</w:tr>
      <w:tr w:rsidR="008E29A7" w:rsidRPr="00267BE7" w:rsidTr="008E29A7">
        <w:trPr>
          <w:trHeight w:val="288"/>
        </w:trPr>
        <w:tc>
          <w:tcPr>
            <w:tcW w:w="19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słup parter</w:t>
            </w:r>
          </w:p>
        </w:tc>
        <w:tc>
          <w:tcPr>
            <w:tcW w:w="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29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64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6/17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40x60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 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8</w:t>
            </w:r>
            <w:r w:rsidRPr="009A18C1">
              <w:rPr>
                <w:rFonts w:ascii="Symbol" w:hAnsi="Symbol" w:cs="Calibri"/>
                <w:color w:val="000000"/>
                <w:sz w:val="22"/>
                <w:szCs w:val="22"/>
              </w:rPr>
              <w:t></w:t>
            </w:r>
            <w:r w:rsidRPr="009A18C1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</w:tr>
      <w:tr w:rsidR="008E29A7" w:rsidRPr="00267BE7" w:rsidTr="008E29A7">
        <w:trPr>
          <w:trHeight w:val="288"/>
        </w:trPr>
        <w:tc>
          <w:tcPr>
            <w:tcW w:w="19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sz w:val="20"/>
                <w:szCs w:val="20"/>
              </w:rPr>
            </w:pPr>
          </w:p>
        </w:tc>
      </w:tr>
      <w:tr w:rsidR="008E29A7" w:rsidRPr="00267BE7" w:rsidTr="008E29A7">
        <w:trPr>
          <w:trHeight w:val="288"/>
        </w:trPr>
        <w:tc>
          <w:tcPr>
            <w:tcW w:w="19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Słupy w osi A/2</w:t>
            </w:r>
          </w:p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sz w:val="20"/>
                <w:szCs w:val="20"/>
              </w:rPr>
            </w:pPr>
          </w:p>
        </w:tc>
      </w:tr>
      <w:tr w:rsidR="008E29A7" w:rsidRPr="00267BE7" w:rsidTr="008E29A7">
        <w:trPr>
          <w:trHeight w:val="288"/>
        </w:trPr>
        <w:tc>
          <w:tcPr>
            <w:tcW w:w="19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N [</w:t>
            </w:r>
            <w:proofErr w:type="spellStart"/>
            <w:r w:rsidRPr="00DA7E3A">
              <w:rPr>
                <w:rFonts w:ascii="Calibri" w:hAnsi="Calibri" w:cs="Calibri"/>
                <w:sz w:val="22"/>
                <w:szCs w:val="22"/>
              </w:rPr>
              <w:t>kN</w:t>
            </w:r>
            <w:proofErr w:type="spellEnd"/>
            <w:r w:rsidRPr="00DA7E3A">
              <w:rPr>
                <w:rFonts w:ascii="Calibri" w:hAnsi="Calibri" w:cs="Calibri"/>
                <w:sz w:val="22"/>
                <w:szCs w:val="22"/>
              </w:rPr>
              <w:t>]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proofErr w:type="spellStart"/>
            <w:r w:rsidRPr="00DA7E3A">
              <w:rPr>
                <w:rFonts w:ascii="Calibri" w:hAnsi="Calibri" w:cs="Calibri"/>
                <w:sz w:val="22"/>
                <w:szCs w:val="22"/>
              </w:rPr>
              <w:t>Mx</w:t>
            </w:r>
            <w:proofErr w:type="spellEnd"/>
            <w:r w:rsidRPr="00DA7E3A">
              <w:rPr>
                <w:rFonts w:ascii="Calibri" w:hAnsi="Calibri" w:cs="Calibri"/>
                <w:sz w:val="22"/>
                <w:szCs w:val="22"/>
              </w:rPr>
              <w:t>/My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proofErr w:type="spellStart"/>
            <w:r w:rsidRPr="00DA7E3A">
              <w:rPr>
                <w:rFonts w:ascii="Calibri" w:hAnsi="Calibri" w:cs="Calibri"/>
                <w:sz w:val="22"/>
                <w:szCs w:val="22"/>
              </w:rPr>
              <w:t>bxh</w:t>
            </w:r>
            <w:proofErr w:type="spellEnd"/>
            <w:r w:rsidRPr="00DA7E3A">
              <w:rPr>
                <w:rFonts w:ascii="Calibri" w:hAnsi="Calibri" w:cs="Calibri"/>
                <w:sz w:val="22"/>
                <w:szCs w:val="22"/>
              </w:rPr>
              <w:t xml:space="preserve"> [cm]</w:t>
            </w:r>
          </w:p>
        </w:tc>
        <w:tc>
          <w:tcPr>
            <w:tcW w:w="9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zbrojenie</w:t>
            </w:r>
          </w:p>
        </w:tc>
      </w:tr>
      <w:tr w:rsidR="008E29A7" w:rsidRPr="00267BE7" w:rsidTr="008E29A7">
        <w:trPr>
          <w:trHeight w:val="288"/>
        </w:trPr>
        <w:tc>
          <w:tcPr>
            <w:tcW w:w="1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stropodach</w:t>
            </w:r>
          </w:p>
        </w:tc>
        <w:tc>
          <w:tcPr>
            <w:tcW w:w="4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347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</w:tr>
      <w:tr w:rsidR="008E29A7" w:rsidRPr="00267BE7" w:rsidTr="008E29A7">
        <w:trPr>
          <w:trHeight w:val="288"/>
        </w:trPr>
        <w:tc>
          <w:tcPr>
            <w:tcW w:w="19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słup parter</w:t>
            </w:r>
          </w:p>
        </w:tc>
        <w:tc>
          <w:tcPr>
            <w:tcW w:w="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19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366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8/28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40x40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 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4</w:t>
            </w:r>
            <w:r w:rsidRPr="009A18C1">
              <w:rPr>
                <w:rFonts w:ascii="Symbol" w:hAnsi="Symbol" w:cs="Calibri"/>
                <w:color w:val="000000"/>
                <w:sz w:val="22"/>
                <w:szCs w:val="22"/>
              </w:rPr>
              <w:t>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16</w:t>
            </w:r>
          </w:p>
        </w:tc>
      </w:tr>
      <w:tr w:rsidR="008E29A7" w:rsidRPr="00267BE7" w:rsidTr="008E29A7">
        <w:trPr>
          <w:trHeight w:val="288"/>
        </w:trPr>
        <w:tc>
          <w:tcPr>
            <w:tcW w:w="19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sz w:val="20"/>
                <w:szCs w:val="20"/>
              </w:rPr>
            </w:pPr>
          </w:p>
        </w:tc>
      </w:tr>
      <w:tr w:rsidR="008E29A7" w:rsidRPr="00267BE7" w:rsidTr="008E29A7">
        <w:trPr>
          <w:trHeight w:val="288"/>
        </w:trPr>
        <w:tc>
          <w:tcPr>
            <w:tcW w:w="24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Słupy w osi A/1a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sz w:val="20"/>
                <w:szCs w:val="20"/>
              </w:rPr>
            </w:pPr>
          </w:p>
        </w:tc>
      </w:tr>
      <w:tr w:rsidR="008E29A7" w:rsidRPr="00267BE7" w:rsidTr="008E29A7">
        <w:trPr>
          <w:trHeight w:val="288"/>
        </w:trPr>
        <w:tc>
          <w:tcPr>
            <w:tcW w:w="19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N [</w:t>
            </w:r>
            <w:proofErr w:type="spellStart"/>
            <w:r w:rsidRPr="00DA7E3A">
              <w:rPr>
                <w:rFonts w:ascii="Calibri" w:hAnsi="Calibri" w:cs="Calibri"/>
                <w:sz w:val="22"/>
                <w:szCs w:val="22"/>
              </w:rPr>
              <w:t>kN</w:t>
            </w:r>
            <w:proofErr w:type="spellEnd"/>
            <w:r w:rsidRPr="00DA7E3A">
              <w:rPr>
                <w:rFonts w:ascii="Calibri" w:hAnsi="Calibri" w:cs="Calibri"/>
                <w:sz w:val="22"/>
                <w:szCs w:val="22"/>
              </w:rPr>
              <w:t>]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proofErr w:type="spellStart"/>
            <w:r w:rsidRPr="00DA7E3A">
              <w:rPr>
                <w:rFonts w:ascii="Calibri" w:hAnsi="Calibri" w:cs="Calibri"/>
                <w:sz w:val="22"/>
                <w:szCs w:val="22"/>
              </w:rPr>
              <w:t>Mx</w:t>
            </w:r>
            <w:proofErr w:type="spellEnd"/>
            <w:r w:rsidRPr="00DA7E3A">
              <w:rPr>
                <w:rFonts w:ascii="Calibri" w:hAnsi="Calibri" w:cs="Calibri"/>
                <w:sz w:val="22"/>
                <w:szCs w:val="22"/>
              </w:rPr>
              <w:t>/My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proofErr w:type="spellStart"/>
            <w:r w:rsidRPr="00DA7E3A">
              <w:rPr>
                <w:rFonts w:ascii="Calibri" w:hAnsi="Calibri" w:cs="Calibri"/>
                <w:sz w:val="22"/>
                <w:szCs w:val="22"/>
              </w:rPr>
              <w:t>bxh</w:t>
            </w:r>
            <w:proofErr w:type="spellEnd"/>
            <w:r w:rsidRPr="00DA7E3A">
              <w:rPr>
                <w:rFonts w:ascii="Calibri" w:hAnsi="Calibri" w:cs="Calibri"/>
                <w:sz w:val="22"/>
                <w:szCs w:val="22"/>
              </w:rPr>
              <w:t xml:space="preserve"> [cm]</w:t>
            </w:r>
          </w:p>
        </w:tc>
        <w:tc>
          <w:tcPr>
            <w:tcW w:w="9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zbrojenie</w:t>
            </w:r>
          </w:p>
        </w:tc>
      </w:tr>
      <w:tr w:rsidR="008E29A7" w:rsidRPr="00267BE7" w:rsidTr="008E29A7">
        <w:trPr>
          <w:trHeight w:val="288"/>
        </w:trPr>
        <w:tc>
          <w:tcPr>
            <w:tcW w:w="1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stropodach</w:t>
            </w:r>
          </w:p>
        </w:tc>
        <w:tc>
          <w:tcPr>
            <w:tcW w:w="4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22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</w:tr>
      <w:tr w:rsidR="008E29A7" w:rsidRPr="00267BE7" w:rsidTr="008E29A7">
        <w:trPr>
          <w:trHeight w:val="288"/>
        </w:trPr>
        <w:tc>
          <w:tcPr>
            <w:tcW w:w="19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słup parter</w:t>
            </w:r>
          </w:p>
        </w:tc>
        <w:tc>
          <w:tcPr>
            <w:tcW w:w="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20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42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4/11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40x40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  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4</w:t>
            </w:r>
            <w:r w:rsidRPr="009A18C1">
              <w:rPr>
                <w:rFonts w:ascii="Symbol" w:hAnsi="Symbol" w:cs="Calibri"/>
                <w:color w:val="000000"/>
                <w:sz w:val="22"/>
                <w:szCs w:val="22"/>
              </w:rPr>
              <w:t></w:t>
            </w:r>
            <w:r w:rsidRPr="009A18C1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</w:tr>
      <w:tr w:rsidR="008E29A7" w:rsidRPr="00267BE7" w:rsidTr="008E29A7">
        <w:trPr>
          <w:trHeight w:val="288"/>
        </w:trPr>
        <w:tc>
          <w:tcPr>
            <w:tcW w:w="19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sz w:val="20"/>
                <w:szCs w:val="20"/>
              </w:rPr>
            </w:pPr>
          </w:p>
        </w:tc>
      </w:tr>
      <w:tr w:rsidR="008E29A7" w:rsidRPr="00267BE7" w:rsidTr="008E29A7">
        <w:trPr>
          <w:trHeight w:val="288"/>
        </w:trPr>
        <w:tc>
          <w:tcPr>
            <w:tcW w:w="24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E43F5" w:rsidRDefault="003E43F5" w:rsidP="008E29A7">
            <w:pPr>
              <w:rPr>
                <w:rFonts w:ascii="Calibri" w:hAnsi="Calibri" w:cs="Calibri"/>
                <w:sz w:val="22"/>
                <w:szCs w:val="22"/>
              </w:rPr>
            </w:pPr>
          </w:p>
          <w:p w:rsidR="003E43F5" w:rsidRDefault="003E43F5" w:rsidP="008E29A7">
            <w:pPr>
              <w:rPr>
                <w:rFonts w:ascii="Calibri" w:hAnsi="Calibri" w:cs="Calibri"/>
                <w:sz w:val="22"/>
                <w:szCs w:val="22"/>
              </w:rPr>
            </w:pPr>
          </w:p>
          <w:p w:rsidR="008E29A7" w:rsidRPr="00DA7E3A" w:rsidRDefault="008E29A7" w:rsidP="008E29A7">
            <w:pPr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lastRenderedPageBreak/>
              <w:t>Słupy w osi B,G/1a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sz w:val="20"/>
                <w:szCs w:val="20"/>
              </w:rPr>
            </w:pPr>
          </w:p>
        </w:tc>
      </w:tr>
      <w:tr w:rsidR="008E29A7" w:rsidRPr="00267BE7" w:rsidTr="008E29A7">
        <w:trPr>
          <w:trHeight w:val="288"/>
        </w:trPr>
        <w:tc>
          <w:tcPr>
            <w:tcW w:w="19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N [</w:t>
            </w:r>
            <w:proofErr w:type="spellStart"/>
            <w:r w:rsidRPr="00DA7E3A">
              <w:rPr>
                <w:rFonts w:ascii="Calibri" w:hAnsi="Calibri" w:cs="Calibri"/>
                <w:sz w:val="22"/>
                <w:szCs w:val="22"/>
              </w:rPr>
              <w:t>kN</w:t>
            </w:r>
            <w:proofErr w:type="spellEnd"/>
            <w:r w:rsidRPr="00DA7E3A">
              <w:rPr>
                <w:rFonts w:ascii="Calibri" w:hAnsi="Calibri" w:cs="Calibri"/>
                <w:sz w:val="22"/>
                <w:szCs w:val="22"/>
              </w:rPr>
              <w:t>]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proofErr w:type="spellStart"/>
            <w:r w:rsidRPr="00DA7E3A">
              <w:rPr>
                <w:rFonts w:ascii="Calibri" w:hAnsi="Calibri" w:cs="Calibri"/>
                <w:sz w:val="22"/>
                <w:szCs w:val="22"/>
              </w:rPr>
              <w:t>Mx</w:t>
            </w:r>
            <w:proofErr w:type="spellEnd"/>
            <w:r w:rsidRPr="00DA7E3A">
              <w:rPr>
                <w:rFonts w:ascii="Calibri" w:hAnsi="Calibri" w:cs="Calibri"/>
                <w:sz w:val="22"/>
                <w:szCs w:val="22"/>
              </w:rPr>
              <w:t>/My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proofErr w:type="spellStart"/>
            <w:r w:rsidRPr="00DA7E3A">
              <w:rPr>
                <w:rFonts w:ascii="Calibri" w:hAnsi="Calibri" w:cs="Calibri"/>
                <w:sz w:val="22"/>
                <w:szCs w:val="22"/>
              </w:rPr>
              <w:t>bxh</w:t>
            </w:r>
            <w:proofErr w:type="spellEnd"/>
            <w:r w:rsidRPr="00DA7E3A">
              <w:rPr>
                <w:rFonts w:ascii="Calibri" w:hAnsi="Calibri" w:cs="Calibri"/>
                <w:sz w:val="22"/>
                <w:szCs w:val="22"/>
              </w:rPr>
              <w:t xml:space="preserve"> [cm]</w:t>
            </w:r>
          </w:p>
        </w:tc>
        <w:tc>
          <w:tcPr>
            <w:tcW w:w="9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zbrojenie</w:t>
            </w:r>
          </w:p>
        </w:tc>
      </w:tr>
      <w:tr w:rsidR="008E29A7" w:rsidRPr="00267BE7" w:rsidTr="008E29A7">
        <w:trPr>
          <w:trHeight w:val="288"/>
        </w:trPr>
        <w:tc>
          <w:tcPr>
            <w:tcW w:w="1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dach basenu</w:t>
            </w:r>
          </w:p>
        </w:tc>
        <w:tc>
          <w:tcPr>
            <w:tcW w:w="4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291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</w:tr>
      <w:tr w:rsidR="008E29A7" w:rsidRPr="00267BE7" w:rsidTr="008E29A7">
        <w:trPr>
          <w:trHeight w:val="288"/>
        </w:trPr>
        <w:tc>
          <w:tcPr>
            <w:tcW w:w="19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stropodach</w:t>
            </w:r>
          </w:p>
        </w:tc>
        <w:tc>
          <w:tcPr>
            <w:tcW w:w="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12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</w:tr>
      <w:tr w:rsidR="008E29A7" w:rsidRPr="00267BE7" w:rsidTr="008E29A7">
        <w:trPr>
          <w:trHeight w:val="288"/>
        </w:trPr>
        <w:tc>
          <w:tcPr>
            <w:tcW w:w="19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słup parter</w:t>
            </w:r>
          </w:p>
        </w:tc>
        <w:tc>
          <w:tcPr>
            <w:tcW w:w="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20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323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5/13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40x40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  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4</w:t>
            </w:r>
            <w:r w:rsidRPr="009A18C1">
              <w:rPr>
                <w:rFonts w:ascii="Symbol" w:hAnsi="Symbol" w:cs="Calibri"/>
                <w:color w:val="000000"/>
                <w:sz w:val="22"/>
                <w:szCs w:val="22"/>
              </w:rPr>
              <w:t></w:t>
            </w:r>
            <w:r w:rsidRPr="009A18C1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sz w:val="20"/>
                <w:szCs w:val="20"/>
              </w:rPr>
            </w:pPr>
          </w:p>
        </w:tc>
      </w:tr>
      <w:tr w:rsidR="008E29A7" w:rsidRPr="00267BE7" w:rsidTr="008E29A7">
        <w:trPr>
          <w:trHeight w:val="288"/>
        </w:trPr>
        <w:tc>
          <w:tcPr>
            <w:tcW w:w="19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Słupy w osi B/2</w:t>
            </w:r>
          </w:p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sz w:val="20"/>
                <w:szCs w:val="20"/>
              </w:rPr>
            </w:pPr>
          </w:p>
        </w:tc>
      </w:tr>
      <w:tr w:rsidR="008E29A7" w:rsidRPr="00267BE7" w:rsidTr="008E29A7">
        <w:trPr>
          <w:trHeight w:val="288"/>
        </w:trPr>
        <w:tc>
          <w:tcPr>
            <w:tcW w:w="19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N [</w:t>
            </w:r>
            <w:proofErr w:type="spellStart"/>
            <w:r w:rsidRPr="00DA7E3A">
              <w:rPr>
                <w:rFonts w:ascii="Calibri" w:hAnsi="Calibri" w:cs="Calibri"/>
                <w:sz w:val="22"/>
                <w:szCs w:val="22"/>
              </w:rPr>
              <w:t>kN</w:t>
            </w:r>
            <w:proofErr w:type="spellEnd"/>
            <w:r w:rsidRPr="00DA7E3A">
              <w:rPr>
                <w:rFonts w:ascii="Calibri" w:hAnsi="Calibri" w:cs="Calibri"/>
                <w:sz w:val="22"/>
                <w:szCs w:val="22"/>
              </w:rPr>
              <w:t>]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proofErr w:type="spellStart"/>
            <w:r w:rsidRPr="00DA7E3A">
              <w:rPr>
                <w:rFonts w:ascii="Calibri" w:hAnsi="Calibri" w:cs="Calibri"/>
                <w:sz w:val="22"/>
                <w:szCs w:val="22"/>
              </w:rPr>
              <w:t>Mx</w:t>
            </w:r>
            <w:proofErr w:type="spellEnd"/>
            <w:r w:rsidRPr="00DA7E3A">
              <w:rPr>
                <w:rFonts w:ascii="Calibri" w:hAnsi="Calibri" w:cs="Calibri"/>
                <w:sz w:val="22"/>
                <w:szCs w:val="22"/>
              </w:rPr>
              <w:t>/My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proofErr w:type="spellStart"/>
            <w:r w:rsidRPr="00DA7E3A">
              <w:rPr>
                <w:rFonts w:ascii="Calibri" w:hAnsi="Calibri" w:cs="Calibri"/>
                <w:sz w:val="22"/>
                <w:szCs w:val="22"/>
              </w:rPr>
              <w:t>bxh</w:t>
            </w:r>
            <w:proofErr w:type="spellEnd"/>
            <w:r w:rsidRPr="00DA7E3A">
              <w:rPr>
                <w:rFonts w:ascii="Calibri" w:hAnsi="Calibri" w:cs="Calibri"/>
                <w:sz w:val="22"/>
                <w:szCs w:val="22"/>
              </w:rPr>
              <w:t xml:space="preserve"> [cm]</w:t>
            </w:r>
          </w:p>
        </w:tc>
        <w:tc>
          <w:tcPr>
            <w:tcW w:w="9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zbrojenie</w:t>
            </w:r>
          </w:p>
        </w:tc>
      </w:tr>
      <w:tr w:rsidR="008E29A7" w:rsidRPr="00267BE7" w:rsidTr="008E29A7">
        <w:trPr>
          <w:trHeight w:val="288"/>
        </w:trPr>
        <w:tc>
          <w:tcPr>
            <w:tcW w:w="1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00" w:fill="FFFFFF"/>
            <w:noWrap/>
            <w:vAlign w:val="bottom"/>
            <w:hideMark/>
          </w:tcPr>
          <w:p w:rsidR="008E29A7" w:rsidRPr="00DA7E3A" w:rsidRDefault="008E29A7" w:rsidP="008E29A7">
            <w:pPr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dach basenu</w:t>
            </w:r>
          </w:p>
        </w:tc>
        <w:tc>
          <w:tcPr>
            <w:tcW w:w="4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549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FFFF00" w:fill="FFFFFF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00" w:fill="FFFFFF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00" w:fill="FFFFFF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00" w:fill="FFFFFF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</w:tr>
      <w:tr w:rsidR="008E29A7" w:rsidRPr="00267BE7" w:rsidTr="008E29A7">
        <w:trPr>
          <w:trHeight w:val="288"/>
        </w:trPr>
        <w:tc>
          <w:tcPr>
            <w:tcW w:w="19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stropodach</w:t>
            </w:r>
          </w:p>
        </w:tc>
        <w:tc>
          <w:tcPr>
            <w:tcW w:w="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559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</w:tr>
      <w:tr w:rsidR="008E29A7" w:rsidRPr="00267BE7" w:rsidTr="008E29A7">
        <w:trPr>
          <w:trHeight w:val="288"/>
        </w:trPr>
        <w:tc>
          <w:tcPr>
            <w:tcW w:w="19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słup parter</w:t>
            </w:r>
          </w:p>
        </w:tc>
        <w:tc>
          <w:tcPr>
            <w:tcW w:w="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29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1137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7/22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40x60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DA7E3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   </w:t>
            </w:r>
            <w:r>
              <w:rPr>
                <w:rFonts w:ascii="Calibri" w:hAnsi="Calibri" w:cs="Calibri"/>
                <w:sz w:val="22"/>
                <w:szCs w:val="22"/>
              </w:rPr>
              <w:t>8</w:t>
            </w:r>
            <w:r w:rsidRPr="009A18C1">
              <w:rPr>
                <w:rFonts w:ascii="Symbol" w:hAnsi="Symbol" w:cs="Calibri"/>
                <w:color w:val="000000"/>
                <w:sz w:val="22"/>
                <w:szCs w:val="22"/>
              </w:rPr>
              <w:t></w:t>
            </w:r>
            <w:r w:rsidRPr="009A18C1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rFonts w:ascii="Calibri" w:hAnsi="Calibri" w:cs="Calibri"/>
                <w:sz w:val="22"/>
                <w:szCs w:val="22"/>
              </w:rPr>
            </w:pPr>
            <w:r w:rsidRPr="006C484A">
              <w:rPr>
                <w:rFonts w:ascii="Calibri" w:hAnsi="Calibri" w:cs="Calibri"/>
                <w:sz w:val="22"/>
                <w:szCs w:val="22"/>
              </w:rPr>
              <w:t xml:space="preserve">Słupy w </w:t>
            </w:r>
            <w:proofErr w:type="spellStart"/>
            <w:r w:rsidRPr="006C484A">
              <w:rPr>
                <w:rFonts w:ascii="Calibri" w:hAnsi="Calibri" w:cs="Calibri"/>
                <w:sz w:val="22"/>
                <w:szCs w:val="22"/>
              </w:rPr>
              <w:t>osiB</w:t>
            </w:r>
            <w:proofErr w:type="spellEnd"/>
            <w:r w:rsidRPr="006C484A">
              <w:rPr>
                <w:rFonts w:ascii="Calibri" w:hAnsi="Calibri" w:cs="Calibri"/>
                <w:sz w:val="22"/>
                <w:szCs w:val="22"/>
              </w:rPr>
              <w:t>/4</w:t>
            </w:r>
          </w:p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N [</w:t>
            </w:r>
            <w:proofErr w:type="spellStart"/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kN</w:t>
            </w:r>
            <w:proofErr w:type="spellEnd"/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]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proofErr w:type="spellStart"/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Mx</w:t>
            </w:r>
            <w:proofErr w:type="spellEnd"/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/My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proofErr w:type="spellStart"/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bxh</w:t>
            </w:r>
            <w:proofErr w:type="spellEnd"/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[cm]</w:t>
            </w:r>
          </w:p>
        </w:tc>
        <w:tc>
          <w:tcPr>
            <w:tcW w:w="9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zbrojenie</w:t>
            </w: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dach basenu</w:t>
            </w:r>
          </w:p>
        </w:tc>
        <w:tc>
          <w:tcPr>
            <w:tcW w:w="4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6C484A">
              <w:rPr>
                <w:rFonts w:ascii="Calibri" w:hAnsi="Calibri" w:cs="Calibri"/>
                <w:sz w:val="22"/>
                <w:szCs w:val="22"/>
              </w:rPr>
              <w:t>331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Stropodach</w:t>
            </w:r>
          </w:p>
        </w:tc>
        <w:tc>
          <w:tcPr>
            <w:tcW w:w="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628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słup parter</w:t>
            </w:r>
          </w:p>
        </w:tc>
        <w:tc>
          <w:tcPr>
            <w:tcW w:w="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30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989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23/1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40x60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   </w:t>
            </w:r>
            <w:r>
              <w:rPr>
                <w:rFonts w:ascii="Calibri" w:hAnsi="Calibri" w:cs="Calibri"/>
                <w:sz w:val="22"/>
                <w:szCs w:val="22"/>
              </w:rPr>
              <w:t>8</w:t>
            </w:r>
            <w:r w:rsidRPr="009A18C1">
              <w:rPr>
                <w:rFonts w:ascii="Symbol" w:hAnsi="Symbol" w:cs="Calibri"/>
                <w:color w:val="000000"/>
                <w:sz w:val="22"/>
                <w:szCs w:val="22"/>
              </w:rPr>
              <w:t></w:t>
            </w:r>
            <w:r w:rsidRPr="009A18C1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Strop "0"</w:t>
            </w:r>
          </w:p>
        </w:tc>
        <w:tc>
          <w:tcPr>
            <w:tcW w:w="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82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FF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FF0000"/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Słup piwnica</w:t>
            </w:r>
          </w:p>
        </w:tc>
        <w:tc>
          <w:tcPr>
            <w:tcW w:w="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00" w:fill="FFFFFF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27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1098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6C484A">
              <w:rPr>
                <w:rFonts w:ascii="Calibri" w:hAnsi="Calibri" w:cs="Calibri"/>
                <w:sz w:val="22"/>
                <w:szCs w:val="22"/>
              </w:rPr>
              <w:t>81/1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40x60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   </w:t>
            </w:r>
            <w:r>
              <w:rPr>
                <w:rFonts w:ascii="Calibri" w:hAnsi="Calibri" w:cs="Calibri"/>
                <w:sz w:val="22"/>
                <w:szCs w:val="22"/>
              </w:rPr>
              <w:t>8</w:t>
            </w:r>
            <w:r w:rsidRPr="009A18C1">
              <w:rPr>
                <w:rFonts w:ascii="Symbol" w:hAnsi="Symbol" w:cs="Calibri"/>
                <w:color w:val="000000"/>
                <w:sz w:val="22"/>
                <w:szCs w:val="22"/>
              </w:rPr>
              <w:t></w:t>
            </w:r>
            <w:r w:rsidRPr="009A18C1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</w:tr>
      <w:tr w:rsidR="008E29A7" w:rsidRPr="006C484A" w:rsidTr="008E29A7">
        <w:trPr>
          <w:trHeight w:val="288"/>
        </w:trPr>
        <w:tc>
          <w:tcPr>
            <w:tcW w:w="24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rFonts w:ascii="Calibri" w:hAnsi="Calibri" w:cs="Calibri"/>
                <w:sz w:val="22"/>
                <w:szCs w:val="22"/>
              </w:rPr>
            </w:pPr>
            <w:r w:rsidRPr="006C484A">
              <w:rPr>
                <w:rFonts w:ascii="Calibri" w:hAnsi="Calibri" w:cs="Calibri"/>
                <w:sz w:val="22"/>
                <w:szCs w:val="22"/>
              </w:rPr>
              <w:t>Słupy w osi "4"/C-F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N [</w:t>
            </w:r>
            <w:proofErr w:type="spellStart"/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kN</w:t>
            </w:r>
            <w:proofErr w:type="spellEnd"/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]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proofErr w:type="spellStart"/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Mx</w:t>
            </w:r>
            <w:proofErr w:type="spellEnd"/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/My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proofErr w:type="spellStart"/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bxh</w:t>
            </w:r>
            <w:proofErr w:type="spellEnd"/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[cm]</w:t>
            </w:r>
          </w:p>
        </w:tc>
        <w:tc>
          <w:tcPr>
            <w:tcW w:w="9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zbrojenie</w:t>
            </w: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dach basenu</w:t>
            </w:r>
          </w:p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6C484A">
              <w:rPr>
                <w:rFonts w:ascii="Calibri" w:hAnsi="Calibri" w:cs="Calibri"/>
                <w:sz w:val="22"/>
                <w:szCs w:val="22"/>
              </w:rPr>
              <w:t>435</w:t>
            </w:r>
          </w:p>
        </w:tc>
        <w:tc>
          <w:tcPr>
            <w:tcW w:w="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FF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FF0000"/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Stropodach</w:t>
            </w:r>
          </w:p>
        </w:tc>
        <w:tc>
          <w:tcPr>
            <w:tcW w:w="4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602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FF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FF0000"/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słup parter</w:t>
            </w:r>
          </w:p>
        </w:tc>
        <w:tc>
          <w:tcPr>
            <w:tcW w:w="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30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1067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60/6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40x60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   </w:t>
            </w:r>
            <w:r>
              <w:rPr>
                <w:rFonts w:ascii="Calibri" w:hAnsi="Calibri" w:cs="Calibri"/>
                <w:sz w:val="22"/>
                <w:szCs w:val="22"/>
              </w:rPr>
              <w:t>8</w:t>
            </w:r>
            <w:r w:rsidRPr="009A18C1">
              <w:rPr>
                <w:rFonts w:ascii="Symbol" w:hAnsi="Symbol" w:cs="Calibri"/>
                <w:color w:val="000000"/>
                <w:sz w:val="22"/>
                <w:szCs w:val="22"/>
              </w:rPr>
              <w:t></w:t>
            </w:r>
            <w:r w:rsidRPr="009A18C1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00" w:fill="FFFFFF"/>
            <w:noWrap/>
            <w:vAlign w:val="bottom"/>
            <w:hideMark/>
          </w:tcPr>
          <w:p w:rsidR="008E29A7" w:rsidRPr="006C484A" w:rsidRDefault="008E29A7" w:rsidP="008E29A7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Strop "0"</w:t>
            </w:r>
          </w:p>
        </w:tc>
        <w:tc>
          <w:tcPr>
            <w:tcW w:w="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00" w:fill="FFFFFF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106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00" w:fill="FFFFFF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00" w:fill="FFFFFF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FF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FF0000"/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00" w:fill="FFFFFF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00" w:fill="FFFFFF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00" w:fill="FFFFFF"/>
            <w:noWrap/>
            <w:vAlign w:val="bottom"/>
            <w:hideMark/>
          </w:tcPr>
          <w:p w:rsidR="008E29A7" w:rsidRPr="006C484A" w:rsidRDefault="008E29A7" w:rsidP="008E29A7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Słup piwnica</w:t>
            </w:r>
          </w:p>
        </w:tc>
        <w:tc>
          <w:tcPr>
            <w:tcW w:w="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00" w:fill="FFFFFF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27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00" w:fill="FFFFFF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1200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00" w:fill="FFFFFF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6C484A">
              <w:rPr>
                <w:rFonts w:ascii="Calibri" w:hAnsi="Calibri" w:cs="Calibri"/>
                <w:sz w:val="22"/>
                <w:szCs w:val="22"/>
              </w:rPr>
              <w:t>119/1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00" w:fill="FFFFFF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40x60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00" w:fill="FFFFFF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A7E3A">
              <w:rPr>
                <w:rFonts w:ascii="Calibri" w:hAnsi="Calibri" w:cs="Calibri"/>
                <w:sz w:val="22"/>
                <w:szCs w:val="22"/>
              </w:rPr>
              <w:t>   </w:t>
            </w:r>
            <w:r>
              <w:rPr>
                <w:rFonts w:ascii="Calibri" w:hAnsi="Calibri" w:cs="Calibri"/>
                <w:sz w:val="22"/>
                <w:szCs w:val="22"/>
              </w:rPr>
              <w:t>8</w:t>
            </w:r>
            <w:r w:rsidRPr="009A18C1">
              <w:rPr>
                <w:rFonts w:ascii="Symbol" w:hAnsi="Symbol" w:cs="Calibri"/>
                <w:color w:val="000000"/>
                <w:sz w:val="22"/>
                <w:szCs w:val="22"/>
              </w:rPr>
              <w:t></w:t>
            </w:r>
            <w:r w:rsidRPr="009A18C1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rFonts w:ascii="Calibri" w:hAnsi="Calibri" w:cs="Calibri"/>
                <w:sz w:val="22"/>
                <w:szCs w:val="22"/>
              </w:rPr>
            </w:pPr>
            <w:r w:rsidRPr="006C484A">
              <w:rPr>
                <w:rFonts w:ascii="Calibri" w:hAnsi="Calibri" w:cs="Calibri"/>
                <w:sz w:val="22"/>
                <w:szCs w:val="22"/>
              </w:rPr>
              <w:t>Słupy w osi G/4</w:t>
            </w:r>
          </w:p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N [</w:t>
            </w:r>
            <w:proofErr w:type="spellStart"/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kN</w:t>
            </w:r>
            <w:proofErr w:type="spellEnd"/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]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proofErr w:type="spellStart"/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Mx</w:t>
            </w:r>
            <w:proofErr w:type="spellEnd"/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/My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proofErr w:type="spellStart"/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bxh</w:t>
            </w:r>
            <w:proofErr w:type="spellEnd"/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[cm]</w:t>
            </w:r>
          </w:p>
        </w:tc>
        <w:tc>
          <w:tcPr>
            <w:tcW w:w="9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zbrojenie</w:t>
            </w: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dach drewniany</w:t>
            </w:r>
          </w:p>
        </w:tc>
        <w:tc>
          <w:tcPr>
            <w:tcW w:w="4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6C484A">
              <w:rPr>
                <w:rFonts w:ascii="Calibri" w:hAnsi="Calibri" w:cs="Calibri"/>
                <w:sz w:val="22"/>
                <w:szCs w:val="22"/>
              </w:rPr>
              <w:t>221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stropodach</w:t>
            </w:r>
          </w:p>
        </w:tc>
        <w:tc>
          <w:tcPr>
            <w:tcW w:w="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663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słup parter</w:t>
            </w:r>
          </w:p>
        </w:tc>
        <w:tc>
          <w:tcPr>
            <w:tcW w:w="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30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914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58</w:t>
            </w:r>
            <w:r w:rsidRPr="006C484A">
              <w:rPr>
                <w:rFonts w:ascii="Calibri" w:hAnsi="Calibri" w:cs="Calibri"/>
                <w:sz w:val="22"/>
                <w:szCs w:val="22"/>
              </w:rPr>
              <w:t>/1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6C484A">
              <w:rPr>
                <w:rFonts w:ascii="Calibri" w:hAnsi="Calibri" w:cs="Calibri"/>
                <w:sz w:val="22"/>
                <w:szCs w:val="22"/>
              </w:rPr>
              <w:t>40x60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8</w:t>
            </w:r>
            <w:r w:rsidRPr="009A18C1">
              <w:rPr>
                <w:rFonts w:ascii="Symbol" w:hAnsi="Symbol" w:cs="Calibri"/>
                <w:color w:val="000000"/>
                <w:sz w:val="22"/>
                <w:szCs w:val="22"/>
              </w:rPr>
              <w:t></w:t>
            </w:r>
            <w:r w:rsidRPr="009A18C1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 </w:t>
            </w: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Strop "0"</w:t>
            </w:r>
          </w:p>
        </w:tc>
        <w:tc>
          <w:tcPr>
            <w:tcW w:w="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105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FF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FF0000"/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6C484A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Słup piwnica</w:t>
            </w:r>
          </w:p>
        </w:tc>
        <w:tc>
          <w:tcPr>
            <w:tcW w:w="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00" w:fill="FFFFFF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27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1046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6C484A">
              <w:rPr>
                <w:rFonts w:ascii="Calibri" w:hAnsi="Calibri" w:cs="Calibri"/>
                <w:sz w:val="22"/>
                <w:szCs w:val="22"/>
              </w:rPr>
              <w:t>118/1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6C484A">
              <w:rPr>
                <w:rFonts w:ascii="Calibri" w:hAnsi="Calibri" w:cs="Calibri"/>
                <w:sz w:val="22"/>
                <w:szCs w:val="22"/>
              </w:rPr>
              <w:t>40x60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  <w:r>
              <w:rPr>
                <w:rFonts w:ascii="Calibri" w:hAnsi="Calibri" w:cs="Calibri"/>
                <w:sz w:val="22"/>
                <w:szCs w:val="22"/>
              </w:rPr>
              <w:t>8</w:t>
            </w:r>
            <w:r w:rsidRPr="009A18C1">
              <w:rPr>
                <w:rFonts w:ascii="Symbol" w:hAnsi="Symbol" w:cs="Calibri"/>
                <w:color w:val="000000"/>
                <w:sz w:val="22"/>
                <w:szCs w:val="22"/>
              </w:rPr>
              <w:t></w:t>
            </w:r>
            <w:r w:rsidRPr="009A18C1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rFonts w:ascii="Calibri" w:hAnsi="Calibri" w:cs="Calibri"/>
                <w:sz w:val="22"/>
                <w:szCs w:val="22"/>
              </w:rPr>
            </w:pPr>
            <w:r w:rsidRPr="006C484A">
              <w:rPr>
                <w:rFonts w:ascii="Calibri" w:hAnsi="Calibri" w:cs="Calibri"/>
                <w:sz w:val="22"/>
                <w:szCs w:val="22"/>
              </w:rPr>
              <w:t>Słupy w osi G/3</w:t>
            </w:r>
          </w:p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N [</w:t>
            </w:r>
            <w:proofErr w:type="spellStart"/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kN</w:t>
            </w:r>
            <w:proofErr w:type="spellEnd"/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]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proofErr w:type="spellStart"/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Mx</w:t>
            </w:r>
            <w:proofErr w:type="spellEnd"/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/My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proofErr w:type="spellStart"/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bxh</w:t>
            </w:r>
            <w:proofErr w:type="spellEnd"/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[cm]</w:t>
            </w:r>
          </w:p>
        </w:tc>
        <w:tc>
          <w:tcPr>
            <w:tcW w:w="9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zbrojenie</w:t>
            </w: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nil"/>
              <w:left w:val="nil"/>
              <w:bottom w:val="nil"/>
              <w:right w:val="nil"/>
            </w:tcBorders>
            <w:shd w:val="clear" w:color="FFFF00" w:fill="FFFFFF"/>
            <w:noWrap/>
            <w:vAlign w:val="bottom"/>
            <w:hideMark/>
          </w:tcPr>
          <w:p w:rsidR="008E29A7" w:rsidRPr="006C484A" w:rsidRDefault="008E29A7" w:rsidP="008E29A7">
            <w:pPr>
              <w:rPr>
                <w:rFonts w:ascii="Calibri" w:hAnsi="Calibri" w:cs="Calibri"/>
                <w:sz w:val="22"/>
                <w:szCs w:val="22"/>
              </w:rPr>
            </w:pPr>
            <w:r w:rsidRPr="006C484A">
              <w:rPr>
                <w:rFonts w:ascii="Calibri" w:hAnsi="Calibri" w:cs="Calibri"/>
                <w:sz w:val="22"/>
                <w:szCs w:val="22"/>
              </w:rPr>
              <w:t>dach drewniany</w:t>
            </w:r>
          </w:p>
        </w:tc>
        <w:tc>
          <w:tcPr>
            <w:tcW w:w="4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6C484A">
              <w:rPr>
                <w:rFonts w:ascii="Calibri" w:hAnsi="Calibri" w:cs="Calibri"/>
                <w:sz w:val="22"/>
                <w:szCs w:val="22"/>
              </w:rPr>
              <w:t>331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FFFF00" w:fill="FFFFFF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6C484A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00" w:fill="FFFFFF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6C484A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00" w:fill="FFFFFF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6C484A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00" w:fill="FFFFFF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6C484A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stropodach</w:t>
            </w:r>
          </w:p>
        </w:tc>
        <w:tc>
          <w:tcPr>
            <w:tcW w:w="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139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słup parter</w:t>
            </w:r>
          </w:p>
        </w:tc>
        <w:tc>
          <w:tcPr>
            <w:tcW w:w="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20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490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2/10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6C484A">
              <w:rPr>
                <w:rFonts w:ascii="Calibri" w:hAnsi="Calibri" w:cs="Calibri"/>
                <w:sz w:val="22"/>
                <w:szCs w:val="22"/>
              </w:rPr>
              <w:t>40x40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Symbol" w:hAnsi="Symbol" w:cs="Calibri"/>
                <w:color w:val="000000"/>
                <w:sz w:val="22"/>
                <w:szCs w:val="22"/>
              </w:rPr>
              <w:t></w:t>
            </w:r>
            <w:r w:rsidRPr="009A18C1">
              <w:rPr>
                <w:rFonts w:ascii="Symbol" w:hAnsi="Symbol" w:cs="Calibri"/>
                <w:color w:val="000000"/>
                <w:sz w:val="22"/>
                <w:szCs w:val="22"/>
              </w:rPr>
              <w:t></w:t>
            </w:r>
            <w:r w:rsidRPr="009A18C1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 </w:t>
            </w: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rFonts w:ascii="Calibri" w:hAnsi="Calibri" w:cs="Calibri"/>
                <w:sz w:val="22"/>
                <w:szCs w:val="22"/>
              </w:rPr>
            </w:pPr>
            <w:r w:rsidRPr="006C484A">
              <w:rPr>
                <w:rFonts w:ascii="Calibri" w:hAnsi="Calibri" w:cs="Calibri"/>
                <w:sz w:val="22"/>
                <w:szCs w:val="22"/>
              </w:rPr>
              <w:t>Słupy w osi G/2</w:t>
            </w:r>
          </w:p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N [</w:t>
            </w:r>
            <w:proofErr w:type="spellStart"/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kN</w:t>
            </w:r>
            <w:proofErr w:type="spellEnd"/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]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proofErr w:type="spellStart"/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Mx</w:t>
            </w:r>
            <w:proofErr w:type="spellEnd"/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/My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proofErr w:type="spellStart"/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bxh</w:t>
            </w:r>
            <w:proofErr w:type="spellEnd"/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[cm]</w:t>
            </w:r>
          </w:p>
        </w:tc>
        <w:tc>
          <w:tcPr>
            <w:tcW w:w="9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zbrojenie</w:t>
            </w: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00" w:fill="FFFFFF"/>
            <w:noWrap/>
            <w:vAlign w:val="bottom"/>
            <w:hideMark/>
          </w:tcPr>
          <w:p w:rsidR="008E29A7" w:rsidRPr="006C484A" w:rsidRDefault="008E29A7" w:rsidP="008E29A7">
            <w:pPr>
              <w:rPr>
                <w:rFonts w:ascii="Calibri" w:hAnsi="Calibri" w:cs="Calibri"/>
                <w:sz w:val="22"/>
                <w:szCs w:val="22"/>
              </w:rPr>
            </w:pPr>
            <w:r w:rsidRPr="006C484A">
              <w:rPr>
                <w:rFonts w:ascii="Calibri" w:hAnsi="Calibri" w:cs="Calibri"/>
                <w:sz w:val="22"/>
                <w:szCs w:val="22"/>
              </w:rPr>
              <w:t>dach drewniany</w:t>
            </w:r>
          </w:p>
        </w:tc>
        <w:tc>
          <w:tcPr>
            <w:tcW w:w="4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6C484A">
              <w:rPr>
                <w:rFonts w:ascii="Calibri" w:hAnsi="Calibri" w:cs="Calibri"/>
                <w:sz w:val="22"/>
                <w:szCs w:val="22"/>
              </w:rPr>
              <w:t>331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FFFF00" w:fill="FFFFFF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6C484A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00" w:fill="FFFFFF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6C484A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00" w:fill="FFFFFF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6C484A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00" w:fill="FFFFFF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6C484A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stropodach</w:t>
            </w:r>
          </w:p>
        </w:tc>
        <w:tc>
          <w:tcPr>
            <w:tcW w:w="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274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słup parter</w:t>
            </w:r>
          </w:p>
        </w:tc>
        <w:tc>
          <w:tcPr>
            <w:tcW w:w="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30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635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4/11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6C484A">
              <w:rPr>
                <w:rFonts w:ascii="Calibri" w:hAnsi="Calibri" w:cs="Calibri"/>
                <w:sz w:val="22"/>
                <w:szCs w:val="22"/>
              </w:rPr>
              <w:t>40x40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  <w:r>
              <w:rPr>
                <w:rFonts w:ascii="Symbol" w:hAnsi="Symbol" w:cs="Calibri"/>
                <w:color w:val="000000"/>
                <w:sz w:val="22"/>
                <w:szCs w:val="22"/>
              </w:rPr>
              <w:t></w:t>
            </w:r>
            <w:r w:rsidRPr="009A18C1">
              <w:rPr>
                <w:rFonts w:ascii="Symbol" w:hAnsi="Symbol" w:cs="Calibri"/>
                <w:color w:val="000000"/>
                <w:sz w:val="22"/>
                <w:szCs w:val="22"/>
              </w:rPr>
              <w:t></w:t>
            </w:r>
            <w:r w:rsidRPr="009A18C1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 </w:t>
            </w: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3E43F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</w:tr>
      <w:tr w:rsidR="005276DA" w:rsidRPr="006C484A" w:rsidTr="008E29A7">
        <w:trPr>
          <w:trHeight w:val="288"/>
        </w:trPr>
        <w:tc>
          <w:tcPr>
            <w:tcW w:w="19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5276DA" w:rsidRPr="006C484A" w:rsidRDefault="005276DA" w:rsidP="003E43F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5276DA" w:rsidRPr="006C484A" w:rsidRDefault="005276DA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5276DA" w:rsidRPr="006C484A" w:rsidRDefault="005276DA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5276DA" w:rsidRPr="006C484A" w:rsidRDefault="005276DA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5276DA" w:rsidRPr="006C484A" w:rsidRDefault="005276DA" w:rsidP="008E29A7">
            <w:pPr>
              <w:rPr>
                <w:sz w:val="20"/>
                <w:szCs w:val="20"/>
              </w:rPr>
            </w:pPr>
          </w:p>
        </w:tc>
        <w:tc>
          <w:tcPr>
            <w:tcW w:w="9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5276DA" w:rsidRPr="006C484A" w:rsidRDefault="005276DA" w:rsidP="008E29A7">
            <w:pPr>
              <w:rPr>
                <w:sz w:val="20"/>
                <w:szCs w:val="20"/>
              </w:rPr>
            </w:pPr>
          </w:p>
        </w:tc>
      </w:tr>
      <w:tr w:rsidR="008E29A7" w:rsidRPr="006C484A" w:rsidTr="008E29A7">
        <w:trPr>
          <w:trHeight w:val="288"/>
        </w:trPr>
        <w:tc>
          <w:tcPr>
            <w:tcW w:w="24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76553E" w:rsidRDefault="008E29A7" w:rsidP="008E29A7">
            <w:pPr>
              <w:rPr>
                <w:rFonts w:ascii="Calibri" w:hAnsi="Calibri" w:cs="Calibri"/>
                <w:sz w:val="22"/>
                <w:szCs w:val="22"/>
              </w:rPr>
            </w:pPr>
            <w:r w:rsidRPr="0076553E">
              <w:rPr>
                <w:rFonts w:ascii="Calibri" w:hAnsi="Calibri" w:cs="Calibri"/>
                <w:sz w:val="22"/>
                <w:szCs w:val="22"/>
              </w:rPr>
              <w:t>Słupy w osi I/4a,6,7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76553E" w:rsidRDefault="008E29A7" w:rsidP="008E29A7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76553E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76553E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76553E" w:rsidRDefault="008E29A7" w:rsidP="008E29A7">
            <w:pPr>
              <w:rPr>
                <w:sz w:val="20"/>
                <w:szCs w:val="20"/>
              </w:rPr>
            </w:pP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76553E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76553E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76553E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76553E">
              <w:rPr>
                <w:rFonts w:ascii="Calibri" w:hAnsi="Calibri" w:cs="Calibri"/>
                <w:sz w:val="22"/>
                <w:szCs w:val="22"/>
              </w:rPr>
              <w:t>N [</w:t>
            </w:r>
            <w:proofErr w:type="spellStart"/>
            <w:r w:rsidRPr="0076553E">
              <w:rPr>
                <w:rFonts w:ascii="Calibri" w:hAnsi="Calibri" w:cs="Calibri"/>
                <w:sz w:val="22"/>
                <w:szCs w:val="22"/>
              </w:rPr>
              <w:t>kN</w:t>
            </w:r>
            <w:proofErr w:type="spellEnd"/>
            <w:r w:rsidRPr="0076553E">
              <w:rPr>
                <w:rFonts w:ascii="Calibri" w:hAnsi="Calibri" w:cs="Calibri"/>
                <w:sz w:val="22"/>
                <w:szCs w:val="22"/>
              </w:rPr>
              <w:t>]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76553E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proofErr w:type="spellStart"/>
            <w:r w:rsidRPr="0076553E">
              <w:rPr>
                <w:rFonts w:ascii="Calibri" w:hAnsi="Calibri" w:cs="Calibri"/>
                <w:sz w:val="22"/>
                <w:szCs w:val="22"/>
              </w:rPr>
              <w:t>Mx</w:t>
            </w:r>
            <w:proofErr w:type="spellEnd"/>
            <w:r w:rsidRPr="0076553E">
              <w:rPr>
                <w:rFonts w:ascii="Calibri" w:hAnsi="Calibri" w:cs="Calibri"/>
                <w:sz w:val="22"/>
                <w:szCs w:val="22"/>
              </w:rPr>
              <w:t>/My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76553E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proofErr w:type="spellStart"/>
            <w:r w:rsidRPr="0076553E">
              <w:rPr>
                <w:rFonts w:ascii="Calibri" w:hAnsi="Calibri" w:cs="Calibri"/>
                <w:sz w:val="22"/>
                <w:szCs w:val="22"/>
              </w:rPr>
              <w:t>bxh</w:t>
            </w:r>
            <w:proofErr w:type="spellEnd"/>
            <w:r w:rsidRPr="0076553E">
              <w:rPr>
                <w:rFonts w:ascii="Calibri" w:hAnsi="Calibri" w:cs="Calibri"/>
                <w:sz w:val="22"/>
                <w:szCs w:val="22"/>
              </w:rPr>
              <w:t xml:space="preserve"> [cm]</w:t>
            </w:r>
          </w:p>
        </w:tc>
        <w:tc>
          <w:tcPr>
            <w:tcW w:w="9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76553E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76553E">
              <w:rPr>
                <w:rFonts w:ascii="Calibri" w:hAnsi="Calibri" w:cs="Calibri"/>
                <w:sz w:val="22"/>
                <w:szCs w:val="22"/>
              </w:rPr>
              <w:t>zbrojenie</w:t>
            </w: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76553E" w:rsidRDefault="008E29A7" w:rsidP="008E29A7">
            <w:pPr>
              <w:rPr>
                <w:rFonts w:ascii="Calibri" w:hAnsi="Calibri" w:cs="Calibri"/>
                <w:sz w:val="22"/>
                <w:szCs w:val="22"/>
              </w:rPr>
            </w:pPr>
            <w:r w:rsidRPr="0076553E">
              <w:rPr>
                <w:rFonts w:ascii="Calibri" w:hAnsi="Calibri" w:cs="Calibri"/>
                <w:sz w:val="22"/>
                <w:szCs w:val="22"/>
              </w:rPr>
              <w:t>stropodach</w:t>
            </w:r>
          </w:p>
        </w:tc>
        <w:tc>
          <w:tcPr>
            <w:tcW w:w="4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76553E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76553E">
              <w:rPr>
                <w:rFonts w:ascii="Calibri" w:hAnsi="Calibri" w:cs="Calibri"/>
                <w:sz w:val="22"/>
                <w:szCs w:val="22"/>
              </w:rPr>
              <w:t>143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76553E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76553E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76553E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76553E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76553E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76553E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76553E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76553E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76553E" w:rsidRDefault="008E29A7" w:rsidP="008E29A7">
            <w:pPr>
              <w:rPr>
                <w:rFonts w:ascii="Calibri" w:hAnsi="Calibri" w:cs="Calibri"/>
                <w:sz w:val="22"/>
                <w:szCs w:val="22"/>
              </w:rPr>
            </w:pPr>
            <w:r w:rsidRPr="0076553E">
              <w:rPr>
                <w:rFonts w:ascii="Calibri" w:hAnsi="Calibri" w:cs="Calibri"/>
                <w:sz w:val="22"/>
                <w:szCs w:val="22"/>
              </w:rPr>
              <w:t>słup parter</w:t>
            </w:r>
          </w:p>
        </w:tc>
        <w:tc>
          <w:tcPr>
            <w:tcW w:w="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76553E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76553E">
              <w:rPr>
                <w:rFonts w:ascii="Calibri" w:hAnsi="Calibri" w:cs="Calibri"/>
                <w:sz w:val="22"/>
                <w:szCs w:val="22"/>
              </w:rPr>
              <w:t>9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76553E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76553E">
              <w:rPr>
                <w:rFonts w:ascii="Calibri" w:hAnsi="Calibri" w:cs="Calibri"/>
                <w:sz w:val="22"/>
                <w:szCs w:val="22"/>
              </w:rPr>
              <w:t>152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76553E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76553E">
              <w:rPr>
                <w:rFonts w:ascii="Calibri" w:hAnsi="Calibri" w:cs="Calibri"/>
                <w:sz w:val="22"/>
                <w:szCs w:val="22"/>
              </w:rPr>
              <w:t>3/2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76553E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76553E">
              <w:rPr>
                <w:rFonts w:ascii="Calibri" w:hAnsi="Calibri" w:cs="Calibri"/>
                <w:sz w:val="22"/>
                <w:szCs w:val="22"/>
              </w:rPr>
              <w:t>fi 30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76553E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Symbol" w:hAnsi="Symbol" w:cs="Calibri"/>
                <w:sz w:val="22"/>
                <w:szCs w:val="22"/>
              </w:rPr>
              <w:t></w:t>
            </w:r>
            <w:r w:rsidRPr="0076553E">
              <w:rPr>
                <w:rFonts w:ascii="Symbol" w:hAnsi="Symbol" w:cs="Calibri"/>
                <w:sz w:val="22"/>
                <w:szCs w:val="22"/>
              </w:rPr>
              <w:t></w:t>
            </w:r>
            <w:r w:rsidRPr="0076553E">
              <w:rPr>
                <w:rFonts w:ascii="Calibri" w:hAnsi="Calibri" w:cs="Calibri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sz w:val="22"/>
                <w:szCs w:val="22"/>
              </w:rPr>
              <w:t>2</w:t>
            </w:r>
            <w:r w:rsidRPr="0076553E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</w:tr>
      <w:tr w:rsidR="008E29A7" w:rsidRPr="006C484A" w:rsidTr="008E29A7">
        <w:trPr>
          <w:trHeight w:val="288"/>
        </w:trPr>
        <w:tc>
          <w:tcPr>
            <w:tcW w:w="24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rFonts w:ascii="Calibri" w:hAnsi="Calibri" w:cs="Calibri"/>
                <w:sz w:val="22"/>
                <w:szCs w:val="22"/>
              </w:rPr>
            </w:pPr>
            <w:r w:rsidRPr="006C484A">
              <w:rPr>
                <w:rFonts w:ascii="Calibri" w:hAnsi="Calibri" w:cs="Calibri"/>
                <w:sz w:val="22"/>
                <w:szCs w:val="22"/>
              </w:rPr>
              <w:t>Słupy w osi "5"/D-G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N [</w:t>
            </w:r>
            <w:proofErr w:type="spellStart"/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kN</w:t>
            </w:r>
            <w:proofErr w:type="spellEnd"/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]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proofErr w:type="spellStart"/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Mx</w:t>
            </w:r>
            <w:proofErr w:type="spellEnd"/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/My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proofErr w:type="spellStart"/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bxh</w:t>
            </w:r>
            <w:proofErr w:type="spellEnd"/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[cm]</w:t>
            </w:r>
          </w:p>
        </w:tc>
        <w:tc>
          <w:tcPr>
            <w:tcW w:w="9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zbrojenie</w:t>
            </w: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Stropodach</w:t>
            </w:r>
          </w:p>
        </w:tc>
        <w:tc>
          <w:tcPr>
            <w:tcW w:w="4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525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słup parter</w:t>
            </w:r>
          </w:p>
        </w:tc>
        <w:tc>
          <w:tcPr>
            <w:tcW w:w="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20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545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20/3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40x40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  <w:r>
              <w:rPr>
                <w:rFonts w:ascii="Symbol" w:hAnsi="Symbol" w:cs="Calibri"/>
                <w:color w:val="000000"/>
                <w:sz w:val="22"/>
                <w:szCs w:val="22"/>
              </w:rPr>
              <w:t></w:t>
            </w:r>
            <w:r w:rsidRPr="009A18C1">
              <w:rPr>
                <w:rFonts w:ascii="Symbol" w:hAnsi="Symbol" w:cs="Calibri"/>
                <w:color w:val="000000"/>
                <w:sz w:val="22"/>
                <w:szCs w:val="22"/>
              </w:rPr>
              <w:t></w:t>
            </w:r>
            <w:r w:rsidRPr="009A18C1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  </w:t>
            </w: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00" w:fill="FFFFFF"/>
            <w:noWrap/>
            <w:vAlign w:val="bottom"/>
            <w:hideMark/>
          </w:tcPr>
          <w:p w:rsidR="008E29A7" w:rsidRPr="006C484A" w:rsidRDefault="008E29A7" w:rsidP="008E29A7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Strop "0"</w:t>
            </w:r>
          </w:p>
        </w:tc>
        <w:tc>
          <w:tcPr>
            <w:tcW w:w="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00" w:fill="FFFFFF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830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00" w:fill="FFFFFF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00" w:fill="FFFFFF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FF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FF0000"/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00" w:fill="FFFFFF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00" w:fill="FFFFFF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00" w:fill="FFFFFF"/>
            <w:noWrap/>
            <w:vAlign w:val="bottom"/>
            <w:hideMark/>
          </w:tcPr>
          <w:p w:rsidR="008E29A7" w:rsidRPr="006C484A" w:rsidRDefault="008E29A7" w:rsidP="008E29A7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Słup piwnica</w:t>
            </w:r>
          </w:p>
        </w:tc>
        <w:tc>
          <w:tcPr>
            <w:tcW w:w="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00" w:fill="FFFFFF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18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00" w:fill="FFFFFF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1393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00" w:fill="FFFFFF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91/73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00" w:fill="FFFFFF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40x40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00" w:fill="FFFFFF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8</w:t>
            </w:r>
            <w:r w:rsidRPr="009A18C1">
              <w:rPr>
                <w:rFonts w:ascii="Symbol" w:hAnsi="Symbol" w:cs="Calibri"/>
                <w:color w:val="000000"/>
                <w:sz w:val="22"/>
                <w:szCs w:val="22"/>
              </w:rPr>
              <w:t></w:t>
            </w:r>
            <w:r w:rsidRPr="009A18C1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  </w:t>
            </w: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rFonts w:ascii="Calibri" w:hAnsi="Calibri" w:cs="Calibri"/>
                <w:sz w:val="22"/>
                <w:szCs w:val="22"/>
              </w:rPr>
            </w:pPr>
            <w:r w:rsidRPr="006C484A">
              <w:rPr>
                <w:rFonts w:ascii="Calibri" w:hAnsi="Calibri" w:cs="Calibri"/>
                <w:sz w:val="22"/>
                <w:szCs w:val="22"/>
              </w:rPr>
              <w:t>Słupy w osi B5</w:t>
            </w:r>
          </w:p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6C484A">
              <w:rPr>
                <w:rFonts w:ascii="Calibri" w:hAnsi="Calibri" w:cs="Calibri"/>
                <w:sz w:val="22"/>
                <w:szCs w:val="22"/>
              </w:rPr>
              <w:t>N [</w:t>
            </w:r>
            <w:proofErr w:type="spellStart"/>
            <w:r w:rsidRPr="006C484A">
              <w:rPr>
                <w:rFonts w:ascii="Calibri" w:hAnsi="Calibri" w:cs="Calibri"/>
                <w:sz w:val="22"/>
                <w:szCs w:val="22"/>
              </w:rPr>
              <w:t>kN</w:t>
            </w:r>
            <w:proofErr w:type="spellEnd"/>
            <w:r w:rsidRPr="006C484A">
              <w:rPr>
                <w:rFonts w:ascii="Calibri" w:hAnsi="Calibri" w:cs="Calibri"/>
                <w:sz w:val="22"/>
                <w:szCs w:val="22"/>
              </w:rPr>
              <w:t>]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proofErr w:type="spellStart"/>
            <w:r w:rsidRPr="006C484A">
              <w:rPr>
                <w:rFonts w:ascii="Calibri" w:hAnsi="Calibri" w:cs="Calibri"/>
                <w:sz w:val="22"/>
                <w:szCs w:val="22"/>
              </w:rPr>
              <w:t>Mx</w:t>
            </w:r>
            <w:proofErr w:type="spellEnd"/>
            <w:r w:rsidRPr="006C484A">
              <w:rPr>
                <w:rFonts w:ascii="Calibri" w:hAnsi="Calibri" w:cs="Calibri"/>
                <w:sz w:val="22"/>
                <w:szCs w:val="22"/>
              </w:rPr>
              <w:t>/My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proofErr w:type="spellStart"/>
            <w:r w:rsidRPr="006C484A">
              <w:rPr>
                <w:rFonts w:ascii="Calibri" w:hAnsi="Calibri" w:cs="Calibri"/>
                <w:sz w:val="22"/>
                <w:szCs w:val="22"/>
              </w:rPr>
              <w:t>bxh</w:t>
            </w:r>
            <w:proofErr w:type="spellEnd"/>
            <w:r w:rsidRPr="006C484A">
              <w:rPr>
                <w:rFonts w:ascii="Calibri" w:hAnsi="Calibri" w:cs="Calibri"/>
                <w:sz w:val="22"/>
                <w:szCs w:val="22"/>
              </w:rPr>
              <w:t xml:space="preserve"> [cm]</w:t>
            </w:r>
          </w:p>
        </w:tc>
        <w:tc>
          <w:tcPr>
            <w:tcW w:w="9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6C484A">
              <w:rPr>
                <w:rFonts w:ascii="Calibri" w:hAnsi="Calibri" w:cs="Calibri"/>
                <w:sz w:val="22"/>
                <w:szCs w:val="22"/>
              </w:rPr>
              <w:t>zbrojenie</w:t>
            </w: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rFonts w:ascii="Calibri" w:hAnsi="Calibri" w:cs="Calibri"/>
                <w:sz w:val="22"/>
                <w:szCs w:val="22"/>
              </w:rPr>
            </w:pPr>
            <w:r w:rsidRPr="006C484A">
              <w:rPr>
                <w:rFonts w:ascii="Calibri" w:hAnsi="Calibri" w:cs="Calibri"/>
                <w:sz w:val="22"/>
                <w:szCs w:val="22"/>
              </w:rPr>
              <w:t>stropodach</w:t>
            </w:r>
          </w:p>
        </w:tc>
        <w:tc>
          <w:tcPr>
            <w:tcW w:w="4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6C484A">
              <w:rPr>
                <w:rFonts w:ascii="Calibri" w:hAnsi="Calibri" w:cs="Calibri"/>
                <w:sz w:val="22"/>
                <w:szCs w:val="22"/>
              </w:rPr>
              <w:t>53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6C484A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6C484A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6C484A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6C484A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rFonts w:ascii="Calibri" w:hAnsi="Calibri" w:cs="Calibri"/>
                <w:sz w:val="22"/>
                <w:szCs w:val="22"/>
              </w:rPr>
            </w:pPr>
            <w:r w:rsidRPr="006C484A">
              <w:rPr>
                <w:rFonts w:ascii="Calibri" w:hAnsi="Calibri" w:cs="Calibri"/>
                <w:sz w:val="22"/>
                <w:szCs w:val="22"/>
              </w:rPr>
              <w:t>słup parter</w:t>
            </w:r>
          </w:p>
        </w:tc>
        <w:tc>
          <w:tcPr>
            <w:tcW w:w="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6C484A">
              <w:rPr>
                <w:rFonts w:ascii="Calibri" w:hAnsi="Calibri" w:cs="Calibri"/>
                <w:sz w:val="22"/>
                <w:szCs w:val="22"/>
              </w:rPr>
              <w:t>19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6C484A">
              <w:rPr>
                <w:rFonts w:ascii="Calibri" w:hAnsi="Calibri" w:cs="Calibri"/>
                <w:sz w:val="22"/>
                <w:szCs w:val="22"/>
              </w:rPr>
              <w:t>72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9</w:t>
            </w:r>
            <w:r w:rsidRPr="006C484A">
              <w:rPr>
                <w:rFonts w:ascii="Calibri" w:hAnsi="Calibri" w:cs="Calibri"/>
                <w:sz w:val="22"/>
                <w:szCs w:val="22"/>
              </w:rPr>
              <w:t>/1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6C484A">
              <w:rPr>
                <w:rFonts w:ascii="Calibri" w:hAnsi="Calibri" w:cs="Calibri"/>
                <w:sz w:val="22"/>
                <w:szCs w:val="22"/>
              </w:rPr>
              <w:t>40x40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Symbol" w:hAnsi="Symbol" w:cs="Calibri"/>
                <w:color w:val="000000"/>
                <w:sz w:val="22"/>
                <w:szCs w:val="22"/>
              </w:rPr>
              <w:t></w:t>
            </w:r>
            <w:r w:rsidRPr="009A18C1">
              <w:rPr>
                <w:rFonts w:ascii="Symbol" w:hAnsi="Symbol" w:cs="Calibri"/>
                <w:color w:val="000000"/>
                <w:sz w:val="22"/>
                <w:szCs w:val="22"/>
              </w:rPr>
              <w:t></w:t>
            </w:r>
            <w:r w:rsidRPr="009A18C1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rFonts w:ascii="Calibri" w:hAnsi="Calibri" w:cs="Calibri"/>
                <w:sz w:val="22"/>
                <w:szCs w:val="22"/>
              </w:rPr>
            </w:pPr>
            <w:r w:rsidRPr="006C484A">
              <w:rPr>
                <w:rFonts w:ascii="Calibri" w:hAnsi="Calibri" w:cs="Calibri"/>
                <w:sz w:val="22"/>
                <w:szCs w:val="22"/>
              </w:rPr>
              <w:t>Strop "0"</w:t>
            </w:r>
          </w:p>
        </w:tc>
        <w:tc>
          <w:tcPr>
            <w:tcW w:w="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6C484A">
              <w:rPr>
                <w:rFonts w:ascii="Calibri" w:hAnsi="Calibri" w:cs="Calibri"/>
                <w:sz w:val="22"/>
                <w:szCs w:val="22"/>
              </w:rPr>
              <w:t>86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6C484A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FF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FF0000"/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FF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FF0000"/>
                <w:sz w:val="22"/>
                <w:szCs w:val="22"/>
              </w:rPr>
              <w:t> 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FF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FF0000"/>
                <w:sz w:val="22"/>
                <w:szCs w:val="22"/>
              </w:rPr>
              <w:t> </w:t>
            </w: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rFonts w:ascii="Calibri" w:hAnsi="Calibri" w:cs="Calibri"/>
                <w:sz w:val="22"/>
                <w:szCs w:val="22"/>
              </w:rPr>
            </w:pPr>
            <w:r w:rsidRPr="006C484A">
              <w:rPr>
                <w:rFonts w:ascii="Calibri" w:hAnsi="Calibri" w:cs="Calibri"/>
                <w:sz w:val="22"/>
                <w:szCs w:val="22"/>
              </w:rPr>
              <w:t>Słup piwnica</w:t>
            </w:r>
          </w:p>
        </w:tc>
        <w:tc>
          <w:tcPr>
            <w:tcW w:w="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00" w:fill="FFFFFF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6C484A">
              <w:rPr>
                <w:rFonts w:ascii="Calibri" w:hAnsi="Calibri" w:cs="Calibri"/>
                <w:sz w:val="22"/>
                <w:szCs w:val="22"/>
              </w:rPr>
              <w:t>18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6C484A">
              <w:rPr>
                <w:rFonts w:ascii="Calibri" w:hAnsi="Calibri" w:cs="Calibri"/>
                <w:sz w:val="22"/>
                <w:szCs w:val="22"/>
              </w:rPr>
              <w:t>176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6C484A">
              <w:rPr>
                <w:rFonts w:ascii="Calibri" w:hAnsi="Calibri" w:cs="Calibri"/>
                <w:sz w:val="22"/>
                <w:szCs w:val="22"/>
              </w:rPr>
              <w:t>36/2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6C484A">
              <w:rPr>
                <w:rFonts w:ascii="Calibri" w:hAnsi="Calibri" w:cs="Calibri"/>
                <w:sz w:val="22"/>
                <w:szCs w:val="22"/>
              </w:rPr>
              <w:t>40x40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FF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FF0000"/>
                <w:sz w:val="22"/>
                <w:szCs w:val="22"/>
              </w:rPr>
              <w:t> </w:t>
            </w:r>
            <w:r>
              <w:rPr>
                <w:rFonts w:ascii="Symbol" w:hAnsi="Symbol" w:cs="Calibri"/>
                <w:color w:val="000000"/>
                <w:sz w:val="22"/>
                <w:szCs w:val="22"/>
              </w:rPr>
              <w:t></w:t>
            </w:r>
            <w:r w:rsidRPr="009A18C1">
              <w:rPr>
                <w:rFonts w:ascii="Symbol" w:hAnsi="Symbol" w:cs="Calibri"/>
                <w:color w:val="000000"/>
                <w:sz w:val="22"/>
                <w:szCs w:val="22"/>
              </w:rPr>
              <w:t></w:t>
            </w:r>
            <w:r w:rsidRPr="009A18C1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FF0000"/>
                <w:sz w:val="22"/>
                <w:szCs w:val="22"/>
              </w:rPr>
            </w:pPr>
          </w:p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</w:tr>
      <w:tr w:rsidR="008E29A7" w:rsidRPr="006C484A" w:rsidTr="008E29A7">
        <w:trPr>
          <w:trHeight w:val="288"/>
        </w:trPr>
        <w:tc>
          <w:tcPr>
            <w:tcW w:w="24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rFonts w:ascii="Calibri" w:hAnsi="Calibri" w:cs="Calibri"/>
                <w:sz w:val="22"/>
                <w:szCs w:val="22"/>
              </w:rPr>
            </w:pPr>
            <w:r w:rsidRPr="006C484A">
              <w:rPr>
                <w:rFonts w:ascii="Calibri" w:hAnsi="Calibri" w:cs="Calibri"/>
                <w:sz w:val="22"/>
                <w:szCs w:val="22"/>
              </w:rPr>
              <w:t>Słupy w osi D-G/6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N [</w:t>
            </w:r>
            <w:proofErr w:type="spellStart"/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kN</w:t>
            </w:r>
            <w:proofErr w:type="spellEnd"/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]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proofErr w:type="spellStart"/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Mx</w:t>
            </w:r>
            <w:proofErr w:type="spellEnd"/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/My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proofErr w:type="spellStart"/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bxh</w:t>
            </w:r>
            <w:proofErr w:type="spellEnd"/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[cm]</w:t>
            </w:r>
          </w:p>
        </w:tc>
        <w:tc>
          <w:tcPr>
            <w:tcW w:w="9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zbrojenie</w:t>
            </w: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E29A7" w:rsidRPr="006C484A" w:rsidRDefault="008E29A7" w:rsidP="008E29A7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stropodach</w:t>
            </w:r>
          </w:p>
        </w:tc>
        <w:tc>
          <w:tcPr>
            <w:tcW w:w="4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515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Strop "0"</w:t>
            </w:r>
          </w:p>
        </w:tc>
        <w:tc>
          <w:tcPr>
            <w:tcW w:w="4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416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8E29A7" w:rsidRPr="006C484A" w:rsidTr="008E29A7">
        <w:trPr>
          <w:trHeight w:val="288"/>
        </w:trPr>
        <w:tc>
          <w:tcPr>
            <w:tcW w:w="19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Słup piwnica</w:t>
            </w:r>
          </w:p>
        </w:tc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00" w:fill="FFFFFF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6C484A">
              <w:rPr>
                <w:rFonts w:ascii="Calibri" w:hAnsi="Calibri" w:cs="Calibri"/>
                <w:sz w:val="22"/>
                <w:szCs w:val="22"/>
              </w:rPr>
              <w:t>18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5276DA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950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6C484A">
              <w:rPr>
                <w:rFonts w:ascii="Calibri" w:hAnsi="Calibri" w:cs="Calibri"/>
                <w:sz w:val="22"/>
                <w:szCs w:val="22"/>
              </w:rPr>
              <w:t>51/28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6C484A">
              <w:rPr>
                <w:rFonts w:ascii="Calibri" w:hAnsi="Calibri" w:cs="Calibri"/>
                <w:sz w:val="22"/>
                <w:szCs w:val="22"/>
              </w:rPr>
              <w:t>40x40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E29A7" w:rsidRPr="006C484A" w:rsidRDefault="008E29A7" w:rsidP="008E29A7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C484A">
              <w:rPr>
                <w:rFonts w:ascii="Calibri" w:hAnsi="Calibri" w:cs="Calibri"/>
                <w:color w:val="FF0000"/>
                <w:sz w:val="22"/>
                <w:szCs w:val="22"/>
              </w:rPr>
              <w:t> </w:t>
            </w:r>
            <w:r w:rsidR="005276DA" w:rsidRPr="005276DA">
              <w:rPr>
                <w:rFonts w:ascii="Calibri" w:hAnsi="Calibri" w:cs="Calibri"/>
                <w:sz w:val="22"/>
                <w:szCs w:val="22"/>
              </w:rPr>
              <w:t>8</w:t>
            </w:r>
            <w:r w:rsidRPr="009A18C1">
              <w:rPr>
                <w:rFonts w:ascii="Symbol" w:hAnsi="Symbol" w:cs="Calibri"/>
                <w:color w:val="000000"/>
                <w:sz w:val="22"/>
                <w:szCs w:val="22"/>
              </w:rPr>
              <w:t></w:t>
            </w:r>
            <w:r w:rsidRPr="009A18C1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  <w:r w:rsidRPr="006C484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</w:tbl>
    <w:p w:rsidR="008E29A7" w:rsidRPr="006C484A" w:rsidRDefault="008E29A7" w:rsidP="008E29A7">
      <w:pPr>
        <w:pStyle w:val="Akapitzlist"/>
        <w:ind w:left="1080"/>
        <w:rPr>
          <w:b/>
          <w:color w:val="FF0000"/>
        </w:rPr>
      </w:pPr>
    </w:p>
    <w:p w:rsidR="008E29A7" w:rsidRPr="00222EDD" w:rsidRDefault="008E29A7" w:rsidP="008E29A7">
      <w:pPr>
        <w:pStyle w:val="Akapitzlist"/>
        <w:numPr>
          <w:ilvl w:val="1"/>
          <w:numId w:val="39"/>
        </w:numPr>
        <w:spacing w:after="0" w:line="240" w:lineRule="auto"/>
        <w:rPr>
          <w:b/>
        </w:rPr>
      </w:pPr>
      <w:r w:rsidRPr="00222EDD">
        <w:rPr>
          <w:b/>
        </w:rPr>
        <w:t xml:space="preserve"> Słupy stalowe fasady</w:t>
      </w:r>
    </w:p>
    <w:p w:rsidR="008E29A7" w:rsidRPr="00222EDD" w:rsidRDefault="008E29A7" w:rsidP="008E29A7">
      <w:pPr>
        <w:pStyle w:val="Akapitzlist"/>
        <w:ind w:left="1080"/>
        <w:rPr>
          <w:b/>
        </w:rPr>
      </w:pPr>
    </w:p>
    <w:p w:rsidR="008E29A7" w:rsidRPr="006C484A" w:rsidRDefault="005276DA" w:rsidP="008E29A7">
      <w:pPr>
        <w:pStyle w:val="Akapitzlist"/>
        <w:ind w:left="1080"/>
        <w:rPr>
          <w:rFonts w:asciiTheme="minorHAnsi" w:hAnsiTheme="minorHAnsi" w:cstheme="minorHAnsi"/>
          <w:color w:val="FF0000"/>
        </w:rPr>
      </w:pPr>
      <w:r>
        <w:rPr>
          <w:rFonts w:asciiTheme="minorHAnsi" w:hAnsiTheme="minorHAnsi" w:cstheme="minorHAnsi"/>
        </w:rPr>
        <w:t>140x80x</w:t>
      </w:r>
      <w:r w:rsidR="00D83677">
        <w:rPr>
          <w:rFonts w:asciiTheme="minorHAnsi" w:hAnsiTheme="minorHAnsi" w:cstheme="minorHAnsi"/>
        </w:rPr>
        <w:t>8</w:t>
      </w:r>
      <w:r w:rsidR="008E29A7" w:rsidRPr="00222EDD">
        <w:rPr>
          <w:rFonts w:asciiTheme="minorHAnsi" w:hAnsiTheme="minorHAnsi" w:cstheme="minorHAnsi"/>
        </w:rPr>
        <w:t xml:space="preserve"> co 1,8m</w:t>
      </w:r>
      <w:r w:rsidR="008E29A7" w:rsidRPr="00586B7C">
        <w:rPr>
          <w:rFonts w:asciiTheme="minorHAnsi" w:hAnsiTheme="minorHAnsi" w:cstheme="minorHAnsi"/>
        </w:rPr>
        <w:t>, l</w:t>
      </w:r>
      <w:r w:rsidR="008E29A7" w:rsidRPr="00586B7C">
        <w:rPr>
          <w:rFonts w:asciiTheme="minorHAnsi" w:hAnsiTheme="minorHAnsi" w:cstheme="minorHAnsi"/>
          <w:vertAlign w:val="subscript"/>
        </w:rPr>
        <w:t>0</w:t>
      </w:r>
      <w:r w:rsidR="008E29A7" w:rsidRPr="00586B7C">
        <w:rPr>
          <w:rFonts w:asciiTheme="minorHAnsi" w:hAnsiTheme="minorHAnsi" w:cstheme="minorHAnsi"/>
        </w:rPr>
        <w:t>=4,8m*0,8= 3,84m</w:t>
      </w:r>
    </w:p>
    <w:p w:rsidR="008E29A7" w:rsidRPr="00222EDD" w:rsidRDefault="008E29A7" w:rsidP="008E29A7">
      <w:pPr>
        <w:pStyle w:val="Akapitzlist"/>
        <w:ind w:left="1080"/>
        <w:rPr>
          <w:rFonts w:asciiTheme="minorHAnsi" w:hAnsiTheme="minorHAnsi" w:cstheme="minorHAnsi"/>
        </w:rPr>
      </w:pPr>
      <w:r w:rsidRPr="00222EDD">
        <w:rPr>
          <w:rFonts w:asciiTheme="minorHAnsi" w:hAnsiTheme="minorHAnsi" w:cstheme="minorHAnsi"/>
        </w:rPr>
        <w:t xml:space="preserve">N= 1,8*(2*6,08+6,3*1,5)= 40 </w:t>
      </w:r>
      <w:proofErr w:type="spellStart"/>
      <w:r w:rsidRPr="00222EDD">
        <w:rPr>
          <w:rFonts w:asciiTheme="minorHAnsi" w:hAnsiTheme="minorHAnsi" w:cstheme="minorHAnsi"/>
        </w:rPr>
        <w:t>kN</w:t>
      </w:r>
      <w:proofErr w:type="spellEnd"/>
    </w:p>
    <w:p w:rsidR="008E29A7" w:rsidRPr="00586B7C" w:rsidRDefault="008E29A7" w:rsidP="008E29A7">
      <w:pPr>
        <w:pStyle w:val="Akapitzlist"/>
        <w:ind w:left="1080"/>
        <w:rPr>
          <w:rFonts w:asciiTheme="minorHAnsi" w:hAnsiTheme="minorHAnsi" w:cstheme="minorHAnsi"/>
        </w:rPr>
      </w:pPr>
      <w:proofErr w:type="spellStart"/>
      <w:r w:rsidRPr="00222EDD">
        <w:rPr>
          <w:rFonts w:asciiTheme="minorHAnsi" w:hAnsiTheme="minorHAnsi" w:cstheme="minorHAnsi"/>
        </w:rPr>
        <w:t>M</w:t>
      </w:r>
      <w:r w:rsidRPr="00586B7C">
        <w:rPr>
          <w:rFonts w:asciiTheme="minorHAnsi" w:hAnsiTheme="minorHAnsi" w:cstheme="minorHAnsi"/>
          <w:vertAlign w:val="subscript"/>
        </w:rPr>
        <w:t>w</w:t>
      </w:r>
      <w:proofErr w:type="spellEnd"/>
      <w:r w:rsidRPr="00586B7C">
        <w:rPr>
          <w:rFonts w:asciiTheme="minorHAnsi" w:hAnsiTheme="minorHAnsi" w:cstheme="minorHAnsi"/>
        </w:rPr>
        <w:t>=2,7*4,8</w:t>
      </w:r>
      <w:r w:rsidRPr="00586B7C">
        <w:rPr>
          <w:rFonts w:asciiTheme="minorHAnsi" w:hAnsiTheme="minorHAnsi" w:cstheme="minorHAnsi"/>
          <w:vertAlign w:val="superscript"/>
        </w:rPr>
        <w:t>2</w:t>
      </w:r>
      <w:r w:rsidRPr="00586B7C">
        <w:rPr>
          <w:rFonts w:asciiTheme="minorHAnsi" w:hAnsiTheme="minorHAnsi" w:cstheme="minorHAnsi"/>
        </w:rPr>
        <w:t xml:space="preserve">/8 = 7,8 </w:t>
      </w:r>
      <w:proofErr w:type="spellStart"/>
      <w:r w:rsidRPr="00586B7C">
        <w:rPr>
          <w:rFonts w:asciiTheme="minorHAnsi" w:hAnsiTheme="minorHAnsi" w:cstheme="minorHAnsi"/>
        </w:rPr>
        <w:t>kNm</w:t>
      </w:r>
      <w:proofErr w:type="spellEnd"/>
    </w:p>
    <w:p w:rsidR="008E29A7" w:rsidRPr="00586B7C" w:rsidRDefault="008E29A7" w:rsidP="008E29A7">
      <w:pPr>
        <w:pStyle w:val="Akapitzlist"/>
        <w:ind w:left="1080"/>
        <w:rPr>
          <w:rFonts w:asciiTheme="minorHAnsi" w:hAnsiTheme="minorHAnsi" w:cstheme="minorHAnsi"/>
        </w:rPr>
      </w:pPr>
      <w:r w:rsidRPr="00586B7C">
        <w:rPr>
          <w:rFonts w:ascii="Symbol" w:hAnsi="Symbol" w:cstheme="minorHAnsi"/>
        </w:rPr>
        <w:t></w:t>
      </w:r>
      <w:r w:rsidRPr="00586B7C">
        <w:rPr>
          <w:rFonts w:asciiTheme="minorHAnsi" w:hAnsiTheme="minorHAnsi" w:cstheme="minorHAnsi"/>
        </w:rPr>
        <w:t xml:space="preserve"> = 384/</w:t>
      </w:r>
      <w:r w:rsidR="00D06ABB">
        <w:rPr>
          <w:rFonts w:asciiTheme="minorHAnsi" w:hAnsiTheme="minorHAnsi" w:cstheme="minorHAnsi"/>
        </w:rPr>
        <w:t>3,1</w:t>
      </w:r>
      <w:r w:rsidRPr="00586B7C">
        <w:rPr>
          <w:rFonts w:asciiTheme="minorHAnsi" w:hAnsiTheme="minorHAnsi" w:cstheme="minorHAnsi"/>
        </w:rPr>
        <w:t>=</w:t>
      </w:r>
      <w:r w:rsidR="00D06ABB">
        <w:rPr>
          <w:rFonts w:asciiTheme="minorHAnsi" w:hAnsiTheme="minorHAnsi" w:cstheme="minorHAnsi"/>
        </w:rPr>
        <w:t>123,9</w:t>
      </w:r>
    </w:p>
    <w:p w:rsidR="008E29A7" w:rsidRPr="00903CA6" w:rsidRDefault="008E29A7" w:rsidP="008E29A7">
      <w:pPr>
        <w:pStyle w:val="Akapitzlist"/>
        <w:ind w:left="1080"/>
        <w:rPr>
          <w:rFonts w:asciiTheme="minorHAnsi" w:hAnsiTheme="minorHAnsi" w:cstheme="minorHAnsi"/>
        </w:rPr>
      </w:pPr>
      <w:proofErr w:type="spellStart"/>
      <w:r w:rsidRPr="00903CA6">
        <w:rPr>
          <w:rFonts w:asciiTheme="minorHAnsi" w:hAnsiTheme="minorHAnsi" w:cstheme="minorHAnsi"/>
        </w:rPr>
        <w:t>N</w:t>
      </w:r>
      <w:r w:rsidRPr="00903CA6">
        <w:rPr>
          <w:rFonts w:asciiTheme="minorHAnsi" w:hAnsiTheme="minorHAnsi" w:cstheme="minorHAnsi"/>
          <w:vertAlign w:val="subscript"/>
        </w:rPr>
        <w:t>cr</w:t>
      </w:r>
      <w:proofErr w:type="spellEnd"/>
      <w:r w:rsidRPr="00903CA6">
        <w:rPr>
          <w:rFonts w:asciiTheme="minorHAnsi" w:hAnsiTheme="minorHAnsi" w:cstheme="minorHAnsi"/>
        </w:rPr>
        <w:t>=</w:t>
      </w:r>
      <w:r w:rsidRPr="00903CA6">
        <w:rPr>
          <w:rFonts w:ascii="Symbol" w:hAnsi="Symbol" w:cstheme="minorHAnsi"/>
        </w:rPr>
        <w:t></w:t>
      </w:r>
      <w:r w:rsidRPr="00903CA6">
        <w:rPr>
          <w:rFonts w:asciiTheme="minorHAnsi" w:hAnsiTheme="minorHAnsi" w:cstheme="minorHAnsi"/>
          <w:vertAlign w:val="superscript"/>
        </w:rPr>
        <w:t>2</w:t>
      </w:r>
      <w:r w:rsidRPr="00903CA6">
        <w:rPr>
          <w:rFonts w:asciiTheme="minorHAnsi" w:hAnsiTheme="minorHAnsi" w:cstheme="minorHAnsi"/>
        </w:rPr>
        <w:t>*</w:t>
      </w:r>
      <w:r w:rsidR="00D06ABB">
        <w:rPr>
          <w:rFonts w:asciiTheme="minorHAnsi" w:hAnsiTheme="minorHAnsi" w:cstheme="minorHAnsi"/>
        </w:rPr>
        <w:t>30,44</w:t>
      </w:r>
      <w:r w:rsidRPr="00903CA6">
        <w:rPr>
          <w:rFonts w:asciiTheme="minorHAnsi" w:hAnsiTheme="minorHAnsi" w:cstheme="minorHAnsi"/>
        </w:rPr>
        <w:t>*20500/</w:t>
      </w:r>
      <w:r w:rsidR="00D06ABB">
        <w:rPr>
          <w:rFonts w:asciiTheme="minorHAnsi" w:hAnsiTheme="minorHAnsi" w:cstheme="minorHAnsi"/>
        </w:rPr>
        <w:t>123,9</w:t>
      </w:r>
      <w:r w:rsidR="00D06ABB">
        <w:rPr>
          <w:rFonts w:asciiTheme="minorHAnsi" w:hAnsiTheme="minorHAnsi" w:cstheme="minorHAnsi"/>
          <w:vertAlign w:val="superscript"/>
        </w:rPr>
        <w:t>2</w:t>
      </w:r>
      <w:r w:rsidRPr="00903CA6">
        <w:rPr>
          <w:rFonts w:asciiTheme="minorHAnsi" w:hAnsiTheme="minorHAnsi" w:cstheme="minorHAnsi"/>
        </w:rPr>
        <w:t xml:space="preserve"> = </w:t>
      </w:r>
      <w:r w:rsidR="00D06ABB">
        <w:rPr>
          <w:rFonts w:asciiTheme="minorHAnsi" w:hAnsiTheme="minorHAnsi" w:cstheme="minorHAnsi"/>
        </w:rPr>
        <w:t>400</w:t>
      </w:r>
      <w:r w:rsidRPr="00903CA6">
        <w:rPr>
          <w:rFonts w:asciiTheme="minorHAnsi" w:hAnsiTheme="minorHAnsi" w:cstheme="minorHAnsi"/>
        </w:rPr>
        <w:t xml:space="preserve"> </w:t>
      </w:r>
      <w:proofErr w:type="spellStart"/>
      <w:r w:rsidRPr="00903CA6">
        <w:rPr>
          <w:rFonts w:asciiTheme="minorHAnsi" w:hAnsiTheme="minorHAnsi" w:cstheme="minorHAnsi"/>
        </w:rPr>
        <w:t>kN</w:t>
      </w:r>
      <w:proofErr w:type="spellEnd"/>
    </w:p>
    <w:p w:rsidR="008E29A7" w:rsidRPr="00051CF9" w:rsidRDefault="008E29A7" w:rsidP="008E29A7">
      <w:pPr>
        <w:pStyle w:val="Akapitzlist"/>
        <w:ind w:left="1080"/>
        <w:rPr>
          <w:rFonts w:asciiTheme="minorHAnsi" w:hAnsiTheme="minorHAnsi" w:cstheme="minorHAnsi"/>
        </w:rPr>
      </w:pPr>
      <w:r w:rsidRPr="00051CF9">
        <w:rPr>
          <w:rFonts w:asciiTheme="minorHAnsi" w:hAnsiTheme="minorHAnsi" w:cstheme="minorHAnsi"/>
        </w:rPr>
        <w:t>_</w:t>
      </w:r>
    </w:p>
    <w:p w:rsidR="008E29A7" w:rsidRPr="00051CF9" w:rsidRDefault="008E29A7" w:rsidP="008E29A7">
      <w:pPr>
        <w:pStyle w:val="Akapitzlist"/>
        <w:ind w:left="1080"/>
        <w:rPr>
          <w:rFonts w:asciiTheme="minorHAnsi" w:hAnsiTheme="minorHAnsi" w:cstheme="minorHAnsi"/>
        </w:rPr>
      </w:pPr>
      <w:r w:rsidRPr="00051CF9">
        <w:rPr>
          <w:rFonts w:ascii="Symbol" w:hAnsi="Symbol" w:cstheme="minorHAnsi"/>
        </w:rPr>
        <w:t></w:t>
      </w:r>
      <w:r w:rsidRPr="00051CF9">
        <w:rPr>
          <w:rFonts w:asciiTheme="minorHAnsi" w:hAnsiTheme="minorHAnsi" w:cstheme="minorHAnsi"/>
        </w:rPr>
        <w:t xml:space="preserve"> = (</w:t>
      </w:r>
      <w:r w:rsidR="00D06ABB">
        <w:rPr>
          <w:rFonts w:asciiTheme="minorHAnsi" w:hAnsiTheme="minorHAnsi" w:cstheme="minorHAnsi"/>
        </w:rPr>
        <w:t>30,33</w:t>
      </w:r>
      <w:r w:rsidRPr="00051CF9">
        <w:rPr>
          <w:rFonts w:asciiTheme="minorHAnsi" w:hAnsiTheme="minorHAnsi" w:cstheme="minorHAnsi"/>
        </w:rPr>
        <w:t>*30,5/</w:t>
      </w:r>
      <w:r w:rsidR="00D06ABB">
        <w:rPr>
          <w:rFonts w:asciiTheme="minorHAnsi" w:hAnsiTheme="minorHAnsi" w:cstheme="minorHAnsi"/>
        </w:rPr>
        <w:t>400</w:t>
      </w:r>
      <w:r w:rsidRPr="00051CF9">
        <w:rPr>
          <w:rFonts w:asciiTheme="minorHAnsi" w:hAnsiTheme="minorHAnsi" w:cstheme="minorHAnsi"/>
        </w:rPr>
        <w:t>)</w:t>
      </w:r>
      <w:r w:rsidRPr="00051CF9">
        <w:rPr>
          <w:rFonts w:asciiTheme="minorHAnsi" w:hAnsiTheme="minorHAnsi" w:cstheme="minorHAnsi"/>
          <w:vertAlign w:val="superscript"/>
        </w:rPr>
        <w:t>0,5</w:t>
      </w:r>
      <w:r w:rsidRPr="00051CF9">
        <w:rPr>
          <w:rFonts w:asciiTheme="minorHAnsi" w:hAnsiTheme="minorHAnsi" w:cstheme="minorHAnsi"/>
        </w:rPr>
        <w:t xml:space="preserve"> = </w:t>
      </w:r>
      <w:r w:rsidR="00D06ABB">
        <w:rPr>
          <w:rFonts w:asciiTheme="minorHAnsi" w:hAnsiTheme="minorHAnsi" w:cstheme="minorHAnsi"/>
        </w:rPr>
        <w:t>1,52</w:t>
      </w:r>
    </w:p>
    <w:p w:rsidR="008E29A7" w:rsidRPr="002C62B2" w:rsidRDefault="008E29A7" w:rsidP="008E29A7">
      <w:pPr>
        <w:pStyle w:val="Akapitzlist"/>
        <w:ind w:left="1080"/>
        <w:rPr>
          <w:rFonts w:asciiTheme="minorHAnsi" w:hAnsiTheme="minorHAnsi" w:cstheme="minorHAnsi"/>
        </w:rPr>
      </w:pPr>
      <w:r w:rsidRPr="002C62B2">
        <w:rPr>
          <w:rFonts w:ascii="Symbol" w:hAnsi="Symbol" w:cstheme="minorHAnsi"/>
        </w:rPr>
        <w:t></w:t>
      </w:r>
      <w:r w:rsidRPr="002C62B2">
        <w:rPr>
          <w:rFonts w:ascii="Symbol" w:hAnsi="Symbol" w:cstheme="minorHAnsi"/>
        </w:rPr>
        <w:t></w:t>
      </w:r>
      <w:r w:rsidRPr="002C62B2">
        <w:rPr>
          <w:rFonts w:asciiTheme="minorHAnsi" w:hAnsiTheme="minorHAnsi" w:cstheme="minorHAnsi"/>
        </w:rPr>
        <w:t>= 0,5*[1+0,34*(</w:t>
      </w:r>
      <w:r w:rsidR="00D06ABB">
        <w:rPr>
          <w:rFonts w:asciiTheme="minorHAnsi" w:hAnsiTheme="minorHAnsi" w:cstheme="minorHAnsi"/>
        </w:rPr>
        <w:t>1,52</w:t>
      </w:r>
      <w:r w:rsidRPr="002C62B2">
        <w:rPr>
          <w:rFonts w:asciiTheme="minorHAnsi" w:hAnsiTheme="minorHAnsi" w:cstheme="minorHAnsi"/>
        </w:rPr>
        <w:t>-0,2)+</w:t>
      </w:r>
      <w:r w:rsidR="00D06ABB">
        <w:rPr>
          <w:rFonts w:asciiTheme="minorHAnsi" w:hAnsiTheme="minorHAnsi" w:cstheme="minorHAnsi"/>
        </w:rPr>
        <w:t>1</w:t>
      </w:r>
      <w:r w:rsidRPr="002C62B2">
        <w:rPr>
          <w:rFonts w:asciiTheme="minorHAnsi" w:hAnsiTheme="minorHAnsi" w:cstheme="minorHAnsi"/>
        </w:rPr>
        <w:t>,5</w:t>
      </w:r>
      <w:r w:rsidR="00D06ABB">
        <w:rPr>
          <w:rFonts w:asciiTheme="minorHAnsi" w:hAnsiTheme="minorHAnsi" w:cstheme="minorHAnsi"/>
        </w:rPr>
        <w:t>2</w:t>
      </w:r>
      <w:r w:rsidRPr="002C62B2">
        <w:rPr>
          <w:rFonts w:asciiTheme="minorHAnsi" w:hAnsiTheme="minorHAnsi" w:cstheme="minorHAnsi"/>
          <w:vertAlign w:val="superscript"/>
        </w:rPr>
        <w:t>2</w:t>
      </w:r>
      <w:r w:rsidRPr="002C62B2">
        <w:rPr>
          <w:rFonts w:asciiTheme="minorHAnsi" w:hAnsiTheme="minorHAnsi" w:cstheme="minorHAnsi"/>
        </w:rPr>
        <w:t xml:space="preserve">] = </w:t>
      </w:r>
      <w:r w:rsidR="00D83677">
        <w:rPr>
          <w:rFonts w:asciiTheme="minorHAnsi" w:hAnsiTheme="minorHAnsi" w:cstheme="minorHAnsi"/>
        </w:rPr>
        <w:t xml:space="preserve"> 1,88</w:t>
      </w:r>
    </w:p>
    <w:p w:rsidR="008E29A7" w:rsidRPr="002C62B2" w:rsidRDefault="008E29A7" w:rsidP="008E29A7">
      <w:pPr>
        <w:pStyle w:val="Akapitzlist"/>
        <w:ind w:left="1080"/>
        <w:rPr>
          <w:rFonts w:asciiTheme="minorHAnsi" w:hAnsiTheme="minorHAnsi" w:cstheme="minorHAnsi"/>
        </w:rPr>
      </w:pPr>
      <w:r w:rsidRPr="002C62B2">
        <w:rPr>
          <w:rFonts w:ascii="Symbol" w:hAnsi="Symbol" w:cstheme="minorHAnsi"/>
        </w:rPr>
        <w:t></w:t>
      </w:r>
      <w:r w:rsidRPr="002C62B2">
        <w:rPr>
          <w:rFonts w:asciiTheme="minorHAnsi" w:hAnsiTheme="minorHAnsi" w:cstheme="minorHAnsi"/>
        </w:rPr>
        <w:t xml:space="preserve"> = 1/[</w:t>
      </w:r>
      <w:r w:rsidR="00D83677">
        <w:rPr>
          <w:rFonts w:asciiTheme="minorHAnsi" w:hAnsiTheme="minorHAnsi" w:cstheme="minorHAnsi"/>
        </w:rPr>
        <w:t>1,88</w:t>
      </w:r>
      <w:r w:rsidRPr="002C62B2">
        <w:rPr>
          <w:rFonts w:asciiTheme="minorHAnsi" w:hAnsiTheme="minorHAnsi" w:cstheme="minorHAnsi"/>
        </w:rPr>
        <w:t>+(</w:t>
      </w:r>
      <w:r w:rsidR="00D83677">
        <w:rPr>
          <w:rFonts w:asciiTheme="minorHAnsi" w:hAnsiTheme="minorHAnsi" w:cstheme="minorHAnsi"/>
        </w:rPr>
        <w:t>1,88</w:t>
      </w:r>
      <w:r w:rsidRPr="002C62B2">
        <w:rPr>
          <w:rFonts w:asciiTheme="minorHAnsi" w:hAnsiTheme="minorHAnsi" w:cstheme="minorHAnsi"/>
          <w:vertAlign w:val="superscript"/>
        </w:rPr>
        <w:t>2</w:t>
      </w:r>
      <w:r w:rsidRPr="002C62B2">
        <w:rPr>
          <w:rFonts w:asciiTheme="minorHAnsi" w:hAnsiTheme="minorHAnsi" w:cstheme="minorHAnsi"/>
        </w:rPr>
        <w:t>-</w:t>
      </w:r>
      <w:r w:rsidR="00D83677">
        <w:rPr>
          <w:rFonts w:asciiTheme="minorHAnsi" w:hAnsiTheme="minorHAnsi" w:cstheme="minorHAnsi"/>
        </w:rPr>
        <w:t>1,52</w:t>
      </w:r>
      <w:r w:rsidRPr="002C62B2">
        <w:rPr>
          <w:rFonts w:asciiTheme="minorHAnsi" w:hAnsiTheme="minorHAnsi" w:cstheme="minorHAnsi"/>
          <w:vertAlign w:val="superscript"/>
        </w:rPr>
        <w:t>2</w:t>
      </w:r>
      <w:r w:rsidRPr="002C62B2">
        <w:rPr>
          <w:rFonts w:asciiTheme="minorHAnsi" w:hAnsiTheme="minorHAnsi" w:cstheme="minorHAnsi"/>
        </w:rPr>
        <w:t>)</w:t>
      </w:r>
      <w:r w:rsidRPr="002C62B2">
        <w:rPr>
          <w:rFonts w:asciiTheme="minorHAnsi" w:hAnsiTheme="minorHAnsi" w:cstheme="minorHAnsi"/>
          <w:vertAlign w:val="superscript"/>
        </w:rPr>
        <w:t>0,5</w:t>
      </w:r>
      <w:r w:rsidRPr="002C62B2">
        <w:rPr>
          <w:rFonts w:asciiTheme="minorHAnsi" w:hAnsiTheme="minorHAnsi" w:cstheme="minorHAnsi"/>
        </w:rPr>
        <w:t xml:space="preserve"> ]= 0</w:t>
      </w:r>
      <w:r w:rsidR="00D83677">
        <w:rPr>
          <w:rFonts w:asciiTheme="minorHAnsi" w:hAnsiTheme="minorHAnsi" w:cstheme="minorHAnsi"/>
        </w:rPr>
        <w:t>,33</w:t>
      </w:r>
    </w:p>
    <w:p w:rsidR="008E29A7" w:rsidRPr="002C62B2" w:rsidRDefault="008E29A7" w:rsidP="008E29A7">
      <w:pPr>
        <w:pStyle w:val="Akapitzlist"/>
        <w:ind w:left="1080"/>
        <w:rPr>
          <w:rFonts w:asciiTheme="minorHAnsi" w:hAnsiTheme="minorHAnsi" w:cstheme="minorHAnsi"/>
        </w:rPr>
      </w:pPr>
      <w:r w:rsidRPr="002C62B2">
        <w:rPr>
          <w:rFonts w:ascii="Symbol" w:hAnsi="Symbol" w:cstheme="minorHAnsi"/>
        </w:rPr>
        <w:t></w:t>
      </w:r>
      <w:r w:rsidRPr="002C62B2">
        <w:rPr>
          <w:rFonts w:asciiTheme="minorHAnsi" w:hAnsiTheme="minorHAnsi" w:cstheme="minorHAnsi"/>
        </w:rPr>
        <w:t xml:space="preserve"> = 40/(</w:t>
      </w:r>
      <w:r w:rsidR="00D06ABB">
        <w:rPr>
          <w:rFonts w:asciiTheme="minorHAnsi" w:hAnsiTheme="minorHAnsi" w:cstheme="minorHAnsi"/>
        </w:rPr>
        <w:t>30,44</w:t>
      </w:r>
      <w:r w:rsidRPr="002C62B2">
        <w:rPr>
          <w:rFonts w:asciiTheme="minorHAnsi" w:hAnsiTheme="minorHAnsi" w:cstheme="minorHAnsi"/>
        </w:rPr>
        <w:t>*0,</w:t>
      </w:r>
      <w:r w:rsidR="00D83677">
        <w:rPr>
          <w:rFonts w:asciiTheme="minorHAnsi" w:hAnsiTheme="minorHAnsi" w:cstheme="minorHAnsi"/>
        </w:rPr>
        <w:t>33</w:t>
      </w:r>
      <w:r w:rsidRPr="002C62B2">
        <w:rPr>
          <w:rFonts w:asciiTheme="minorHAnsi" w:hAnsiTheme="minorHAnsi" w:cstheme="minorHAnsi"/>
        </w:rPr>
        <w:t>)   +1000/1</w:t>
      </w:r>
      <w:r w:rsidR="00D83677">
        <w:rPr>
          <w:rFonts w:asciiTheme="minorHAnsi" w:hAnsiTheme="minorHAnsi" w:cstheme="minorHAnsi"/>
        </w:rPr>
        <w:t>01,1</w:t>
      </w:r>
      <w:r w:rsidRPr="002C62B2">
        <w:rPr>
          <w:rFonts w:asciiTheme="minorHAnsi" w:hAnsiTheme="minorHAnsi" w:cstheme="minorHAnsi"/>
        </w:rPr>
        <w:t>6 =</w:t>
      </w:r>
      <w:r w:rsidR="00D83677">
        <w:rPr>
          <w:rFonts w:asciiTheme="minorHAnsi" w:hAnsiTheme="minorHAnsi" w:cstheme="minorHAnsi"/>
        </w:rPr>
        <w:t>13</w:t>
      </w:r>
      <w:r w:rsidRPr="002C62B2">
        <w:rPr>
          <w:rFonts w:asciiTheme="minorHAnsi" w:hAnsiTheme="minorHAnsi" w:cstheme="minorHAnsi"/>
        </w:rPr>
        <w:t>,</w:t>
      </w:r>
      <w:r w:rsidR="00D83677">
        <w:rPr>
          <w:rFonts w:asciiTheme="minorHAnsi" w:hAnsiTheme="minorHAnsi" w:cstheme="minorHAnsi"/>
        </w:rPr>
        <w:t>87</w:t>
      </w:r>
      <w:r w:rsidRPr="002C62B2">
        <w:rPr>
          <w:rFonts w:asciiTheme="minorHAnsi" w:hAnsiTheme="minorHAnsi" w:cstheme="minorHAnsi"/>
        </w:rPr>
        <w:t xml:space="preserve"> kN.cm</w:t>
      </w:r>
      <w:r w:rsidRPr="002C62B2">
        <w:rPr>
          <w:rFonts w:asciiTheme="minorHAnsi" w:hAnsiTheme="minorHAnsi" w:cstheme="minorHAnsi"/>
          <w:vertAlign w:val="superscript"/>
        </w:rPr>
        <w:t>2</w:t>
      </w:r>
      <w:r w:rsidRPr="002C62B2">
        <w:rPr>
          <w:rFonts w:asciiTheme="minorHAnsi" w:hAnsiTheme="minorHAnsi" w:cstheme="minorHAnsi"/>
        </w:rPr>
        <w:t xml:space="preserve"> = </w:t>
      </w:r>
      <w:r w:rsidR="00D83677">
        <w:rPr>
          <w:rFonts w:asciiTheme="minorHAnsi" w:hAnsiTheme="minorHAnsi" w:cstheme="minorHAnsi"/>
        </w:rPr>
        <w:t>138,7</w:t>
      </w:r>
      <w:r w:rsidRPr="002C62B2">
        <w:rPr>
          <w:rFonts w:asciiTheme="minorHAnsi" w:hAnsiTheme="minorHAnsi" w:cstheme="minorHAnsi"/>
        </w:rPr>
        <w:t xml:space="preserve"> </w:t>
      </w:r>
      <w:proofErr w:type="spellStart"/>
      <w:r w:rsidRPr="002C62B2">
        <w:rPr>
          <w:rFonts w:asciiTheme="minorHAnsi" w:hAnsiTheme="minorHAnsi" w:cstheme="minorHAnsi"/>
        </w:rPr>
        <w:t>MPa</w:t>
      </w:r>
      <w:proofErr w:type="spellEnd"/>
    </w:p>
    <w:p w:rsidR="008E29A7" w:rsidRPr="002C62B2" w:rsidRDefault="008E29A7" w:rsidP="008E29A7">
      <w:pPr>
        <w:pStyle w:val="Akapitzlist"/>
        <w:ind w:left="1080"/>
        <w:rPr>
          <w:rFonts w:asciiTheme="minorHAnsi" w:hAnsiTheme="minorHAnsi" w:cstheme="minorHAnsi"/>
        </w:rPr>
      </w:pPr>
      <w:r w:rsidRPr="002C62B2">
        <w:rPr>
          <w:rFonts w:ascii="Symbol" w:hAnsi="Symbol" w:cstheme="minorHAnsi"/>
        </w:rPr>
        <w:t></w:t>
      </w:r>
      <w:r w:rsidRPr="002C62B2">
        <w:rPr>
          <w:rFonts w:ascii="Symbol" w:hAnsi="Symbol" w:cstheme="minorHAnsi"/>
        </w:rPr>
        <w:t></w:t>
      </w:r>
      <w:proofErr w:type="spellStart"/>
      <w:r w:rsidRPr="002C62B2">
        <w:rPr>
          <w:rFonts w:asciiTheme="minorHAnsi" w:hAnsiTheme="minorHAnsi" w:cstheme="minorHAnsi"/>
        </w:rPr>
        <w:t>f</w:t>
      </w:r>
      <w:r w:rsidRPr="002C62B2">
        <w:rPr>
          <w:rFonts w:asciiTheme="minorHAnsi" w:hAnsiTheme="minorHAnsi" w:cstheme="minorHAnsi"/>
          <w:vertAlign w:val="subscript"/>
        </w:rPr>
        <w:t>y</w:t>
      </w:r>
      <w:proofErr w:type="spellEnd"/>
      <w:r w:rsidRPr="002C62B2">
        <w:rPr>
          <w:rFonts w:asciiTheme="minorHAnsi" w:hAnsiTheme="minorHAnsi" w:cstheme="minorHAnsi"/>
        </w:rPr>
        <w:t xml:space="preserve"> = </w:t>
      </w:r>
      <w:r w:rsidR="00D83677">
        <w:rPr>
          <w:rFonts w:asciiTheme="minorHAnsi" w:hAnsiTheme="minorHAnsi" w:cstheme="minorHAnsi"/>
        </w:rPr>
        <w:t>138,7</w:t>
      </w:r>
      <w:r w:rsidRPr="002C62B2">
        <w:rPr>
          <w:rFonts w:asciiTheme="minorHAnsi" w:hAnsiTheme="minorHAnsi" w:cstheme="minorHAnsi"/>
        </w:rPr>
        <w:t xml:space="preserve">/305 = </w:t>
      </w:r>
      <w:r w:rsidRPr="002C62B2">
        <w:rPr>
          <w:rFonts w:asciiTheme="minorHAnsi" w:hAnsiTheme="minorHAnsi" w:cstheme="minorHAnsi"/>
          <w:b/>
        </w:rPr>
        <w:t>0,</w:t>
      </w:r>
      <w:r w:rsidR="00D83677">
        <w:rPr>
          <w:rFonts w:asciiTheme="minorHAnsi" w:hAnsiTheme="minorHAnsi" w:cstheme="minorHAnsi"/>
          <w:b/>
        </w:rPr>
        <w:t>45</w:t>
      </w:r>
      <w:r w:rsidRPr="002C62B2">
        <w:rPr>
          <w:rFonts w:asciiTheme="minorHAnsi" w:hAnsiTheme="minorHAnsi" w:cstheme="minorHAnsi"/>
          <w:b/>
        </w:rPr>
        <w:t xml:space="preserve"> </w:t>
      </w:r>
      <w:r w:rsidRPr="002C62B2">
        <w:rPr>
          <w:rFonts w:asciiTheme="minorHAnsi" w:hAnsiTheme="minorHAnsi" w:cstheme="minorHAnsi"/>
        </w:rPr>
        <w:t>stal 18G2</w:t>
      </w:r>
    </w:p>
    <w:p w:rsidR="008E29A7" w:rsidRDefault="008E29A7" w:rsidP="008E29A7">
      <w:pPr>
        <w:pStyle w:val="Akapitzlist"/>
        <w:ind w:left="1080"/>
        <w:rPr>
          <w:b/>
          <w:color w:val="FF0000"/>
        </w:rPr>
      </w:pPr>
    </w:p>
    <w:p w:rsidR="008E29A7" w:rsidRDefault="008E29A7" w:rsidP="008E29A7">
      <w:pPr>
        <w:pStyle w:val="Akapitzlist"/>
        <w:rPr>
          <w:rFonts w:asciiTheme="minorHAnsi" w:hAnsiTheme="minorHAnsi" w:cstheme="minorHAnsi"/>
          <w:b/>
          <w:color w:val="FF0000"/>
        </w:rPr>
      </w:pPr>
    </w:p>
    <w:p w:rsidR="00D83677" w:rsidRDefault="00D83677" w:rsidP="008E29A7">
      <w:pPr>
        <w:pStyle w:val="Akapitzlist"/>
        <w:rPr>
          <w:rFonts w:asciiTheme="minorHAnsi" w:hAnsiTheme="minorHAnsi" w:cstheme="minorHAnsi"/>
          <w:b/>
          <w:color w:val="FF0000"/>
        </w:rPr>
      </w:pPr>
    </w:p>
    <w:p w:rsidR="00D83677" w:rsidRDefault="00D83677" w:rsidP="008E29A7">
      <w:pPr>
        <w:pStyle w:val="Akapitzlist"/>
        <w:rPr>
          <w:rFonts w:asciiTheme="minorHAnsi" w:hAnsiTheme="minorHAnsi" w:cstheme="minorHAnsi"/>
          <w:b/>
          <w:color w:val="FF0000"/>
        </w:rPr>
      </w:pPr>
    </w:p>
    <w:p w:rsidR="00D83677" w:rsidRDefault="00D83677" w:rsidP="008E29A7">
      <w:pPr>
        <w:pStyle w:val="Akapitzlist"/>
        <w:rPr>
          <w:rFonts w:asciiTheme="minorHAnsi" w:hAnsiTheme="minorHAnsi" w:cstheme="minorHAnsi"/>
          <w:b/>
          <w:color w:val="FF0000"/>
        </w:rPr>
      </w:pPr>
    </w:p>
    <w:p w:rsidR="00D83677" w:rsidRPr="006C484A" w:rsidRDefault="00D83677" w:rsidP="008E29A7">
      <w:pPr>
        <w:pStyle w:val="Akapitzlist"/>
        <w:rPr>
          <w:rFonts w:asciiTheme="minorHAnsi" w:hAnsiTheme="minorHAnsi" w:cstheme="minorHAnsi"/>
          <w:b/>
          <w:color w:val="FF0000"/>
        </w:rPr>
      </w:pPr>
    </w:p>
    <w:p w:rsidR="008E29A7" w:rsidRPr="00222EDD" w:rsidRDefault="008E29A7" w:rsidP="008E29A7">
      <w:pPr>
        <w:pStyle w:val="Akapitzlist"/>
        <w:widowControl w:val="0"/>
        <w:numPr>
          <w:ilvl w:val="0"/>
          <w:numId w:val="39"/>
        </w:numPr>
        <w:spacing w:after="0" w:line="240" w:lineRule="auto"/>
        <w:rPr>
          <w:rFonts w:asciiTheme="minorHAnsi" w:hAnsiTheme="minorHAnsi" w:cstheme="minorHAnsi"/>
          <w:b/>
        </w:rPr>
      </w:pPr>
      <w:r w:rsidRPr="00222EDD">
        <w:rPr>
          <w:rFonts w:asciiTheme="minorHAnsi" w:hAnsiTheme="minorHAnsi" w:cstheme="minorHAnsi"/>
          <w:b/>
        </w:rPr>
        <w:lastRenderedPageBreak/>
        <w:t>Ściany</w:t>
      </w:r>
    </w:p>
    <w:p w:rsidR="008E29A7" w:rsidRPr="00222EDD" w:rsidRDefault="008E29A7" w:rsidP="008E29A7">
      <w:pPr>
        <w:pStyle w:val="Akapitzlist"/>
        <w:rPr>
          <w:rFonts w:asciiTheme="minorHAnsi" w:hAnsiTheme="minorHAnsi" w:cstheme="minorHAnsi"/>
          <w:b/>
        </w:rPr>
      </w:pPr>
    </w:p>
    <w:p w:rsidR="008E29A7" w:rsidRPr="00222EDD" w:rsidRDefault="008E29A7" w:rsidP="008E29A7">
      <w:pPr>
        <w:pStyle w:val="Akapitzlist"/>
        <w:widowControl w:val="0"/>
        <w:numPr>
          <w:ilvl w:val="1"/>
          <w:numId w:val="39"/>
        </w:numPr>
        <w:spacing w:after="0" w:line="240" w:lineRule="auto"/>
        <w:rPr>
          <w:rFonts w:asciiTheme="minorHAnsi" w:hAnsiTheme="minorHAnsi" w:cstheme="minorHAnsi"/>
        </w:rPr>
      </w:pPr>
      <w:r w:rsidRPr="00222EDD">
        <w:rPr>
          <w:rFonts w:asciiTheme="minorHAnsi" w:hAnsiTheme="minorHAnsi" w:cstheme="minorHAnsi"/>
        </w:rPr>
        <w:t>Ściany żelbetowe wewnętrzne</w:t>
      </w:r>
    </w:p>
    <w:p w:rsidR="008E29A7" w:rsidRPr="00222EDD" w:rsidRDefault="008E29A7" w:rsidP="008E29A7">
      <w:pPr>
        <w:pStyle w:val="Akapitzlist"/>
        <w:ind w:left="792"/>
        <w:rPr>
          <w:rFonts w:asciiTheme="minorHAnsi" w:hAnsiTheme="minorHAnsi" w:cstheme="minorHAnsi"/>
        </w:rPr>
      </w:pPr>
    </w:p>
    <w:p w:rsidR="008E29A7" w:rsidRPr="00222EDD" w:rsidRDefault="008E29A7" w:rsidP="008E29A7">
      <w:pPr>
        <w:pStyle w:val="Akapitzlist"/>
        <w:spacing w:after="160" w:line="259" w:lineRule="auto"/>
        <w:ind w:left="1080"/>
      </w:pPr>
      <w:r w:rsidRPr="00222EDD">
        <w:t xml:space="preserve">Ściana wewnętrzna h=3,6m; q=70 </w:t>
      </w:r>
      <w:proofErr w:type="spellStart"/>
      <w:r w:rsidRPr="00222EDD">
        <w:t>kN</w:t>
      </w:r>
      <w:proofErr w:type="spellEnd"/>
      <w:r w:rsidRPr="00222EDD">
        <w:t xml:space="preserve">/m, M= 20 </w:t>
      </w:r>
      <w:proofErr w:type="spellStart"/>
      <w:r w:rsidRPr="00222EDD">
        <w:t>kNm</w:t>
      </w:r>
      <w:proofErr w:type="spellEnd"/>
      <w:r w:rsidRPr="00222EDD">
        <w:t>/m, gr. 20cm</w:t>
      </w:r>
    </w:p>
    <w:p w:rsidR="008E29A7" w:rsidRPr="00222EDD" w:rsidRDefault="008E29A7" w:rsidP="008E29A7">
      <w:pPr>
        <w:pStyle w:val="Akapitzlist"/>
        <w:ind w:left="1080"/>
      </w:pPr>
      <w:r w:rsidRPr="00222EDD">
        <w:t xml:space="preserve">Przyjęto obustronnie zbrojenie </w:t>
      </w:r>
      <w:r w:rsidRPr="00222EDD">
        <w:rPr>
          <w:rFonts w:ascii="Symbol" w:hAnsi="Symbol"/>
        </w:rPr>
        <w:t></w:t>
      </w:r>
      <w:r w:rsidRPr="00222EDD">
        <w:rPr>
          <w:rFonts w:cstheme="minorHAnsi"/>
        </w:rPr>
        <w:t xml:space="preserve"> 12 co 20cm</w:t>
      </w:r>
      <w:r w:rsidRPr="00222EDD">
        <w:t xml:space="preserve"> </w:t>
      </w:r>
    </w:p>
    <w:p w:rsidR="008E29A7" w:rsidRPr="00222EDD" w:rsidRDefault="008E29A7" w:rsidP="008E29A7">
      <w:pPr>
        <w:pStyle w:val="Akapitzlist"/>
        <w:ind w:left="1080"/>
      </w:pPr>
    </w:p>
    <w:p w:rsidR="008E29A7" w:rsidRPr="00222EDD" w:rsidRDefault="008E29A7" w:rsidP="008E29A7">
      <w:pPr>
        <w:pStyle w:val="Akapitzlist"/>
        <w:spacing w:after="160" w:line="259" w:lineRule="auto"/>
        <w:ind w:left="1080"/>
      </w:pPr>
      <w:r w:rsidRPr="00222EDD">
        <w:t xml:space="preserve">Ściana wewnętrzna h=3,6m; q=220 </w:t>
      </w:r>
      <w:proofErr w:type="spellStart"/>
      <w:r w:rsidRPr="00222EDD">
        <w:t>kN</w:t>
      </w:r>
      <w:proofErr w:type="spellEnd"/>
      <w:r w:rsidRPr="00222EDD">
        <w:t xml:space="preserve">/m, M= 20 </w:t>
      </w:r>
      <w:proofErr w:type="spellStart"/>
      <w:r w:rsidRPr="00222EDD">
        <w:t>kNm</w:t>
      </w:r>
      <w:proofErr w:type="spellEnd"/>
      <w:r w:rsidRPr="00222EDD">
        <w:t xml:space="preserve">/m, gr. 20cm </w:t>
      </w:r>
    </w:p>
    <w:p w:rsidR="008E29A7" w:rsidRPr="00222EDD" w:rsidRDefault="008E29A7" w:rsidP="008E29A7">
      <w:pPr>
        <w:pStyle w:val="Akapitzlist"/>
        <w:ind w:left="1080"/>
        <w:rPr>
          <w:rFonts w:cstheme="minorHAnsi"/>
        </w:rPr>
      </w:pPr>
      <w:r w:rsidRPr="00222EDD">
        <w:t xml:space="preserve">Przyjęto obustronnie zbrojenie </w:t>
      </w:r>
      <w:r w:rsidRPr="00222EDD">
        <w:rPr>
          <w:rFonts w:ascii="Symbol" w:hAnsi="Symbol"/>
        </w:rPr>
        <w:t></w:t>
      </w:r>
      <w:r w:rsidRPr="00222EDD">
        <w:rPr>
          <w:rFonts w:cstheme="minorHAnsi"/>
        </w:rPr>
        <w:t xml:space="preserve"> 12 co 20cm</w:t>
      </w:r>
    </w:p>
    <w:p w:rsidR="008E29A7" w:rsidRPr="00222EDD" w:rsidRDefault="008E29A7" w:rsidP="008E29A7">
      <w:pPr>
        <w:pStyle w:val="Akapitzlist"/>
        <w:ind w:left="1080"/>
        <w:rPr>
          <w:rFonts w:cstheme="minorHAnsi"/>
        </w:rPr>
      </w:pPr>
    </w:p>
    <w:p w:rsidR="008E29A7" w:rsidRPr="00222EDD" w:rsidRDefault="008E29A7" w:rsidP="008E29A7">
      <w:pPr>
        <w:pStyle w:val="Akapitzlist"/>
        <w:widowControl w:val="0"/>
        <w:numPr>
          <w:ilvl w:val="1"/>
          <w:numId w:val="39"/>
        </w:numPr>
        <w:spacing w:after="0" w:line="240" w:lineRule="auto"/>
        <w:rPr>
          <w:rFonts w:cstheme="minorHAnsi"/>
        </w:rPr>
      </w:pPr>
      <w:r w:rsidRPr="00222EDD">
        <w:t xml:space="preserve"> Ściana oporowa piwnic</w:t>
      </w:r>
    </w:p>
    <w:p w:rsidR="008E29A7" w:rsidRPr="006C484A" w:rsidRDefault="008E29A7" w:rsidP="008E29A7">
      <w:pPr>
        <w:ind w:firstLine="720"/>
        <w:rPr>
          <w:color w:val="FF0000"/>
        </w:rPr>
      </w:pPr>
      <w:r w:rsidRPr="006C484A">
        <w:rPr>
          <w:noProof/>
          <w:color w:val="FF0000"/>
        </w:rPr>
        <w:drawing>
          <wp:inline distT="0" distB="0" distL="0" distR="0" wp14:anchorId="0B2A02E8" wp14:editId="65BE3953">
            <wp:extent cx="4664711" cy="2873891"/>
            <wp:effectExtent l="0" t="0" r="2540" b="3175"/>
            <wp:docPr id="45" name="Obraz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7523" cy="28817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29A7" w:rsidRPr="00222EDD" w:rsidRDefault="008E29A7" w:rsidP="008E29A7">
      <w:pPr>
        <w:ind w:left="720"/>
      </w:pPr>
      <w:r w:rsidRPr="00222EDD">
        <w:t xml:space="preserve">naziom (droga pożarowa) n=15 </w:t>
      </w:r>
      <w:proofErr w:type="spellStart"/>
      <w:r w:rsidRPr="00222EDD">
        <w:t>kN</w:t>
      </w:r>
      <w:proofErr w:type="spellEnd"/>
      <w:r w:rsidRPr="00222EDD">
        <w:t>/m</w:t>
      </w:r>
      <w:r w:rsidRPr="00222EDD">
        <w:rPr>
          <w:vertAlign w:val="superscript"/>
        </w:rPr>
        <w:t>2</w:t>
      </w:r>
    </w:p>
    <w:p w:rsidR="008E29A7" w:rsidRPr="00222EDD" w:rsidRDefault="008E29A7" w:rsidP="008E29A7">
      <w:pPr>
        <w:ind w:left="720"/>
      </w:pPr>
      <w:r w:rsidRPr="00222EDD">
        <w:t>parcie bierne:</w:t>
      </w:r>
    </w:p>
    <w:p w:rsidR="008E29A7" w:rsidRPr="00222EDD" w:rsidRDefault="008E29A7" w:rsidP="008E29A7">
      <w:pPr>
        <w:ind w:left="720"/>
      </w:pPr>
      <w:r w:rsidRPr="00222EDD">
        <w:t xml:space="preserve">q=0,5*(3,1+15/20)*20 *1,2 = 38,5 </w:t>
      </w:r>
      <w:proofErr w:type="spellStart"/>
      <w:r w:rsidRPr="00222EDD">
        <w:t>kN</w:t>
      </w:r>
      <w:proofErr w:type="spellEnd"/>
      <w:r w:rsidRPr="00222EDD">
        <w:t>/m</w:t>
      </w:r>
    </w:p>
    <w:p w:rsidR="008E29A7" w:rsidRPr="00222EDD" w:rsidRDefault="008E29A7" w:rsidP="008E29A7">
      <w:pPr>
        <w:ind w:left="720"/>
      </w:pPr>
      <w:r w:rsidRPr="00222EDD">
        <w:t>q</w:t>
      </w:r>
      <w:r w:rsidRPr="00222EDD">
        <w:rPr>
          <w:vertAlign w:val="subscript"/>
        </w:rPr>
        <w:t>0</w:t>
      </w:r>
      <w:r w:rsidRPr="00222EDD">
        <w:t xml:space="preserve"> =0,5*(15/20)*20 *1,2 = 9 </w:t>
      </w:r>
      <w:proofErr w:type="spellStart"/>
      <w:r w:rsidRPr="00222EDD">
        <w:t>kN</w:t>
      </w:r>
      <w:proofErr w:type="spellEnd"/>
      <w:r w:rsidRPr="00222EDD">
        <w:t>/m</w:t>
      </w:r>
    </w:p>
    <w:p w:rsidR="008E29A7" w:rsidRPr="00222EDD" w:rsidRDefault="008E29A7" w:rsidP="008E29A7">
      <w:pPr>
        <w:ind w:left="720"/>
      </w:pPr>
      <w:r w:rsidRPr="00222EDD">
        <w:t>M=9*3,9</w:t>
      </w:r>
      <w:r w:rsidRPr="00222EDD">
        <w:rPr>
          <w:vertAlign w:val="superscript"/>
        </w:rPr>
        <w:t>2</w:t>
      </w:r>
      <w:r w:rsidRPr="00222EDD">
        <w:t>/8+(38,5-9)*3,9</w:t>
      </w:r>
      <w:r w:rsidRPr="00222EDD">
        <w:rPr>
          <w:vertAlign w:val="superscript"/>
        </w:rPr>
        <w:t>2</w:t>
      </w:r>
      <w:r w:rsidRPr="00222EDD">
        <w:t xml:space="preserve">/15 = 47 </w:t>
      </w:r>
      <w:proofErr w:type="spellStart"/>
      <w:r w:rsidRPr="00222EDD">
        <w:t>kNm</w:t>
      </w:r>
      <w:proofErr w:type="spellEnd"/>
    </w:p>
    <w:p w:rsidR="008E29A7" w:rsidRPr="00222EDD" w:rsidRDefault="008E29A7" w:rsidP="008E29A7">
      <w:pPr>
        <w:ind w:left="720"/>
      </w:pPr>
      <w:r w:rsidRPr="00222EDD">
        <w:t xml:space="preserve">Obciążenie pionowe q= 70 </w:t>
      </w:r>
      <w:proofErr w:type="spellStart"/>
      <w:r w:rsidRPr="00222EDD">
        <w:t>kN</w:t>
      </w:r>
      <w:proofErr w:type="spellEnd"/>
      <w:r w:rsidRPr="00222EDD">
        <w:t>/m</w:t>
      </w:r>
    </w:p>
    <w:p w:rsidR="008E29A7" w:rsidRPr="006C484A" w:rsidRDefault="008E29A7" w:rsidP="008E29A7">
      <w:pPr>
        <w:ind w:left="720"/>
        <w:rPr>
          <w:rFonts w:cstheme="minorHAnsi"/>
          <w:color w:val="FF0000"/>
        </w:rPr>
      </w:pPr>
      <w:r w:rsidRPr="00222EDD">
        <w:t xml:space="preserve">Ściana gr. 25 cm. Przyjęto obustronnie zbrojenie </w:t>
      </w:r>
      <w:r w:rsidRPr="00222EDD">
        <w:rPr>
          <w:rFonts w:ascii="Symbol" w:hAnsi="Symbol"/>
        </w:rPr>
        <w:t></w:t>
      </w:r>
      <w:r w:rsidRPr="00222EDD">
        <w:rPr>
          <w:rFonts w:cstheme="minorHAnsi"/>
        </w:rPr>
        <w:t xml:space="preserve"> 16 co 20cm</w:t>
      </w:r>
    </w:p>
    <w:p w:rsidR="008E29A7" w:rsidRPr="006C484A" w:rsidRDefault="008E29A7" w:rsidP="008E29A7">
      <w:pPr>
        <w:ind w:left="720"/>
        <w:rPr>
          <w:rFonts w:cstheme="minorHAnsi"/>
          <w:color w:val="FF0000"/>
        </w:rPr>
      </w:pPr>
    </w:p>
    <w:p w:rsidR="003E43F5" w:rsidRDefault="003E43F5">
      <w:pPr>
        <w:rPr>
          <w:rFonts w:ascii="Calibri" w:hAnsi="Calibri"/>
          <w:b/>
          <w:sz w:val="22"/>
          <w:szCs w:val="22"/>
          <w:lang w:eastAsia="en-US"/>
        </w:rPr>
      </w:pPr>
      <w:r>
        <w:rPr>
          <w:b/>
        </w:rPr>
        <w:br w:type="page"/>
      </w:r>
    </w:p>
    <w:p w:rsidR="008E29A7" w:rsidRPr="00222EDD" w:rsidRDefault="008E29A7" w:rsidP="008E29A7">
      <w:pPr>
        <w:pStyle w:val="Akapitzlist"/>
        <w:numPr>
          <w:ilvl w:val="0"/>
          <w:numId w:val="39"/>
        </w:numPr>
        <w:spacing w:after="160" w:line="259" w:lineRule="auto"/>
        <w:rPr>
          <w:b/>
        </w:rPr>
      </w:pPr>
      <w:r w:rsidRPr="00222EDD">
        <w:rPr>
          <w:b/>
        </w:rPr>
        <w:lastRenderedPageBreak/>
        <w:t>Schody.</w:t>
      </w:r>
    </w:p>
    <w:p w:rsidR="008E29A7" w:rsidRPr="00222EDD" w:rsidRDefault="008E29A7" w:rsidP="008E29A7">
      <w:pPr>
        <w:pStyle w:val="Akapitzlist"/>
      </w:pPr>
      <w:r w:rsidRPr="00222EDD">
        <w:t>Schody płytowe</w:t>
      </w:r>
    </w:p>
    <w:p w:rsidR="008E29A7" w:rsidRPr="00222EDD" w:rsidRDefault="008E29A7" w:rsidP="008E29A7">
      <w:pPr>
        <w:ind w:left="720"/>
      </w:pPr>
      <w:r w:rsidRPr="00222EDD">
        <w:t xml:space="preserve">Bieg </w:t>
      </w:r>
      <w:r w:rsidRPr="00222EDD">
        <w:tab/>
      </w:r>
      <w:r w:rsidRPr="00222EDD">
        <w:tab/>
        <w:t>gr. 15cm l=3,0m</w:t>
      </w:r>
    </w:p>
    <w:p w:rsidR="008E29A7" w:rsidRPr="00222EDD" w:rsidRDefault="008E29A7" w:rsidP="008E29A7">
      <w:pPr>
        <w:ind w:left="720"/>
      </w:pPr>
      <w:proofErr w:type="spellStart"/>
      <w:r w:rsidRPr="00222EDD">
        <w:t>q</w:t>
      </w:r>
      <w:r w:rsidRPr="00222EDD">
        <w:rPr>
          <w:vertAlign w:val="subscript"/>
        </w:rPr>
        <w:t>k</w:t>
      </w:r>
      <w:proofErr w:type="spellEnd"/>
      <w:r w:rsidRPr="00222EDD">
        <w:t xml:space="preserve">= 0,15*25/cos30+0,166/2*25+0,04*22+4=7,3+4=11,3 </w:t>
      </w:r>
      <w:proofErr w:type="spellStart"/>
      <w:r w:rsidRPr="00222EDD">
        <w:t>kN</w:t>
      </w:r>
      <w:proofErr w:type="spellEnd"/>
      <w:r w:rsidRPr="00222EDD">
        <w:t>/m</w:t>
      </w:r>
      <w:r w:rsidRPr="00222EDD">
        <w:rPr>
          <w:vertAlign w:val="superscript"/>
        </w:rPr>
        <w:t>2</w:t>
      </w:r>
      <w:r w:rsidRPr="00222EDD">
        <w:tab/>
      </w:r>
      <w:r w:rsidRPr="00222EDD">
        <w:tab/>
      </w:r>
      <w:r w:rsidRPr="00222EDD">
        <w:tab/>
      </w:r>
    </w:p>
    <w:p w:rsidR="008E29A7" w:rsidRPr="00222EDD" w:rsidRDefault="008E29A7" w:rsidP="008E29A7">
      <w:pPr>
        <w:ind w:left="720"/>
      </w:pPr>
      <w:r w:rsidRPr="00222EDD">
        <w:t xml:space="preserve">q= 7,3*1,35*0,85+4*1,5=14,4 </w:t>
      </w:r>
      <w:proofErr w:type="spellStart"/>
      <w:r w:rsidRPr="00222EDD">
        <w:t>kN</w:t>
      </w:r>
      <w:proofErr w:type="spellEnd"/>
      <w:r w:rsidRPr="00222EDD">
        <w:t>/m</w:t>
      </w:r>
      <w:r w:rsidRPr="00222EDD">
        <w:rPr>
          <w:vertAlign w:val="superscript"/>
        </w:rPr>
        <w:t>2</w:t>
      </w:r>
    </w:p>
    <w:p w:rsidR="008E29A7" w:rsidRPr="00222EDD" w:rsidRDefault="008E29A7" w:rsidP="008E29A7">
      <w:pPr>
        <w:ind w:left="720"/>
      </w:pPr>
      <w:r w:rsidRPr="00222EDD">
        <w:t xml:space="preserve">M= 14,4*3,02/8 = 16,2 </w:t>
      </w:r>
      <w:proofErr w:type="spellStart"/>
      <w:r w:rsidRPr="00222EDD">
        <w:t>kNm</w:t>
      </w:r>
      <w:proofErr w:type="spellEnd"/>
      <w:r w:rsidRPr="00222EDD">
        <w:tab/>
      </w:r>
      <w:r w:rsidRPr="00222EDD">
        <w:tab/>
      </w:r>
      <w:proofErr w:type="spellStart"/>
      <w:r w:rsidRPr="00222EDD">
        <w:t>Mk</w:t>
      </w:r>
      <w:proofErr w:type="spellEnd"/>
      <w:r w:rsidRPr="00222EDD">
        <w:t xml:space="preserve">= 11,3*3,02/8 = 12,7 </w:t>
      </w:r>
      <w:proofErr w:type="spellStart"/>
      <w:r w:rsidRPr="00222EDD">
        <w:t>kNm</w:t>
      </w:r>
      <w:proofErr w:type="spellEnd"/>
    </w:p>
    <w:p w:rsidR="008E29A7" w:rsidRPr="00222EDD" w:rsidRDefault="008E29A7" w:rsidP="008E29A7">
      <w:pPr>
        <w:ind w:left="720"/>
      </w:pPr>
      <w:r w:rsidRPr="00222EDD">
        <w:t xml:space="preserve">R=14,4*3,0/2 = 21,6 </w:t>
      </w:r>
      <w:proofErr w:type="spellStart"/>
      <w:r w:rsidRPr="00222EDD">
        <w:t>kN</w:t>
      </w:r>
      <w:proofErr w:type="spellEnd"/>
      <w:r w:rsidRPr="00222EDD">
        <w:tab/>
      </w:r>
      <w:r w:rsidRPr="00222EDD">
        <w:tab/>
      </w:r>
      <w:proofErr w:type="spellStart"/>
      <w:r w:rsidRPr="00222EDD">
        <w:t>Rk</w:t>
      </w:r>
      <w:proofErr w:type="spellEnd"/>
      <w:r w:rsidRPr="00222EDD">
        <w:t xml:space="preserve"> = 11,3*3,0/2 = 16,95 </w:t>
      </w:r>
      <w:proofErr w:type="spellStart"/>
      <w:r w:rsidRPr="00222EDD">
        <w:t>kN</w:t>
      </w:r>
      <w:proofErr w:type="spellEnd"/>
    </w:p>
    <w:p w:rsidR="008E29A7" w:rsidRPr="00222EDD" w:rsidRDefault="008E29A7" w:rsidP="008E29A7">
      <w:pPr>
        <w:ind w:left="1418"/>
      </w:pPr>
      <w:r w:rsidRPr="00222EDD">
        <w:t xml:space="preserve">Przyjęto zbrojenie </w:t>
      </w:r>
      <w:r w:rsidRPr="00222EDD">
        <w:rPr>
          <w:rFonts w:ascii="Symbol" w:hAnsi="Symbol"/>
        </w:rPr>
        <w:t></w:t>
      </w:r>
      <w:r w:rsidRPr="00222EDD">
        <w:t>10 co 20cm</w:t>
      </w:r>
    </w:p>
    <w:p w:rsidR="008E29A7" w:rsidRPr="00222EDD" w:rsidRDefault="008E29A7" w:rsidP="008E29A7">
      <w:pPr>
        <w:ind w:left="1418"/>
      </w:pPr>
      <w:proofErr w:type="spellStart"/>
      <w:r w:rsidRPr="00222EDD">
        <w:t>w</w:t>
      </w:r>
      <w:r w:rsidRPr="00222EDD">
        <w:rPr>
          <w:vertAlign w:val="subscript"/>
        </w:rPr>
        <w:t>k</w:t>
      </w:r>
      <w:proofErr w:type="spellEnd"/>
      <w:r w:rsidRPr="00222EDD">
        <w:t xml:space="preserve"> = 0,24mm&lt;0,4mm</w:t>
      </w:r>
      <w:r w:rsidRPr="00222EDD">
        <w:tab/>
      </w:r>
      <w:r w:rsidRPr="00222EDD">
        <w:tab/>
        <w:t>a=1,21cm&lt;300/200= 1,5cm</w:t>
      </w:r>
    </w:p>
    <w:p w:rsidR="008E29A7" w:rsidRPr="00222EDD" w:rsidRDefault="008E29A7" w:rsidP="008E29A7">
      <w:pPr>
        <w:ind w:left="1418"/>
      </w:pPr>
    </w:p>
    <w:p w:rsidR="008E29A7" w:rsidRPr="00222EDD" w:rsidRDefault="008E29A7" w:rsidP="008E29A7">
      <w:pPr>
        <w:ind w:left="720"/>
      </w:pPr>
      <w:r w:rsidRPr="00222EDD">
        <w:tab/>
      </w:r>
    </w:p>
    <w:p w:rsidR="008E29A7" w:rsidRPr="00222EDD" w:rsidRDefault="008E29A7" w:rsidP="008E29A7">
      <w:pPr>
        <w:ind w:left="720"/>
      </w:pPr>
      <w:r w:rsidRPr="00222EDD">
        <w:t>Spocznik- pasmo środkowe l=3m</w:t>
      </w:r>
      <w:r w:rsidRPr="00222EDD">
        <w:tab/>
      </w:r>
    </w:p>
    <w:p w:rsidR="008E29A7" w:rsidRPr="00DA7E3A" w:rsidRDefault="008E29A7" w:rsidP="008E29A7">
      <w:pPr>
        <w:ind w:left="720"/>
        <w:rPr>
          <w:lang w:val="en-US"/>
        </w:rPr>
      </w:pPr>
      <w:proofErr w:type="spellStart"/>
      <w:r w:rsidRPr="00DA7E3A">
        <w:rPr>
          <w:lang w:val="en-US"/>
        </w:rPr>
        <w:t>q</w:t>
      </w:r>
      <w:r w:rsidRPr="00DA7E3A">
        <w:rPr>
          <w:vertAlign w:val="subscript"/>
          <w:lang w:val="en-US"/>
        </w:rPr>
        <w:t>sk</w:t>
      </w:r>
      <w:proofErr w:type="spellEnd"/>
      <w:r w:rsidRPr="00DA7E3A">
        <w:rPr>
          <w:lang w:val="en-US"/>
        </w:rPr>
        <w:t xml:space="preserve"> = 0,2*25+0,04*22+4 =5,9+4=9,9 </w:t>
      </w:r>
      <w:proofErr w:type="spellStart"/>
      <w:r w:rsidRPr="00DA7E3A">
        <w:rPr>
          <w:lang w:val="en-US"/>
        </w:rPr>
        <w:t>kN</w:t>
      </w:r>
      <w:proofErr w:type="spellEnd"/>
      <w:r w:rsidRPr="00DA7E3A">
        <w:rPr>
          <w:lang w:val="en-US"/>
        </w:rPr>
        <w:t>/m</w:t>
      </w:r>
      <w:r w:rsidRPr="00DA7E3A">
        <w:rPr>
          <w:vertAlign w:val="superscript"/>
          <w:lang w:val="en-US"/>
        </w:rPr>
        <w:t>2</w:t>
      </w:r>
    </w:p>
    <w:p w:rsidR="008E29A7" w:rsidRPr="00DA7E3A" w:rsidRDefault="008E29A7" w:rsidP="008E29A7">
      <w:pPr>
        <w:ind w:left="720"/>
        <w:rPr>
          <w:lang w:val="en-US"/>
        </w:rPr>
      </w:pPr>
      <w:proofErr w:type="spellStart"/>
      <w:r w:rsidRPr="00DA7E3A">
        <w:rPr>
          <w:lang w:val="en-US"/>
        </w:rPr>
        <w:t>q</w:t>
      </w:r>
      <w:r w:rsidRPr="00DA7E3A">
        <w:rPr>
          <w:vertAlign w:val="subscript"/>
          <w:lang w:val="en-US"/>
        </w:rPr>
        <w:t>s</w:t>
      </w:r>
      <w:proofErr w:type="spellEnd"/>
      <w:r w:rsidRPr="00DA7E3A">
        <w:rPr>
          <w:lang w:val="en-US"/>
        </w:rPr>
        <w:t xml:space="preserve"> = 0,2*25+0,04*22+4 =5,9*1,35*0,85+4*1,5=12,8 </w:t>
      </w:r>
      <w:proofErr w:type="spellStart"/>
      <w:r w:rsidRPr="00DA7E3A">
        <w:rPr>
          <w:lang w:val="en-US"/>
        </w:rPr>
        <w:t>kN</w:t>
      </w:r>
      <w:proofErr w:type="spellEnd"/>
      <w:r w:rsidRPr="00DA7E3A">
        <w:rPr>
          <w:lang w:val="en-US"/>
        </w:rPr>
        <w:t>/m</w:t>
      </w:r>
      <w:r w:rsidRPr="00DA7E3A">
        <w:rPr>
          <w:vertAlign w:val="superscript"/>
          <w:lang w:val="en-US"/>
        </w:rPr>
        <w:t>2</w:t>
      </w:r>
      <w:r w:rsidRPr="00DA7E3A">
        <w:rPr>
          <w:lang w:val="en-US"/>
        </w:rPr>
        <w:tab/>
      </w:r>
    </w:p>
    <w:p w:rsidR="008E29A7" w:rsidRPr="00222EDD" w:rsidRDefault="008E29A7" w:rsidP="008E29A7">
      <w:pPr>
        <w:ind w:left="720"/>
      </w:pPr>
      <w:r w:rsidRPr="00222EDD">
        <w:t xml:space="preserve">M= 12,8*3,02/8 = 14,4 </w:t>
      </w:r>
      <w:proofErr w:type="spellStart"/>
      <w:r w:rsidRPr="00222EDD">
        <w:t>kNm</w:t>
      </w:r>
      <w:proofErr w:type="spellEnd"/>
      <w:r w:rsidRPr="00222EDD">
        <w:tab/>
      </w:r>
      <w:r w:rsidRPr="00222EDD">
        <w:tab/>
      </w:r>
      <w:proofErr w:type="spellStart"/>
      <w:r w:rsidRPr="00222EDD">
        <w:t>Mk</w:t>
      </w:r>
      <w:proofErr w:type="spellEnd"/>
      <w:r w:rsidRPr="00222EDD">
        <w:t xml:space="preserve">= 9,9*3,02/8 = 11,15 </w:t>
      </w:r>
      <w:proofErr w:type="spellStart"/>
      <w:r w:rsidRPr="00222EDD">
        <w:t>kNm</w:t>
      </w:r>
      <w:proofErr w:type="spellEnd"/>
    </w:p>
    <w:p w:rsidR="008E29A7" w:rsidRPr="00222EDD" w:rsidRDefault="008E29A7" w:rsidP="008E29A7">
      <w:pPr>
        <w:ind w:left="720"/>
      </w:pPr>
      <w:r w:rsidRPr="00222EDD">
        <w:t xml:space="preserve">Przyjęto zbrojenie </w:t>
      </w:r>
      <w:r w:rsidRPr="00222EDD">
        <w:rPr>
          <w:rFonts w:ascii="Symbol" w:hAnsi="Symbol"/>
        </w:rPr>
        <w:t></w:t>
      </w:r>
      <w:r w:rsidRPr="00222EDD">
        <w:t>10 co 20cm</w:t>
      </w:r>
      <w:r w:rsidRPr="00222EDD">
        <w:tab/>
      </w:r>
    </w:p>
    <w:p w:rsidR="008E29A7" w:rsidRPr="00222EDD" w:rsidRDefault="008E29A7" w:rsidP="008E29A7">
      <w:pPr>
        <w:ind w:left="720"/>
      </w:pPr>
      <w:proofErr w:type="spellStart"/>
      <w:r w:rsidRPr="00222EDD">
        <w:t>w</w:t>
      </w:r>
      <w:r w:rsidRPr="00222EDD">
        <w:rPr>
          <w:vertAlign w:val="subscript"/>
        </w:rPr>
        <w:t>k</w:t>
      </w:r>
      <w:proofErr w:type="spellEnd"/>
      <w:r w:rsidRPr="00222EDD">
        <w:t xml:space="preserve"> = 0 mm</w:t>
      </w:r>
      <w:r w:rsidRPr="00222EDD">
        <w:tab/>
      </w:r>
      <w:r w:rsidRPr="00222EDD">
        <w:tab/>
        <w:t>a=0,14cm&lt;300/200= 1,5cm</w:t>
      </w:r>
    </w:p>
    <w:p w:rsidR="008E29A7" w:rsidRPr="00DA7E3A" w:rsidRDefault="008E29A7" w:rsidP="008E29A7">
      <w:pPr>
        <w:ind w:left="720" w:firstLine="698"/>
        <w:rPr>
          <w:lang w:val="en-US"/>
        </w:rPr>
      </w:pPr>
      <w:r w:rsidRPr="00222EDD">
        <w:t>Spocznik- pasmo krawędziowe l=3m</w:t>
      </w:r>
      <w:r w:rsidRPr="00222EDD">
        <w:tab/>
        <w:t xml:space="preserve">szer. </w:t>
      </w:r>
      <w:r w:rsidRPr="00DA7E3A">
        <w:rPr>
          <w:lang w:val="en-US"/>
        </w:rPr>
        <w:t>0,5m</w:t>
      </w:r>
    </w:p>
    <w:p w:rsidR="008E29A7" w:rsidRPr="00DA7E3A" w:rsidRDefault="008E29A7" w:rsidP="008E29A7">
      <w:pPr>
        <w:ind w:left="1418"/>
        <w:rPr>
          <w:lang w:val="en-US"/>
        </w:rPr>
      </w:pPr>
      <w:proofErr w:type="spellStart"/>
      <w:r w:rsidRPr="00DA7E3A">
        <w:rPr>
          <w:lang w:val="en-US"/>
        </w:rPr>
        <w:t>q</w:t>
      </w:r>
      <w:r w:rsidRPr="00DA7E3A">
        <w:rPr>
          <w:vertAlign w:val="subscript"/>
          <w:lang w:val="en-US"/>
        </w:rPr>
        <w:t>sk</w:t>
      </w:r>
      <w:proofErr w:type="spellEnd"/>
      <w:r w:rsidRPr="00DA7E3A">
        <w:rPr>
          <w:lang w:val="en-US"/>
        </w:rPr>
        <w:t xml:space="preserve"> =9,9/2+16,95 = 21,9 </w:t>
      </w:r>
      <w:proofErr w:type="spellStart"/>
      <w:r w:rsidRPr="00DA7E3A">
        <w:rPr>
          <w:lang w:val="en-US"/>
        </w:rPr>
        <w:t>kN</w:t>
      </w:r>
      <w:proofErr w:type="spellEnd"/>
      <w:r w:rsidRPr="00DA7E3A">
        <w:rPr>
          <w:lang w:val="en-US"/>
        </w:rPr>
        <w:t>/m</w:t>
      </w:r>
    </w:p>
    <w:p w:rsidR="008E29A7" w:rsidRPr="00DA7E3A" w:rsidRDefault="008E29A7" w:rsidP="008E29A7">
      <w:pPr>
        <w:ind w:left="1418"/>
        <w:rPr>
          <w:lang w:val="en-US"/>
        </w:rPr>
      </w:pPr>
      <w:proofErr w:type="spellStart"/>
      <w:r w:rsidRPr="00DA7E3A">
        <w:rPr>
          <w:lang w:val="en-US"/>
        </w:rPr>
        <w:t>q</w:t>
      </w:r>
      <w:r w:rsidRPr="00DA7E3A">
        <w:rPr>
          <w:vertAlign w:val="subscript"/>
          <w:lang w:val="en-US"/>
        </w:rPr>
        <w:t>s</w:t>
      </w:r>
      <w:proofErr w:type="spellEnd"/>
      <w:r w:rsidRPr="00DA7E3A">
        <w:rPr>
          <w:lang w:val="en-US"/>
        </w:rPr>
        <w:t xml:space="preserve"> = 12,8/2+21,6 = 28 </w:t>
      </w:r>
      <w:proofErr w:type="spellStart"/>
      <w:r w:rsidRPr="00DA7E3A">
        <w:rPr>
          <w:lang w:val="en-US"/>
        </w:rPr>
        <w:t>kN</w:t>
      </w:r>
      <w:proofErr w:type="spellEnd"/>
      <w:r w:rsidRPr="00DA7E3A">
        <w:rPr>
          <w:lang w:val="en-US"/>
        </w:rPr>
        <w:t>/m</w:t>
      </w:r>
      <w:r w:rsidRPr="00DA7E3A">
        <w:rPr>
          <w:lang w:val="en-US"/>
        </w:rPr>
        <w:tab/>
      </w:r>
    </w:p>
    <w:p w:rsidR="008E29A7" w:rsidRPr="00222EDD" w:rsidRDefault="008E29A7" w:rsidP="008E29A7">
      <w:pPr>
        <w:ind w:left="1418"/>
      </w:pPr>
      <w:r w:rsidRPr="00222EDD">
        <w:t xml:space="preserve">M= 28*3,02/8 = 31,5 </w:t>
      </w:r>
      <w:proofErr w:type="spellStart"/>
      <w:r w:rsidRPr="00222EDD">
        <w:t>kNm</w:t>
      </w:r>
      <w:proofErr w:type="spellEnd"/>
      <w:r w:rsidRPr="00222EDD">
        <w:tab/>
      </w:r>
      <w:r w:rsidRPr="00222EDD">
        <w:tab/>
      </w:r>
      <w:proofErr w:type="spellStart"/>
      <w:r w:rsidRPr="00222EDD">
        <w:t>Mk</w:t>
      </w:r>
      <w:proofErr w:type="spellEnd"/>
      <w:r w:rsidRPr="00222EDD">
        <w:t xml:space="preserve">= 21,9*3,02/8 = 24,65 </w:t>
      </w:r>
      <w:proofErr w:type="spellStart"/>
      <w:r w:rsidRPr="00222EDD">
        <w:t>kNm</w:t>
      </w:r>
      <w:proofErr w:type="spellEnd"/>
    </w:p>
    <w:p w:rsidR="008E29A7" w:rsidRPr="00222EDD" w:rsidRDefault="008E29A7" w:rsidP="008E29A7">
      <w:pPr>
        <w:ind w:left="1418"/>
      </w:pPr>
      <w:r w:rsidRPr="00222EDD">
        <w:t xml:space="preserve">Przyjęto zbrojenie </w:t>
      </w:r>
      <w:r w:rsidRPr="00222EDD">
        <w:rPr>
          <w:rFonts w:ascii="Symbol" w:hAnsi="Symbol"/>
        </w:rPr>
        <w:t></w:t>
      </w:r>
      <w:r w:rsidRPr="00222EDD">
        <w:t>12 co 10cm</w:t>
      </w:r>
      <w:r w:rsidRPr="00222EDD">
        <w:tab/>
      </w:r>
    </w:p>
    <w:p w:rsidR="008E29A7" w:rsidRPr="00222EDD" w:rsidRDefault="008E29A7" w:rsidP="008E29A7">
      <w:pPr>
        <w:ind w:left="1418"/>
      </w:pPr>
      <w:proofErr w:type="spellStart"/>
      <w:r w:rsidRPr="00222EDD">
        <w:t>w</w:t>
      </w:r>
      <w:r w:rsidRPr="00222EDD">
        <w:rPr>
          <w:vertAlign w:val="subscript"/>
        </w:rPr>
        <w:t>k</w:t>
      </w:r>
      <w:proofErr w:type="spellEnd"/>
      <w:r w:rsidRPr="00222EDD">
        <w:t xml:space="preserve"> = 0,23mm&lt;0,4mm</w:t>
      </w:r>
      <w:r w:rsidRPr="00222EDD">
        <w:tab/>
      </w:r>
      <w:r w:rsidRPr="00222EDD">
        <w:tab/>
        <w:t>a=1,28cm&lt;300/200= 1,5cm</w:t>
      </w:r>
    </w:p>
    <w:p w:rsidR="008E29A7" w:rsidRPr="006C484A" w:rsidRDefault="008E29A7" w:rsidP="008E29A7">
      <w:pPr>
        <w:ind w:left="1418"/>
        <w:rPr>
          <w:color w:val="FF0000"/>
        </w:rPr>
      </w:pPr>
    </w:p>
    <w:p w:rsidR="008E29A7" w:rsidRPr="00222EDD" w:rsidRDefault="008E29A7" w:rsidP="008E29A7">
      <w:pPr>
        <w:pStyle w:val="Akapitzlist"/>
        <w:widowControl w:val="0"/>
        <w:numPr>
          <w:ilvl w:val="0"/>
          <w:numId w:val="39"/>
        </w:numPr>
        <w:spacing w:after="0" w:line="240" w:lineRule="auto"/>
        <w:rPr>
          <w:rFonts w:asciiTheme="minorHAnsi" w:hAnsiTheme="minorHAnsi" w:cstheme="minorHAnsi"/>
          <w:b/>
        </w:rPr>
      </w:pPr>
      <w:r w:rsidRPr="00222EDD">
        <w:rPr>
          <w:rFonts w:asciiTheme="minorHAnsi" w:hAnsiTheme="minorHAnsi" w:cstheme="minorHAnsi"/>
          <w:b/>
        </w:rPr>
        <w:t>Fundamenty</w:t>
      </w:r>
    </w:p>
    <w:p w:rsidR="008E29A7" w:rsidRPr="00222EDD" w:rsidRDefault="008E29A7" w:rsidP="008E29A7">
      <w:pPr>
        <w:pStyle w:val="Akapitzlist"/>
        <w:numPr>
          <w:ilvl w:val="1"/>
          <w:numId w:val="39"/>
        </w:numPr>
        <w:spacing w:after="160" w:line="259" w:lineRule="auto"/>
        <w:rPr>
          <w:rFonts w:asciiTheme="minorHAnsi" w:hAnsiTheme="minorHAnsi" w:cstheme="minorHAnsi"/>
          <w:b/>
        </w:rPr>
      </w:pPr>
      <w:r w:rsidRPr="00222EDD">
        <w:rPr>
          <w:rFonts w:asciiTheme="minorHAnsi" w:hAnsiTheme="minorHAnsi" w:cstheme="minorHAnsi"/>
          <w:b/>
        </w:rPr>
        <w:t>Określenie granicznego jednostkowego odporu podłoża gruntowego</w:t>
      </w:r>
    </w:p>
    <w:p w:rsidR="008E29A7" w:rsidRPr="002C62B2" w:rsidRDefault="008E29A7" w:rsidP="008E29A7">
      <w:pPr>
        <w:pStyle w:val="Akapitzlist"/>
        <w:rPr>
          <w:rFonts w:asciiTheme="minorHAnsi" w:hAnsiTheme="minorHAnsi" w:cstheme="minorHAnsi"/>
        </w:rPr>
      </w:pPr>
      <w:r w:rsidRPr="002C62B2">
        <w:rPr>
          <w:rFonts w:asciiTheme="minorHAnsi" w:hAnsiTheme="minorHAnsi" w:cstheme="minorHAnsi"/>
        </w:rPr>
        <w:t>Posadowienie na glinie piaszczystej w stanie twardoplastycznym I</w:t>
      </w:r>
      <w:r w:rsidRPr="002C62B2">
        <w:rPr>
          <w:rFonts w:asciiTheme="minorHAnsi" w:hAnsiTheme="minorHAnsi" w:cstheme="minorHAnsi"/>
          <w:vertAlign w:val="subscript"/>
        </w:rPr>
        <w:t>L</w:t>
      </w:r>
      <w:r w:rsidRPr="002C62B2">
        <w:rPr>
          <w:rFonts w:asciiTheme="minorHAnsi" w:hAnsiTheme="minorHAnsi" w:cstheme="minorHAnsi"/>
        </w:rPr>
        <w:t xml:space="preserve"> = 0,15</w:t>
      </w:r>
    </w:p>
    <w:p w:rsidR="008E29A7" w:rsidRPr="002C62B2" w:rsidRDefault="008E29A7" w:rsidP="008E29A7">
      <w:pPr>
        <w:pStyle w:val="Akapitzlist"/>
        <w:rPr>
          <w:rFonts w:asciiTheme="minorHAnsi" w:hAnsiTheme="minorHAnsi" w:cstheme="minorHAnsi"/>
        </w:rPr>
      </w:pPr>
      <w:r w:rsidRPr="002C62B2">
        <w:rPr>
          <w:rFonts w:asciiTheme="minorHAnsi" w:hAnsiTheme="minorHAnsi" w:cstheme="minorHAnsi"/>
        </w:rPr>
        <w:t>Parametry warstwy glin:</w:t>
      </w:r>
    </w:p>
    <w:p w:rsidR="008E29A7" w:rsidRPr="002C62B2" w:rsidRDefault="008E29A7" w:rsidP="008E29A7">
      <w:pPr>
        <w:pStyle w:val="Akapitzlist"/>
        <w:rPr>
          <w:rFonts w:asciiTheme="minorHAnsi" w:hAnsiTheme="minorHAnsi" w:cstheme="minorHAnsi"/>
        </w:rPr>
      </w:pPr>
      <w:r w:rsidRPr="002C62B2">
        <w:rPr>
          <w:rFonts w:asciiTheme="minorHAnsi" w:hAnsiTheme="minorHAnsi" w:cstheme="minorHAnsi"/>
        </w:rPr>
        <w:t xml:space="preserve">g = 21*0,9 = 18,9 </w:t>
      </w:r>
      <w:proofErr w:type="spellStart"/>
      <w:r w:rsidRPr="002C62B2">
        <w:rPr>
          <w:rFonts w:asciiTheme="minorHAnsi" w:hAnsiTheme="minorHAnsi" w:cstheme="minorHAnsi"/>
        </w:rPr>
        <w:t>kN</w:t>
      </w:r>
      <w:proofErr w:type="spellEnd"/>
      <w:r w:rsidRPr="002C62B2">
        <w:rPr>
          <w:rFonts w:asciiTheme="minorHAnsi" w:hAnsiTheme="minorHAnsi" w:cstheme="minorHAnsi"/>
        </w:rPr>
        <w:t>/m</w:t>
      </w:r>
      <w:r w:rsidRPr="002C62B2">
        <w:rPr>
          <w:rFonts w:asciiTheme="minorHAnsi" w:hAnsiTheme="minorHAnsi" w:cstheme="minorHAnsi"/>
          <w:vertAlign w:val="superscript"/>
        </w:rPr>
        <w:t>3</w:t>
      </w:r>
      <w:r w:rsidRPr="002C62B2">
        <w:rPr>
          <w:rFonts w:asciiTheme="minorHAnsi" w:hAnsiTheme="minorHAnsi" w:cstheme="minorHAnsi"/>
        </w:rPr>
        <w:tab/>
      </w:r>
      <w:proofErr w:type="spellStart"/>
      <w:r w:rsidRPr="002C62B2">
        <w:rPr>
          <w:rFonts w:asciiTheme="minorHAnsi" w:hAnsiTheme="minorHAnsi" w:cstheme="minorHAnsi"/>
        </w:rPr>
        <w:t>f</w:t>
      </w:r>
      <w:r w:rsidRPr="002C62B2">
        <w:rPr>
          <w:rFonts w:asciiTheme="minorHAnsi" w:hAnsiTheme="minorHAnsi" w:cstheme="minorHAnsi"/>
          <w:vertAlign w:val="subscript"/>
        </w:rPr>
        <w:t>u</w:t>
      </w:r>
      <w:proofErr w:type="spellEnd"/>
      <w:r w:rsidRPr="002C62B2">
        <w:rPr>
          <w:rFonts w:asciiTheme="minorHAnsi" w:hAnsiTheme="minorHAnsi" w:cstheme="minorHAnsi"/>
        </w:rPr>
        <w:t xml:space="preserve"> = 17,3</w:t>
      </w:r>
      <w:r w:rsidRPr="002C62B2">
        <w:rPr>
          <w:rFonts w:asciiTheme="minorHAnsi" w:hAnsiTheme="minorHAnsi" w:cstheme="minorHAnsi"/>
          <w:vertAlign w:val="superscript"/>
        </w:rPr>
        <w:t>o</w:t>
      </w:r>
      <w:r w:rsidRPr="002C62B2">
        <w:rPr>
          <w:rFonts w:asciiTheme="minorHAnsi" w:hAnsiTheme="minorHAnsi" w:cstheme="minorHAnsi"/>
        </w:rPr>
        <w:t>*0,9= 15,5</w:t>
      </w:r>
      <w:r w:rsidRPr="002C62B2">
        <w:rPr>
          <w:rFonts w:asciiTheme="minorHAnsi" w:hAnsiTheme="minorHAnsi" w:cstheme="minorHAnsi"/>
          <w:vertAlign w:val="superscript"/>
        </w:rPr>
        <w:t>o</w:t>
      </w:r>
      <w:r w:rsidRPr="002C62B2">
        <w:rPr>
          <w:rFonts w:asciiTheme="minorHAnsi" w:hAnsiTheme="minorHAnsi" w:cstheme="minorHAnsi"/>
        </w:rPr>
        <w:tab/>
      </w:r>
      <w:proofErr w:type="spellStart"/>
      <w:r w:rsidRPr="002C62B2">
        <w:rPr>
          <w:rFonts w:asciiTheme="minorHAnsi" w:hAnsiTheme="minorHAnsi" w:cstheme="minorHAnsi"/>
        </w:rPr>
        <w:t>c</w:t>
      </w:r>
      <w:r w:rsidRPr="002C62B2">
        <w:rPr>
          <w:rFonts w:asciiTheme="minorHAnsi" w:hAnsiTheme="minorHAnsi" w:cstheme="minorHAnsi"/>
          <w:vertAlign w:val="subscript"/>
        </w:rPr>
        <w:t>u</w:t>
      </w:r>
      <w:proofErr w:type="spellEnd"/>
      <w:r w:rsidRPr="002C62B2">
        <w:rPr>
          <w:rFonts w:asciiTheme="minorHAnsi" w:hAnsiTheme="minorHAnsi" w:cstheme="minorHAnsi"/>
        </w:rPr>
        <w:t xml:space="preserve"> = 29,73 *0,9 = 26,7 </w:t>
      </w:r>
      <w:proofErr w:type="spellStart"/>
      <w:r w:rsidRPr="002C62B2">
        <w:rPr>
          <w:rFonts w:asciiTheme="minorHAnsi" w:hAnsiTheme="minorHAnsi" w:cstheme="minorHAnsi"/>
        </w:rPr>
        <w:t>kPa</w:t>
      </w:r>
      <w:proofErr w:type="spellEnd"/>
      <w:r w:rsidRPr="002C62B2">
        <w:rPr>
          <w:rFonts w:asciiTheme="minorHAnsi" w:hAnsiTheme="minorHAnsi" w:cstheme="minorHAnsi"/>
        </w:rPr>
        <w:t xml:space="preserve"> </w:t>
      </w:r>
    </w:p>
    <w:p w:rsidR="008E29A7" w:rsidRPr="002C62B2" w:rsidRDefault="008E29A7" w:rsidP="008E29A7">
      <w:pPr>
        <w:pStyle w:val="Akapitzlist"/>
        <w:rPr>
          <w:rFonts w:asciiTheme="minorHAnsi" w:hAnsiTheme="minorHAnsi" w:cstheme="minorHAnsi"/>
        </w:rPr>
      </w:pPr>
      <w:r w:rsidRPr="002C62B2">
        <w:rPr>
          <w:rFonts w:asciiTheme="minorHAnsi" w:hAnsiTheme="minorHAnsi" w:cstheme="minorHAnsi"/>
        </w:rPr>
        <w:t>Wartości obliczeniowe przyjęto przemnażając w/w wartości przez 0,9</w:t>
      </w:r>
    </w:p>
    <w:p w:rsidR="008E29A7" w:rsidRDefault="008E29A7" w:rsidP="008E29A7">
      <w:pPr>
        <w:pStyle w:val="Akapitzlist"/>
        <w:rPr>
          <w:rFonts w:asciiTheme="minorHAnsi" w:hAnsiTheme="minorHAnsi" w:cstheme="minorHAnsi"/>
        </w:rPr>
      </w:pPr>
      <w:r w:rsidRPr="002C62B2">
        <w:rPr>
          <w:rFonts w:asciiTheme="minorHAnsi" w:hAnsiTheme="minorHAnsi" w:cstheme="minorHAnsi"/>
        </w:rPr>
        <w:t>N</w:t>
      </w:r>
      <w:r w:rsidRPr="002C62B2">
        <w:rPr>
          <w:rFonts w:asciiTheme="minorHAnsi" w:hAnsiTheme="minorHAnsi" w:cstheme="minorHAnsi"/>
          <w:vertAlign w:val="subscript"/>
        </w:rPr>
        <w:t>D</w:t>
      </w:r>
      <w:r w:rsidRPr="002C62B2">
        <w:rPr>
          <w:rFonts w:asciiTheme="minorHAnsi" w:hAnsiTheme="minorHAnsi" w:cstheme="minorHAnsi"/>
        </w:rPr>
        <w:t xml:space="preserve"> =4,14</w:t>
      </w:r>
      <w:r w:rsidRPr="002C62B2">
        <w:rPr>
          <w:rFonts w:asciiTheme="minorHAnsi" w:hAnsiTheme="minorHAnsi" w:cstheme="minorHAnsi"/>
        </w:rPr>
        <w:tab/>
        <w:t>N</w:t>
      </w:r>
      <w:r w:rsidRPr="002C62B2">
        <w:rPr>
          <w:rFonts w:asciiTheme="minorHAnsi" w:hAnsiTheme="minorHAnsi" w:cstheme="minorHAnsi"/>
          <w:vertAlign w:val="subscript"/>
        </w:rPr>
        <w:t>C</w:t>
      </w:r>
      <w:r w:rsidRPr="002C62B2">
        <w:rPr>
          <w:rFonts w:asciiTheme="minorHAnsi" w:hAnsiTheme="minorHAnsi" w:cstheme="minorHAnsi"/>
        </w:rPr>
        <w:t>=10,31</w:t>
      </w:r>
      <w:r w:rsidRPr="002C62B2">
        <w:rPr>
          <w:rFonts w:asciiTheme="minorHAnsi" w:hAnsiTheme="minorHAnsi" w:cstheme="minorHAnsi"/>
        </w:rPr>
        <w:tab/>
        <w:t>N</w:t>
      </w:r>
      <w:r w:rsidRPr="002C62B2">
        <w:rPr>
          <w:rFonts w:asciiTheme="minorHAnsi" w:hAnsiTheme="minorHAnsi" w:cstheme="minorHAnsi"/>
          <w:vertAlign w:val="subscript"/>
        </w:rPr>
        <w:t>B</w:t>
      </w:r>
      <w:r w:rsidRPr="002C62B2">
        <w:rPr>
          <w:rFonts w:asciiTheme="minorHAnsi" w:hAnsiTheme="minorHAnsi" w:cstheme="minorHAnsi"/>
        </w:rPr>
        <w:t>=0,65</w:t>
      </w:r>
    </w:p>
    <w:p w:rsidR="008E29A7" w:rsidRPr="002C62B2" w:rsidRDefault="008E29A7" w:rsidP="008E29A7">
      <w:pPr>
        <w:rPr>
          <w:rFonts w:asciiTheme="minorHAnsi" w:hAnsiTheme="minorHAnsi" w:cstheme="minorHAnsi"/>
        </w:rPr>
      </w:pPr>
    </w:p>
    <w:p w:rsidR="008E29A7" w:rsidRDefault="008E29A7" w:rsidP="008E29A7">
      <w:pPr>
        <w:pStyle w:val="Akapitzlist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Stopa 2,2x2,2m</w:t>
      </w:r>
    </w:p>
    <w:p w:rsidR="008E29A7" w:rsidRDefault="008E29A7" w:rsidP="008E29A7">
      <w:pPr>
        <w:pStyle w:val="Akapitzlist"/>
        <w:rPr>
          <w:rFonts w:asciiTheme="minorHAnsi" w:hAnsiTheme="minorHAnsi" w:cstheme="minorHAnsi"/>
        </w:rPr>
      </w:pPr>
      <w:proofErr w:type="spellStart"/>
      <w:r>
        <w:rPr>
          <w:rFonts w:asciiTheme="minorHAnsi" w:hAnsiTheme="minorHAnsi" w:cstheme="minorHAnsi"/>
        </w:rPr>
        <w:t>q</w:t>
      </w:r>
      <w:r>
        <w:rPr>
          <w:rFonts w:asciiTheme="minorHAnsi" w:hAnsiTheme="minorHAnsi" w:cstheme="minorHAnsi"/>
          <w:vertAlign w:val="subscript"/>
        </w:rPr>
        <w:t>f</w:t>
      </w:r>
      <w:proofErr w:type="spellEnd"/>
      <w:r>
        <w:rPr>
          <w:rFonts w:asciiTheme="minorHAnsi" w:hAnsiTheme="minorHAnsi" w:cstheme="minorHAnsi"/>
        </w:rPr>
        <w:t xml:space="preserve"> = (1+0,3*1)*10,31*26,7*1+(1+1,5*1)*4,14*18,9*1+(1-0,25*1)*0,65*18,9*2,2 = </w:t>
      </w:r>
    </w:p>
    <w:p w:rsidR="008E29A7" w:rsidRDefault="008E29A7" w:rsidP="008E29A7">
      <w:pPr>
        <w:pStyle w:val="Akapitzlist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= 573 </w:t>
      </w:r>
      <w:proofErr w:type="spellStart"/>
      <w:r>
        <w:rPr>
          <w:rFonts w:asciiTheme="minorHAnsi" w:hAnsiTheme="minorHAnsi" w:cstheme="minorHAnsi"/>
        </w:rPr>
        <w:t>kPa</w:t>
      </w:r>
      <w:proofErr w:type="spellEnd"/>
    </w:p>
    <w:p w:rsidR="008E29A7" w:rsidRDefault="008E29A7" w:rsidP="008E29A7">
      <w:pPr>
        <w:pStyle w:val="Akapitzlist"/>
        <w:rPr>
          <w:rFonts w:asciiTheme="minorHAnsi" w:hAnsiTheme="minorHAnsi" w:cstheme="minorHAnsi"/>
        </w:rPr>
      </w:pPr>
      <w:proofErr w:type="spellStart"/>
      <w:r>
        <w:rPr>
          <w:rFonts w:asciiTheme="minorHAnsi" w:hAnsiTheme="minorHAnsi" w:cstheme="minorHAnsi"/>
        </w:rPr>
        <w:t>mq</w:t>
      </w:r>
      <w:r>
        <w:rPr>
          <w:rFonts w:asciiTheme="minorHAnsi" w:hAnsiTheme="minorHAnsi" w:cstheme="minorHAnsi"/>
          <w:vertAlign w:val="subscript"/>
        </w:rPr>
        <w:t>f</w:t>
      </w:r>
      <w:proofErr w:type="spellEnd"/>
      <w:r>
        <w:rPr>
          <w:rFonts w:asciiTheme="minorHAnsi" w:hAnsiTheme="minorHAnsi" w:cstheme="minorHAnsi"/>
        </w:rPr>
        <w:t xml:space="preserve"> = 0,7*0,9 *573 = 360 </w:t>
      </w:r>
      <w:proofErr w:type="spellStart"/>
      <w:r>
        <w:rPr>
          <w:rFonts w:asciiTheme="minorHAnsi" w:hAnsiTheme="minorHAnsi" w:cstheme="minorHAnsi"/>
        </w:rPr>
        <w:t>kPa</w:t>
      </w:r>
      <w:proofErr w:type="spellEnd"/>
    </w:p>
    <w:p w:rsidR="008E29A7" w:rsidRDefault="008E29A7" w:rsidP="008E29A7">
      <w:pPr>
        <w:pStyle w:val="Akapitzlist"/>
        <w:rPr>
          <w:rFonts w:asciiTheme="minorHAnsi" w:hAnsiTheme="minorHAnsi" w:cstheme="minorHAnsi"/>
        </w:rPr>
      </w:pPr>
    </w:p>
    <w:p w:rsidR="008E29A7" w:rsidRDefault="008E29A7" w:rsidP="008E29A7">
      <w:pPr>
        <w:pStyle w:val="Akapitzlist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Stopa 1,3x1,3m</w:t>
      </w:r>
    </w:p>
    <w:p w:rsidR="008E29A7" w:rsidRDefault="008E29A7" w:rsidP="008E29A7">
      <w:pPr>
        <w:pStyle w:val="Akapitzlist"/>
        <w:rPr>
          <w:rFonts w:asciiTheme="minorHAnsi" w:hAnsiTheme="minorHAnsi" w:cstheme="minorHAnsi"/>
        </w:rPr>
      </w:pPr>
      <w:proofErr w:type="spellStart"/>
      <w:r>
        <w:rPr>
          <w:rFonts w:asciiTheme="minorHAnsi" w:hAnsiTheme="minorHAnsi" w:cstheme="minorHAnsi"/>
        </w:rPr>
        <w:t>q</w:t>
      </w:r>
      <w:r>
        <w:rPr>
          <w:rFonts w:asciiTheme="minorHAnsi" w:hAnsiTheme="minorHAnsi" w:cstheme="minorHAnsi"/>
          <w:vertAlign w:val="subscript"/>
        </w:rPr>
        <w:t>f</w:t>
      </w:r>
      <w:proofErr w:type="spellEnd"/>
      <w:r>
        <w:rPr>
          <w:rFonts w:asciiTheme="minorHAnsi" w:hAnsiTheme="minorHAnsi" w:cstheme="minorHAnsi"/>
        </w:rPr>
        <w:t xml:space="preserve"> = (1+0,3*1)*10,31*26,7*1+(1+1,5*1)*4,14*18,9*1+(1-0,25*1)*0,65*18,9*1,3 = </w:t>
      </w:r>
    </w:p>
    <w:p w:rsidR="008E29A7" w:rsidRDefault="008E29A7" w:rsidP="008E29A7">
      <w:pPr>
        <w:pStyle w:val="Akapitzlist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= 564 </w:t>
      </w:r>
      <w:proofErr w:type="spellStart"/>
      <w:r>
        <w:rPr>
          <w:rFonts w:asciiTheme="minorHAnsi" w:hAnsiTheme="minorHAnsi" w:cstheme="minorHAnsi"/>
        </w:rPr>
        <w:t>kPa</w:t>
      </w:r>
      <w:proofErr w:type="spellEnd"/>
    </w:p>
    <w:p w:rsidR="008E29A7" w:rsidRDefault="008E29A7" w:rsidP="008E29A7">
      <w:pPr>
        <w:pStyle w:val="Akapitzlist"/>
        <w:rPr>
          <w:rFonts w:asciiTheme="minorHAnsi" w:hAnsiTheme="minorHAnsi" w:cstheme="minorHAnsi"/>
        </w:rPr>
      </w:pPr>
      <w:proofErr w:type="spellStart"/>
      <w:r>
        <w:rPr>
          <w:rFonts w:asciiTheme="minorHAnsi" w:hAnsiTheme="minorHAnsi" w:cstheme="minorHAnsi"/>
        </w:rPr>
        <w:t>mq</w:t>
      </w:r>
      <w:r>
        <w:rPr>
          <w:rFonts w:asciiTheme="minorHAnsi" w:hAnsiTheme="minorHAnsi" w:cstheme="minorHAnsi"/>
          <w:vertAlign w:val="subscript"/>
        </w:rPr>
        <w:t>f</w:t>
      </w:r>
      <w:proofErr w:type="spellEnd"/>
      <w:r>
        <w:rPr>
          <w:rFonts w:asciiTheme="minorHAnsi" w:hAnsiTheme="minorHAnsi" w:cstheme="minorHAnsi"/>
        </w:rPr>
        <w:t xml:space="preserve"> = 0,7*0,9 *564 = 355 </w:t>
      </w:r>
      <w:proofErr w:type="spellStart"/>
      <w:r>
        <w:rPr>
          <w:rFonts w:asciiTheme="minorHAnsi" w:hAnsiTheme="minorHAnsi" w:cstheme="minorHAnsi"/>
        </w:rPr>
        <w:t>kPa</w:t>
      </w:r>
      <w:proofErr w:type="spellEnd"/>
    </w:p>
    <w:p w:rsidR="008E29A7" w:rsidRDefault="008E29A7" w:rsidP="008E29A7">
      <w:pPr>
        <w:rPr>
          <w:rFonts w:asciiTheme="minorHAnsi" w:hAnsiTheme="minorHAnsi" w:cstheme="minorHAnsi"/>
        </w:rPr>
      </w:pPr>
    </w:p>
    <w:p w:rsidR="008E29A7" w:rsidRDefault="008E29A7" w:rsidP="008E29A7">
      <w:pPr>
        <w:pStyle w:val="Akapitzlist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Ława fund. Szer. 40cm</w:t>
      </w:r>
    </w:p>
    <w:p w:rsidR="008E29A7" w:rsidRDefault="008E29A7" w:rsidP="008E29A7">
      <w:pPr>
        <w:pStyle w:val="Akapitzlist"/>
        <w:rPr>
          <w:rFonts w:asciiTheme="minorHAnsi" w:hAnsiTheme="minorHAnsi" w:cstheme="minorHAnsi"/>
        </w:rPr>
      </w:pPr>
      <w:proofErr w:type="spellStart"/>
      <w:r>
        <w:rPr>
          <w:rFonts w:asciiTheme="minorHAnsi" w:hAnsiTheme="minorHAnsi" w:cstheme="minorHAnsi"/>
        </w:rPr>
        <w:t>q</w:t>
      </w:r>
      <w:r>
        <w:rPr>
          <w:rFonts w:asciiTheme="minorHAnsi" w:hAnsiTheme="minorHAnsi" w:cstheme="minorHAnsi"/>
          <w:vertAlign w:val="subscript"/>
        </w:rPr>
        <w:t>f</w:t>
      </w:r>
      <w:proofErr w:type="spellEnd"/>
      <w:r>
        <w:rPr>
          <w:rFonts w:asciiTheme="minorHAnsi" w:hAnsiTheme="minorHAnsi" w:cstheme="minorHAnsi"/>
        </w:rPr>
        <w:t xml:space="preserve"> = (1+0,3*0,01)*10,31*26,7+(1+1,5*,01)*4,14*18,9*1+</w:t>
      </w:r>
    </w:p>
    <w:p w:rsidR="008E29A7" w:rsidRDefault="008E29A7" w:rsidP="008E29A7">
      <w:pPr>
        <w:pStyle w:val="Akapitzlist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(1-0,25*0,01)*0,65*18,9*0,4= 360 </w:t>
      </w:r>
      <w:proofErr w:type="spellStart"/>
      <w:r>
        <w:rPr>
          <w:rFonts w:asciiTheme="minorHAnsi" w:hAnsiTheme="minorHAnsi" w:cstheme="minorHAnsi"/>
        </w:rPr>
        <w:t>kPa</w:t>
      </w:r>
      <w:proofErr w:type="spellEnd"/>
    </w:p>
    <w:p w:rsidR="008E29A7" w:rsidRDefault="008E29A7" w:rsidP="008E29A7">
      <w:pPr>
        <w:pStyle w:val="Akapitzlist"/>
        <w:rPr>
          <w:rFonts w:asciiTheme="minorHAnsi" w:hAnsiTheme="minorHAnsi" w:cstheme="minorHAnsi"/>
        </w:rPr>
      </w:pPr>
      <w:proofErr w:type="spellStart"/>
      <w:r>
        <w:rPr>
          <w:rFonts w:asciiTheme="minorHAnsi" w:hAnsiTheme="minorHAnsi" w:cstheme="minorHAnsi"/>
        </w:rPr>
        <w:t>mq</w:t>
      </w:r>
      <w:r>
        <w:rPr>
          <w:rFonts w:asciiTheme="minorHAnsi" w:hAnsiTheme="minorHAnsi" w:cstheme="minorHAnsi"/>
          <w:vertAlign w:val="subscript"/>
        </w:rPr>
        <w:t>f</w:t>
      </w:r>
      <w:proofErr w:type="spellEnd"/>
      <w:r>
        <w:rPr>
          <w:rFonts w:asciiTheme="minorHAnsi" w:hAnsiTheme="minorHAnsi" w:cstheme="minorHAnsi"/>
        </w:rPr>
        <w:t xml:space="preserve"> = 0,7*0,9 *360 = 226 </w:t>
      </w:r>
      <w:proofErr w:type="spellStart"/>
      <w:r>
        <w:rPr>
          <w:rFonts w:asciiTheme="minorHAnsi" w:hAnsiTheme="minorHAnsi" w:cstheme="minorHAnsi"/>
        </w:rPr>
        <w:t>kPa</w:t>
      </w:r>
      <w:proofErr w:type="spellEnd"/>
    </w:p>
    <w:p w:rsidR="008E29A7" w:rsidRDefault="008E29A7" w:rsidP="008E29A7">
      <w:pPr>
        <w:pStyle w:val="Akapitzlist"/>
        <w:rPr>
          <w:rFonts w:asciiTheme="minorHAnsi" w:hAnsiTheme="minorHAnsi" w:cstheme="minorHAnsi"/>
        </w:rPr>
      </w:pPr>
    </w:p>
    <w:p w:rsidR="008E29A7" w:rsidRPr="00DA7E3A" w:rsidRDefault="008E29A7" w:rsidP="008E29A7">
      <w:pPr>
        <w:pStyle w:val="Akapitzlist"/>
        <w:rPr>
          <w:rFonts w:asciiTheme="minorHAnsi" w:hAnsiTheme="minorHAnsi" w:cstheme="minorHAnsi"/>
          <w:lang w:val="en-US"/>
        </w:rPr>
      </w:pPr>
      <w:proofErr w:type="spellStart"/>
      <w:r w:rsidRPr="00DA7E3A">
        <w:rPr>
          <w:rFonts w:asciiTheme="minorHAnsi" w:hAnsiTheme="minorHAnsi" w:cstheme="minorHAnsi"/>
          <w:lang w:val="en-US"/>
        </w:rPr>
        <w:t>Ława</w:t>
      </w:r>
      <w:proofErr w:type="spellEnd"/>
      <w:r w:rsidRPr="00DA7E3A">
        <w:rPr>
          <w:rFonts w:asciiTheme="minorHAnsi" w:hAnsiTheme="minorHAnsi" w:cstheme="minorHAnsi"/>
          <w:lang w:val="en-US"/>
        </w:rPr>
        <w:t xml:space="preserve"> fund. </w:t>
      </w:r>
      <w:proofErr w:type="spellStart"/>
      <w:r w:rsidRPr="00DA7E3A">
        <w:rPr>
          <w:rFonts w:asciiTheme="minorHAnsi" w:hAnsiTheme="minorHAnsi" w:cstheme="minorHAnsi"/>
          <w:lang w:val="en-US"/>
        </w:rPr>
        <w:t>Szer</w:t>
      </w:r>
      <w:proofErr w:type="spellEnd"/>
      <w:r w:rsidRPr="00DA7E3A">
        <w:rPr>
          <w:rFonts w:asciiTheme="minorHAnsi" w:hAnsiTheme="minorHAnsi" w:cstheme="minorHAnsi"/>
          <w:lang w:val="en-US"/>
        </w:rPr>
        <w:t>. 80cm</w:t>
      </w:r>
    </w:p>
    <w:p w:rsidR="008E29A7" w:rsidRPr="00DA7E3A" w:rsidRDefault="008E29A7" w:rsidP="008E29A7">
      <w:pPr>
        <w:pStyle w:val="Akapitzlist"/>
        <w:rPr>
          <w:rFonts w:asciiTheme="minorHAnsi" w:hAnsiTheme="minorHAnsi" w:cstheme="minorHAnsi"/>
          <w:lang w:val="en-US"/>
        </w:rPr>
      </w:pPr>
      <w:proofErr w:type="spellStart"/>
      <w:r w:rsidRPr="00DA7E3A">
        <w:rPr>
          <w:rFonts w:asciiTheme="minorHAnsi" w:hAnsiTheme="minorHAnsi" w:cstheme="minorHAnsi"/>
          <w:lang w:val="en-US"/>
        </w:rPr>
        <w:t>q</w:t>
      </w:r>
      <w:r w:rsidRPr="00DA7E3A">
        <w:rPr>
          <w:rFonts w:asciiTheme="minorHAnsi" w:hAnsiTheme="minorHAnsi" w:cstheme="minorHAnsi"/>
          <w:vertAlign w:val="subscript"/>
          <w:lang w:val="en-US"/>
        </w:rPr>
        <w:t>f</w:t>
      </w:r>
      <w:proofErr w:type="spellEnd"/>
      <w:r w:rsidRPr="00DA7E3A">
        <w:rPr>
          <w:rFonts w:asciiTheme="minorHAnsi" w:hAnsiTheme="minorHAnsi" w:cstheme="minorHAnsi"/>
          <w:lang w:val="en-US"/>
        </w:rPr>
        <w:t xml:space="preserve"> = (1+0,3*0,01)*10,31*26,7+(1+1,5*,01)*4,14*18,9*1+</w:t>
      </w:r>
    </w:p>
    <w:p w:rsidR="008E29A7" w:rsidRPr="00DA7E3A" w:rsidRDefault="008E29A7" w:rsidP="008E29A7">
      <w:pPr>
        <w:pStyle w:val="Akapitzlist"/>
        <w:rPr>
          <w:rFonts w:asciiTheme="minorHAnsi" w:hAnsiTheme="minorHAnsi" w:cstheme="minorHAnsi"/>
          <w:lang w:val="en-US"/>
        </w:rPr>
      </w:pPr>
      <w:r w:rsidRPr="00DA7E3A">
        <w:rPr>
          <w:rFonts w:asciiTheme="minorHAnsi" w:hAnsiTheme="minorHAnsi" w:cstheme="minorHAnsi"/>
          <w:lang w:val="en-US"/>
        </w:rPr>
        <w:t>(1-0,25*0,01)*0,65*18,9*0,8= 365 kPa</w:t>
      </w:r>
    </w:p>
    <w:p w:rsidR="008E29A7" w:rsidRPr="00DA7E3A" w:rsidRDefault="008E29A7" w:rsidP="008E29A7">
      <w:pPr>
        <w:pStyle w:val="Akapitzlist"/>
        <w:rPr>
          <w:rFonts w:asciiTheme="minorHAnsi" w:hAnsiTheme="minorHAnsi" w:cstheme="minorHAnsi"/>
          <w:lang w:val="en-US"/>
        </w:rPr>
      </w:pPr>
      <w:proofErr w:type="spellStart"/>
      <w:r w:rsidRPr="00DA7E3A">
        <w:rPr>
          <w:rFonts w:asciiTheme="minorHAnsi" w:hAnsiTheme="minorHAnsi" w:cstheme="minorHAnsi"/>
          <w:lang w:val="en-US"/>
        </w:rPr>
        <w:t>mq</w:t>
      </w:r>
      <w:r w:rsidRPr="00DA7E3A">
        <w:rPr>
          <w:rFonts w:asciiTheme="minorHAnsi" w:hAnsiTheme="minorHAnsi" w:cstheme="minorHAnsi"/>
          <w:vertAlign w:val="subscript"/>
          <w:lang w:val="en-US"/>
        </w:rPr>
        <w:t>f</w:t>
      </w:r>
      <w:proofErr w:type="spellEnd"/>
      <w:r w:rsidRPr="00DA7E3A">
        <w:rPr>
          <w:rFonts w:asciiTheme="minorHAnsi" w:hAnsiTheme="minorHAnsi" w:cstheme="minorHAnsi"/>
          <w:lang w:val="en-US"/>
        </w:rPr>
        <w:t xml:space="preserve"> = 0,7*0,9 *365 = 230 kPa</w:t>
      </w:r>
    </w:p>
    <w:p w:rsidR="008E29A7" w:rsidRPr="00DA7E3A" w:rsidRDefault="008E29A7" w:rsidP="008E29A7">
      <w:pPr>
        <w:pStyle w:val="Akapitzlist"/>
        <w:rPr>
          <w:rFonts w:asciiTheme="minorHAnsi" w:hAnsiTheme="minorHAnsi" w:cstheme="minorHAnsi"/>
          <w:lang w:val="en-US"/>
        </w:rPr>
      </w:pPr>
    </w:p>
    <w:p w:rsidR="008E29A7" w:rsidRPr="00DA7E3A" w:rsidRDefault="008E29A7" w:rsidP="008E29A7">
      <w:pPr>
        <w:pStyle w:val="Akapitzlist"/>
        <w:rPr>
          <w:rFonts w:asciiTheme="minorHAnsi" w:hAnsiTheme="minorHAnsi" w:cstheme="minorHAnsi"/>
          <w:lang w:val="en-US"/>
        </w:rPr>
      </w:pPr>
      <w:r w:rsidRPr="00DA7E3A">
        <w:rPr>
          <w:rFonts w:asciiTheme="minorHAnsi" w:hAnsiTheme="minorHAnsi" w:cstheme="minorHAnsi"/>
          <w:lang w:val="en-US"/>
        </w:rPr>
        <w:t xml:space="preserve"> </w:t>
      </w:r>
      <w:proofErr w:type="spellStart"/>
      <w:r w:rsidRPr="00DA7E3A">
        <w:rPr>
          <w:rFonts w:asciiTheme="minorHAnsi" w:hAnsiTheme="minorHAnsi" w:cstheme="minorHAnsi"/>
          <w:lang w:val="en-US"/>
        </w:rPr>
        <w:t>Ława</w:t>
      </w:r>
      <w:proofErr w:type="spellEnd"/>
      <w:r w:rsidRPr="00DA7E3A">
        <w:rPr>
          <w:rFonts w:asciiTheme="minorHAnsi" w:hAnsiTheme="minorHAnsi" w:cstheme="minorHAnsi"/>
          <w:lang w:val="en-US"/>
        </w:rPr>
        <w:t xml:space="preserve"> fund. Szer.150cm</w:t>
      </w:r>
    </w:p>
    <w:p w:rsidR="008E29A7" w:rsidRPr="00DA7E3A" w:rsidRDefault="008E29A7" w:rsidP="008E29A7">
      <w:pPr>
        <w:pStyle w:val="Akapitzlist"/>
        <w:rPr>
          <w:rFonts w:asciiTheme="minorHAnsi" w:hAnsiTheme="minorHAnsi" w:cstheme="minorHAnsi"/>
          <w:lang w:val="en-US"/>
        </w:rPr>
      </w:pPr>
      <w:proofErr w:type="spellStart"/>
      <w:r w:rsidRPr="00DA7E3A">
        <w:rPr>
          <w:rFonts w:asciiTheme="minorHAnsi" w:hAnsiTheme="minorHAnsi" w:cstheme="minorHAnsi"/>
          <w:lang w:val="en-US"/>
        </w:rPr>
        <w:t>q</w:t>
      </w:r>
      <w:r w:rsidRPr="00DA7E3A">
        <w:rPr>
          <w:rFonts w:asciiTheme="minorHAnsi" w:hAnsiTheme="minorHAnsi" w:cstheme="minorHAnsi"/>
          <w:vertAlign w:val="subscript"/>
          <w:lang w:val="en-US"/>
        </w:rPr>
        <w:t>f</w:t>
      </w:r>
      <w:proofErr w:type="spellEnd"/>
      <w:r w:rsidRPr="00DA7E3A">
        <w:rPr>
          <w:rFonts w:asciiTheme="minorHAnsi" w:hAnsiTheme="minorHAnsi" w:cstheme="minorHAnsi"/>
          <w:lang w:val="en-US"/>
        </w:rPr>
        <w:t xml:space="preserve"> = (1+0,3*0,01)*10,31*26,7+(1+1,5*,01)*4,14*18,9*1+</w:t>
      </w:r>
    </w:p>
    <w:p w:rsidR="008E29A7" w:rsidRPr="00DA7E3A" w:rsidRDefault="008E29A7" w:rsidP="008E29A7">
      <w:pPr>
        <w:pStyle w:val="Akapitzlist"/>
        <w:rPr>
          <w:rFonts w:asciiTheme="minorHAnsi" w:hAnsiTheme="minorHAnsi" w:cstheme="minorHAnsi"/>
          <w:lang w:val="en-US"/>
        </w:rPr>
      </w:pPr>
      <w:r w:rsidRPr="00DA7E3A">
        <w:rPr>
          <w:rFonts w:asciiTheme="minorHAnsi" w:hAnsiTheme="minorHAnsi" w:cstheme="minorHAnsi"/>
          <w:lang w:val="en-US"/>
        </w:rPr>
        <w:t>(1-0,25*0,01)*0,65*18,9*1,5= 373 kPa</w:t>
      </w:r>
    </w:p>
    <w:p w:rsidR="008E29A7" w:rsidRPr="00DA7E3A" w:rsidRDefault="008E29A7" w:rsidP="008E29A7">
      <w:pPr>
        <w:pStyle w:val="Akapitzlist"/>
        <w:rPr>
          <w:rFonts w:asciiTheme="minorHAnsi" w:hAnsiTheme="minorHAnsi" w:cstheme="minorHAnsi"/>
          <w:lang w:val="en-US"/>
        </w:rPr>
      </w:pPr>
      <w:proofErr w:type="spellStart"/>
      <w:r w:rsidRPr="00DA7E3A">
        <w:rPr>
          <w:rFonts w:asciiTheme="minorHAnsi" w:hAnsiTheme="minorHAnsi" w:cstheme="minorHAnsi"/>
          <w:lang w:val="en-US"/>
        </w:rPr>
        <w:t>mq</w:t>
      </w:r>
      <w:r w:rsidRPr="00DA7E3A">
        <w:rPr>
          <w:rFonts w:asciiTheme="minorHAnsi" w:hAnsiTheme="minorHAnsi" w:cstheme="minorHAnsi"/>
          <w:vertAlign w:val="subscript"/>
          <w:lang w:val="en-US"/>
        </w:rPr>
        <w:t>f</w:t>
      </w:r>
      <w:proofErr w:type="spellEnd"/>
      <w:r w:rsidRPr="00DA7E3A">
        <w:rPr>
          <w:rFonts w:asciiTheme="minorHAnsi" w:hAnsiTheme="minorHAnsi" w:cstheme="minorHAnsi"/>
          <w:lang w:val="en-US"/>
        </w:rPr>
        <w:t xml:space="preserve"> = 0,7*0,9 *355 = 235 kPa</w:t>
      </w:r>
    </w:p>
    <w:p w:rsidR="008E29A7" w:rsidRPr="00DA7E3A" w:rsidRDefault="008E29A7" w:rsidP="008E29A7">
      <w:pPr>
        <w:pStyle w:val="Akapitzlist"/>
        <w:rPr>
          <w:rFonts w:asciiTheme="minorHAnsi" w:hAnsiTheme="minorHAnsi" w:cstheme="minorHAnsi"/>
          <w:color w:val="FF0000"/>
          <w:lang w:val="en-US"/>
        </w:rPr>
      </w:pPr>
    </w:p>
    <w:p w:rsidR="008E29A7" w:rsidRPr="002C62B2" w:rsidRDefault="008E29A7" w:rsidP="008E29A7">
      <w:pPr>
        <w:pStyle w:val="Akapitzlist"/>
        <w:widowControl w:val="0"/>
        <w:numPr>
          <w:ilvl w:val="1"/>
          <w:numId w:val="39"/>
        </w:numPr>
        <w:spacing w:after="0" w:line="240" w:lineRule="auto"/>
        <w:rPr>
          <w:rFonts w:asciiTheme="minorHAnsi" w:hAnsiTheme="minorHAnsi" w:cstheme="minorHAnsi"/>
          <w:b/>
        </w:rPr>
      </w:pPr>
      <w:r w:rsidRPr="002C62B2">
        <w:rPr>
          <w:rFonts w:asciiTheme="minorHAnsi" w:hAnsiTheme="minorHAnsi" w:cstheme="minorHAnsi"/>
          <w:b/>
        </w:rPr>
        <w:t>Stopy fundamentowe</w:t>
      </w:r>
    </w:p>
    <w:p w:rsidR="008E29A7" w:rsidRDefault="008E29A7" w:rsidP="008E29A7">
      <w:pPr>
        <w:ind w:left="720"/>
        <w:rPr>
          <w:rFonts w:asciiTheme="minorHAnsi" w:hAnsiTheme="minorHAnsi" w:cstheme="minorHAnsi"/>
          <w:b/>
          <w:color w:val="FF0000"/>
        </w:rPr>
      </w:pPr>
    </w:p>
    <w:p w:rsidR="008E29A7" w:rsidRDefault="008E29A7" w:rsidP="008E29A7">
      <w:pPr>
        <w:ind w:firstLine="709"/>
        <w:rPr>
          <w:sz w:val="22"/>
        </w:rPr>
      </w:pPr>
      <w:r>
        <w:t>Słupy w osi “4”</w:t>
      </w:r>
    </w:p>
    <w:p w:rsidR="008E29A7" w:rsidRDefault="008E29A7" w:rsidP="003E43F5">
      <w:pPr>
        <w:ind w:left="708" w:firstLine="720"/>
      </w:pPr>
      <w:r>
        <w:t xml:space="preserve">N=1200 </w:t>
      </w:r>
      <w:proofErr w:type="spellStart"/>
      <w:r>
        <w:t>kN</w:t>
      </w:r>
      <w:proofErr w:type="spellEnd"/>
    </w:p>
    <w:p w:rsidR="008E29A7" w:rsidRDefault="008E29A7" w:rsidP="003E43F5">
      <w:pPr>
        <w:ind w:left="708" w:firstLine="720"/>
      </w:pPr>
      <w:r>
        <w:t>Przyjęto stopę 2x2m</w:t>
      </w:r>
    </w:p>
    <w:p w:rsidR="008E29A7" w:rsidRDefault="008E29A7" w:rsidP="003E43F5">
      <w:pPr>
        <w:ind w:left="708" w:firstLine="720"/>
        <w:rPr>
          <w:rFonts w:cstheme="minorHAnsi"/>
        </w:rPr>
      </w:pPr>
      <w:r>
        <w:rPr>
          <w:rFonts w:ascii="Symbol" w:hAnsi="Symbol"/>
        </w:rPr>
        <w:t></w:t>
      </w:r>
      <w:r>
        <w:rPr>
          <w:rFonts w:cstheme="minorHAnsi"/>
        </w:rPr>
        <w:t xml:space="preserve"> = (1200+2*2*24*1,35)/(2*2) = 332 </w:t>
      </w:r>
      <w:proofErr w:type="spellStart"/>
      <w:r>
        <w:rPr>
          <w:rFonts w:cstheme="minorHAnsi"/>
        </w:rPr>
        <w:t>kPa</w:t>
      </w:r>
      <w:proofErr w:type="spellEnd"/>
      <w:r>
        <w:rPr>
          <w:rFonts w:cstheme="minorHAnsi"/>
        </w:rPr>
        <w:t xml:space="preserve"> &lt; 360 </w:t>
      </w:r>
      <w:proofErr w:type="spellStart"/>
      <w:r>
        <w:rPr>
          <w:rFonts w:cstheme="minorHAnsi"/>
        </w:rPr>
        <w:t>kPa</w:t>
      </w:r>
      <w:proofErr w:type="spellEnd"/>
    </w:p>
    <w:p w:rsidR="008E29A7" w:rsidRDefault="008E29A7" w:rsidP="008E29A7">
      <w:pPr>
        <w:ind w:firstLine="720"/>
        <w:rPr>
          <w:rFonts w:cstheme="minorHAnsi"/>
        </w:rPr>
      </w:pPr>
      <w:r>
        <w:rPr>
          <w:rFonts w:cstheme="minorHAnsi"/>
        </w:rPr>
        <w:t>Słupy w osi “5”</w:t>
      </w:r>
    </w:p>
    <w:p w:rsidR="008E29A7" w:rsidRDefault="008E29A7" w:rsidP="003E43F5">
      <w:pPr>
        <w:ind w:left="708" w:firstLine="720"/>
        <w:rPr>
          <w:rFonts w:cstheme="minorBidi"/>
        </w:rPr>
      </w:pPr>
      <w:r>
        <w:t xml:space="preserve">N=1400 </w:t>
      </w:r>
      <w:proofErr w:type="spellStart"/>
      <w:r>
        <w:t>kN</w:t>
      </w:r>
      <w:proofErr w:type="spellEnd"/>
    </w:p>
    <w:p w:rsidR="008E29A7" w:rsidRDefault="008E29A7" w:rsidP="003E43F5">
      <w:pPr>
        <w:ind w:left="708" w:firstLine="720"/>
      </w:pPr>
      <w:r>
        <w:t>Przyjęto stopę 2,2x2,2m</w:t>
      </w:r>
    </w:p>
    <w:p w:rsidR="008E29A7" w:rsidRDefault="008E29A7" w:rsidP="003E43F5">
      <w:pPr>
        <w:ind w:left="708" w:firstLine="720"/>
        <w:rPr>
          <w:rFonts w:cstheme="minorHAnsi"/>
        </w:rPr>
      </w:pPr>
      <w:r>
        <w:rPr>
          <w:rFonts w:ascii="Symbol" w:hAnsi="Symbol"/>
        </w:rPr>
        <w:t></w:t>
      </w:r>
      <w:r>
        <w:rPr>
          <w:rFonts w:cstheme="minorHAnsi"/>
        </w:rPr>
        <w:t xml:space="preserve"> = (1400+2,2*2,2*24*1,35)/(2,2*2,2) = 321 </w:t>
      </w:r>
      <w:proofErr w:type="spellStart"/>
      <w:r>
        <w:rPr>
          <w:rFonts w:cstheme="minorHAnsi"/>
        </w:rPr>
        <w:t>kPa</w:t>
      </w:r>
      <w:proofErr w:type="spellEnd"/>
      <w:r>
        <w:rPr>
          <w:rFonts w:cstheme="minorHAnsi"/>
        </w:rPr>
        <w:t xml:space="preserve"> &lt; 360 </w:t>
      </w:r>
      <w:proofErr w:type="spellStart"/>
      <w:r>
        <w:rPr>
          <w:rFonts w:cstheme="minorHAnsi"/>
        </w:rPr>
        <w:t>kPa</w:t>
      </w:r>
      <w:proofErr w:type="spellEnd"/>
    </w:p>
    <w:p w:rsidR="008E29A7" w:rsidRDefault="008E29A7" w:rsidP="008E29A7">
      <w:pPr>
        <w:ind w:firstLine="720"/>
        <w:rPr>
          <w:rFonts w:cstheme="minorHAnsi"/>
        </w:rPr>
      </w:pPr>
      <w:r>
        <w:rPr>
          <w:rFonts w:cstheme="minorHAnsi"/>
        </w:rPr>
        <w:t>Słupy w osi “6”</w:t>
      </w:r>
    </w:p>
    <w:p w:rsidR="008E29A7" w:rsidRDefault="008E29A7" w:rsidP="003E43F5">
      <w:pPr>
        <w:ind w:left="708" w:firstLine="720"/>
        <w:rPr>
          <w:rFonts w:cstheme="minorBidi"/>
        </w:rPr>
      </w:pPr>
      <w:r>
        <w:t xml:space="preserve">N=450 </w:t>
      </w:r>
      <w:proofErr w:type="spellStart"/>
      <w:r>
        <w:t>kN</w:t>
      </w:r>
      <w:proofErr w:type="spellEnd"/>
    </w:p>
    <w:p w:rsidR="008E29A7" w:rsidRDefault="008E29A7" w:rsidP="003E43F5">
      <w:pPr>
        <w:ind w:left="708" w:firstLine="720"/>
      </w:pPr>
      <w:r>
        <w:t>Przyjęto stopę 1,8x1,8m</w:t>
      </w:r>
    </w:p>
    <w:p w:rsidR="008E29A7" w:rsidRDefault="008E29A7" w:rsidP="003E43F5">
      <w:pPr>
        <w:ind w:left="708" w:firstLine="720"/>
        <w:rPr>
          <w:rFonts w:cstheme="minorHAnsi"/>
        </w:rPr>
      </w:pPr>
      <w:r>
        <w:rPr>
          <w:rFonts w:ascii="Symbol" w:hAnsi="Symbol"/>
        </w:rPr>
        <w:t></w:t>
      </w:r>
      <w:r>
        <w:rPr>
          <w:rFonts w:cstheme="minorHAnsi"/>
        </w:rPr>
        <w:t xml:space="preserve"> = (950+1,8*1,8*24*1,35)/(1,8*1,8) = 325 </w:t>
      </w:r>
      <w:proofErr w:type="spellStart"/>
      <w:r>
        <w:rPr>
          <w:rFonts w:cstheme="minorHAnsi"/>
        </w:rPr>
        <w:t>kPa</w:t>
      </w:r>
      <w:proofErr w:type="spellEnd"/>
      <w:r>
        <w:rPr>
          <w:rFonts w:cstheme="minorHAnsi"/>
        </w:rPr>
        <w:t xml:space="preserve"> &lt; 355 </w:t>
      </w:r>
      <w:proofErr w:type="spellStart"/>
      <w:r>
        <w:rPr>
          <w:rFonts w:cstheme="minorHAnsi"/>
        </w:rPr>
        <w:t>kPa</w:t>
      </w:r>
      <w:proofErr w:type="spellEnd"/>
    </w:p>
    <w:p w:rsidR="008E29A7" w:rsidRPr="006A0194" w:rsidRDefault="008E29A7" w:rsidP="008E29A7">
      <w:pPr>
        <w:pStyle w:val="Akapitzlist"/>
        <w:rPr>
          <w:b/>
        </w:rPr>
      </w:pPr>
    </w:p>
    <w:p w:rsidR="008E29A7" w:rsidRPr="00DC39FF" w:rsidRDefault="008E29A7" w:rsidP="008E29A7">
      <w:pPr>
        <w:pStyle w:val="Akapitzlist"/>
        <w:widowControl w:val="0"/>
        <w:numPr>
          <w:ilvl w:val="1"/>
          <w:numId w:val="39"/>
        </w:numPr>
        <w:spacing w:after="0" w:line="240" w:lineRule="auto"/>
        <w:rPr>
          <w:rFonts w:asciiTheme="minorHAnsi" w:hAnsiTheme="minorHAnsi" w:cstheme="minorHAnsi"/>
          <w:b/>
        </w:rPr>
      </w:pPr>
      <w:r w:rsidRPr="00DC39FF">
        <w:rPr>
          <w:rFonts w:asciiTheme="minorHAnsi" w:hAnsiTheme="minorHAnsi" w:cstheme="minorHAnsi"/>
          <w:b/>
        </w:rPr>
        <w:t>Ławy fundamentowe</w:t>
      </w:r>
    </w:p>
    <w:p w:rsidR="008E29A7" w:rsidRPr="00DC39FF" w:rsidRDefault="008E29A7" w:rsidP="003E43F5">
      <w:pPr>
        <w:pStyle w:val="Akapitzlist"/>
        <w:spacing w:after="0" w:line="259" w:lineRule="auto"/>
        <w:ind w:left="792"/>
        <w:rPr>
          <w:rFonts w:asciiTheme="minorHAnsi" w:hAnsiTheme="minorHAnsi" w:cstheme="minorHAnsi"/>
        </w:rPr>
      </w:pPr>
      <w:r w:rsidRPr="00DC39FF">
        <w:rPr>
          <w:rFonts w:asciiTheme="minorHAnsi" w:hAnsiTheme="minorHAnsi" w:cstheme="minorHAnsi"/>
        </w:rPr>
        <w:t>Ława fun</w:t>
      </w:r>
      <w:r>
        <w:rPr>
          <w:rFonts w:asciiTheme="minorHAnsi" w:hAnsiTheme="minorHAnsi" w:cstheme="minorHAnsi"/>
        </w:rPr>
        <w:t>damentowa pod ściany wewnętrzne</w:t>
      </w:r>
    </w:p>
    <w:p w:rsidR="008E29A7" w:rsidRPr="00DC39FF" w:rsidRDefault="008E29A7" w:rsidP="003E43F5">
      <w:pPr>
        <w:ind w:left="1416"/>
        <w:rPr>
          <w:rFonts w:asciiTheme="minorHAnsi" w:hAnsiTheme="minorHAnsi" w:cstheme="minorHAnsi"/>
        </w:rPr>
      </w:pPr>
      <w:r w:rsidRPr="00DC39FF">
        <w:rPr>
          <w:rFonts w:asciiTheme="minorHAnsi" w:hAnsiTheme="minorHAnsi" w:cstheme="minorHAnsi"/>
        </w:rPr>
        <w:t xml:space="preserve">Obciążenie ławy : q=70*0,87 =  60 </w:t>
      </w:r>
      <w:proofErr w:type="spellStart"/>
      <w:r w:rsidRPr="00DC39FF">
        <w:rPr>
          <w:rFonts w:asciiTheme="minorHAnsi" w:hAnsiTheme="minorHAnsi" w:cstheme="minorHAnsi"/>
        </w:rPr>
        <w:t>kN</w:t>
      </w:r>
      <w:proofErr w:type="spellEnd"/>
      <w:r w:rsidRPr="00DC39FF">
        <w:rPr>
          <w:rFonts w:asciiTheme="minorHAnsi" w:hAnsiTheme="minorHAnsi" w:cstheme="minorHAnsi"/>
        </w:rPr>
        <w:t>/m</w:t>
      </w:r>
    </w:p>
    <w:p w:rsidR="008E29A7" w:rsidRPr="00DC39FF" w:rsidRDefault="008E29A7" w:rsidP="003E43F5">
      <w:pPr>
        <w:pStyle w:val="Akapitzlist"/>
        <w:ind w:left="1416"/>
      </w:pPr>
      <w:r w:rsidRPr="00DC39FF">
        <w:rPr>
          <w:rFonts w:asciiTheme="minorHAnsi" w:hAnsiTheme="minorHAnsi" w:cstheme="minorHAnsi"/>
        </w:rPr>
        <w:t>Przyjęto ławę szer. 40cm,  zagłębioną 1m poniżej posadzki piwnic</w:t>
      </w:r>
      <w:r w:rsidRPr="00DC39FF">
        <w:t>.</w:t>
      </w:r>
    </w:p>
    <w:p w:rsidR="008E29A7" w:rsidRPr="00DC39FF" w:rsidRDefault="008E29A7" w:rsidP="003E43F5">
      <w:pPr>
        <w:pStyle w:val="Akapitzlist"/>
        <w:ind w:left="1488"/>
        <w:rPr>
          <w:rFonts w:asciiTheme="minorHAnsi" w:hAnsiTheme="minorHAnsi" w:cstheme="minorHAnsi"/>
        </w:rPr>
      </w:pPr>
      <w:r w:rsidRPr="00DC39FF">
        <w:rPr>
          <w:rFonts w:ascii="Symbol" w:hAnsi="Symbol"/>
        </w:rPr>
        <w:t></w:t>
      </w:r>
      <w:r w:rsidRPr="00DC39FF">
        <w:rPr>
          <w:rFonts w:cstheme="minorHAnsi"/>
        </w:rPr>
        <w:t xml:space="preserve"> </w:t>
      </w:r>
      <w:r w:rsidRPr="00DC39FF">
        <w:rPr>
          <w:rFonts w:asciiTheme="minorHAnsi" w:hAnsiTheme="minorHAnsi" w:cstheme="minorHAnsi"/>
        </w:rPr>
        <w:t>=  (60+0,4*1*22)/(0,4*1) =</w:t>
      </w:r>
      <w:r>
        <w:rPr>
          <w:rFonts w:asciiTheme="minorHAnsi" w:hAnsiTheme="minorHAnsi" w:cstheme="minorHAnsi"/>
        </w:rPr>
        <w:t xml:space="preserve"> 172 </w:t>
      </w:r>
      <w:proofErr w:type="spellStart"/>
      <w:r>
        <w:rPr>
          <w:rFonts w:asciiTheme="minorHAnsi" w:hAnsiTheme="minorHAnsi" w:cstheme="minorHAnsi"/>
        </w:rPr>
        <w:t>kPa</w:t>
      </w:r>
      <w:proofErr w:type="spellEnd"/>
      <w:r>
        <w:rPr>
          <w:rFonts w:asciiTheme="minorHAnsi" w:hAnsiTheme="minorHAnsi" w:cstheme="minorHAnsi"/>
        </w:rPr>
        <w:t xml:space="preserve"> &lt; 226</w:t>
      </w:r>
      <w:r w:rsidRPr="00DC39FF">
        <w:rPr>
          <w:rFonts w:asciiTheme="minorHAnsi" w:hAnsiTheme="minorHAnsi" w:cstheme="minorHAnsi"/>
        </w:rPr>
        <w:t xml:space="preserve"> </w:t>
      </w:r>
      <w:proofErr w:type="spellStart"/>
      <w:r w:rsidRPr="00DC39FF">
        <w:rPr>
          <w:rFonts w:asciiTheme="minorHAnsi" w:hAnsiTheme="minorHAnsi" w:cstheme="minorHAnsi"/>
        </w:rPr>
        <w:t>kPa</w:t>
      </w:r>
      <w:proofErr w:type="spellEnd"/>
    </w:p>
    <w:p w:rsidR="008E29A7" w:rsidRPr="00DC39FF" w:rsidRDefault="008E29A7" w:rsidP="008E29A7">
      <w:pPr>
        <w:pStyle w:val="Akapitzlist"/>
        <w:rPr>
          <w:rFonts w:asciiTheme="minorHAnsi" w:hAnsiTheme="minorHAnsi" w:cstheme="minorHAnsi"/>
        </w:rPr>
      </w:pPr>
    </w:p>
    <w:p w:rsidR="008E29A7" w:rsidRPr="00DC39FF" w:rsidRDefault="008E29A7" w:rsidP="003E43F5">
      <w:pPr>
        <w:pStyle w:val="Akapitzlist"/>
        <w:spacing w:after="0" w:line="259" w:lineRule="auto"/>
        <w:ind w:left="792"/>
        <w:rPr>
          <w:rFonts w:asciiTheme="minorHAnsi" w:hAnsiTheme="minorHAnsi" w:cstheme="minorHAnsi"/>
        </w:rPr>
      </w:pPr>
      <w:r w:rsidRPr="00DC39FF">
        <w:rPr>
          <w:rFonts w:asciiTheme="minorHAnsi" w:hAnsiTheme="minorHAnsi" w:cstheme="minorHAnsi"/>
        </w:rPr>
        <w:t xml:space="preserve">Ława fundamentowa pod ścianę elewacyjną </w:t>
      </w:r>
    </w:p>
    <w:p w:rsidR="008E29A7" w:rsidRPr="00DC39FF" w:rsidRDefault="008E29A7" w:rsidP="003E43F5">
      <w:pPr>
        <w:ind w:left="1416"/>
        <w:rPr>
          <w:rFonts w:asciiTheme="minorHAnsi" w:hAnsiTheme="minorHAnsi" w:cstheme="minorHAnsi"/>
        </w:rPr>
      </w:pPr>
      <w:r w:rsidRPr="00DC39FF">
        <w:rPr>
          <w:rFonts w:asciiTheme="minorHAnsi" w:hAnsiTheme="minorHAnsi" w:cstheme="minorHAnsi"/>
        </w:rPr>
        <w:t xml:space="preserve">Obciążenie ławy : q=(480/3,6+50)*0,87 =  160 </w:t>
      </w:r>
      <w:proofErr w:type="spellStart"/>
      <w:r w:rsidRPr="00DC39FF">
        <w:rPr>
          <w:rFonts w:asciiTheme="minorHAnsi" w:hAnsiTheme="minorHAnsi" w:cstheme="minorHAnsi"/>
        </w:rPr>
        <w:t>kN</w:t>
      </w:r>
      <w:proofErr w:type="spellEnd"/>
      <w:r w:rsidRPr="00DC39FF">
        <w:rPr>
          <w:rFonts w:asciiTheme="minorHAnsi" w:hAnsiTheme="minorHAnsi" w:cstheme="minorHAnsi"/>
        </w:rPr>
        <w:t>/m</w:t>
      </w:r>
    </w:p>
    <w:p w:rsidR="008E29A7" w:rsidRPr="00DC39FF" w:rsidRDefault="008E29A7" w:rsidP="003E43F5">
      <w:pPr>
        <w:pStyle w:val="Akapitzlist"/>
        <w:spacing w:after="0"/>
        <w:ind w:left="1416"/>
      </w:pPr>
      <w:r w:rsidRPr="00DC39FF">
        <w:rPr>
          <w:rFonts w:asciiTheme="minorHAnsi" w:hAnsiTheme="minorHAnsi" w:cstheme="minorHAnsi"/>
        </w:rPr>
        <w:t>Przyjęto ławę szer. 150cm,  zagłębioną 1m poniżej posadzki piwnic</w:t>
      </w:r>
      <w:r w:rsidRPr="00DC39FF">
        <w:t>.</w:t>
      </w:r>
    </w:p>
    <w:p w:rsidR="008E29A7" w:rsidRPr="00DC39FF" w:rsidRDefault="008E29A7" w:rsidP="008E29A7">
      <w:pPr>
        <w:pStyle w:val="Akapitzlist"/>
      </w:pPr>
    </w:p>
    <w:p w:rsidR="008E29A7" w:rsidRPr="00DC39FF" w:rsidRDefault="008E29A7" w:rsidP="003E43F5">
      <w:pPr>
        <w:pStyle w:val="Akapitzlist"/>
        <w:ind w:left="1416"/>
        <w:rPr>
          <w:rFonts w:asciiTheme="minorHAnsi" w:hAnsiTheme="minorHAnsi" w:cstheme="minorHAnsi"/>
        </w:rPr>
      </w:pPr>
      <w:r w:rsidRPr="00DC39FF">
        <w:rPr>
          <w:rFonts w:ascii="Symbol" w:hAnsi="Symbol"/>
        </w:rPr>
        <w:t></w:t>
      </w:r>
      <w:r w:rsidRPr="00DC39FF">
        <w:rPr>
          <w:rFonts w:cstheme="minorHAnsi"/>
        </w:rPr>
        <w:t xml:space="preserve"> </w:t>
      </w:r>
      <w:r w:rsidRPr="00DC39FF">
        <w:rPr>
          <w:rFonts w:asciiTheme="minorHAnsi" w:hAnsiTheme="minorHAnsi" w:cstheme="minorHAnsi"/>
        </w:rPr>
        <w:t>=  (160+1,5*1*22)/(1,5*1) = 1</w:t>
      </w:r>
      <w:r>
        <w:rPr>
          <w:rFonts w:asciiTheme="minorHAnsi" w:hAnsiTheme="minorHAnsi" w:cstheme="minorHAnsi"/>
        </w:rPr>
        <w:t xml:space="preserve">29 </w:t>
      </w:r>
      <w:proofErr w:type="spellStart"/>
      <w:r>
        <w:rPr>
          <w:rFonts w:asciiTheme="minorHAnsi" w:hAnsiTheme="minorHAnsi" w:cstheme="minorHAnsi"/>
        </w:rPr>
        <w:t>kPa</w:t>
      </w:r>
      <w:proofErr w:type="spellEnd"/>
      <w:r>
        <w:rPr>
          <w:rFonts w:asciiTheme="minorHAnsi" w:hAnsiTheme="minorHAnsi" w:cstheme="minorHAnsi"/>
        </w:rPr>
        <w:t xml:space="preserve"> &lt; 235</w:t>
      </w:r>
      <w:r w:rsidRPr="00DC39FF">
        <w:rPr>
          <w:rFonts w:asciiTheme="minorHAnsi" w:hAnsiTheme="minorHAnsi" w:cstheme="minorHAnsi"/>
        </w:rPr>
        <w:t xml:space="preserve"> </w:t>
      </w:r>
      <w:proofErr w:type="spellStart"/>
      <w:r w:rsidRPr="00DC39FF">
        <w:rPr>
          <w:rFonts w:asciiTheme="minorHAnsi" w:hAnsiTheme="minorHAnsi" w:cstheme="minorHAnsi"/>
        </w:rPr>
        <w:t>kPa</w:t>
      </w:r>
      <w:proofErr w:type="spellEnd"/>
    </w:p>
    <w:p w:rsidR="008E29A7" w:rsidRPr="00222EDD" w:rsidRDefault="008E29A7" w:rsidP="008E29A7">
      <w:pPr>
        <w:pStyle w:val="Akapitzlist"/>
        <w:widowControl w:val="0"/>
        <w:numPr>
          <w:ilvl w:val="1"/>
          <w:numId w:val="39"/>
        </w:numPr>
        <w:spacing w:after="0" w:line="240" w:lineRule="auto"/>
        <w:rPr>
          <w:rFonts w:asciiTheme="minorHAnsi" w:hAnsiTheme="minorHAnsi" w:cstheme="minorHAnsi"/>
          <w:b/>
        </w:rPr>
      </w:pPr>
      <w:r w:rsidRPr="00222EDD">
        <w:rPr>
          <w:rFonts w:asciiTheme="minorHAnsi" w:hAnsiTheme="minorHAnsi" w:cstheme="minorHAnsi"/>
          <w:b/>
        </w:rPr>
        <w:t>Płyty pod niecki basenów</w:t>
      </w:r>
    </w:p>
    <w:p w:rsidR="008E29A7" w:rsidRPr="00222EDD" w:rsidRDefault="008E29A7" w:rsidP="008E29A7">
      <w:pPr>
        <w:rPr>
          <w:rFonts w:asciiTheme="minorHAnsi" w:hAnsiTheme="minorHAnsi" w:cstheme="minorHAnsi"/>
        </w:rPr>
      </w:pPr>
    </w:p>
    <w:p w:rsidR="008E29A7" w:rsidRDefault="008E29A7" w:rsidP="008E29A7">
      <w:pPr>
        <w:ind w:left="709"/>
        <w:rPr>
          <w:rFonts w:asciiTheme="minorHAnsi" w:hAnsiTheme="minorHAnsi" w:cstheme="minorHAnsi"/>
        </w:rPr>
      </w:pPr>
      <w:r w:rsidRPr="00222EDD">
        <w:rPr>
          <w:rFonts w:asciiTheme="minorHAnsi" w:hAnsiTheme="minorHAnsi" w:cstheme="minorHAnsi"/>
        </w:rPr>
        <w:t>Stalowe niecki basenów zostaną oparte na żelbetowej płycie gr. 30cm, posadowionej na gruncie.</w:t>
      </w:r>
    </w:p>
    <w:p w:rsidR="008E29A7" w:rsidRPr="00222EDD" w:rsidRDefault="008E29A7" w:rsidP="008E29A7">
      <w:pPr>
        <w:ind w:left="709"/>
        <w:rPr>
          <w:rFonts w:asciiTheme="minorHAnsi" w:hAnsiTheme="minorHAnsi" w:cstheme="minorHAnsi"/>
        </w:rPr>
      </w:pPr>
    </w:p>
    <w:p w:rsidR="008E29A7" w:rsidRPr="00222EDD" w:rsidRDefault="008E29A7" w:rsidP="008E29A7">
      <w:pPr>
        <w:ind w:left="709"/>
        <w:rPr>
          <w:rFonts w:asciiTheme="minorHAnsi" w:hAnsiTheme="minorHAnsi" w:cstheme="minorHAnsi"/>
        </w:rPr>
      </w:pPr>
      <w:r w:rsidRPr="00222EDD">
        <w:rPr>
          <w:rFonts w:asciiTheme="minorHAnsi" w:hAnsiTheme="minorHAnsi" w:cstheme="minorHAnsi"/>
        </w:rPr>
        <w:t xml:space="preserve">Nacisk na grunt </w:t>
      </w:r>
      <w:r w:rsidRPr="00222EDD">
        <w:rPr>
          <w:rFonts w:ascii="Symbol" w:hAnsi="Symbol"/>
        </w:rPr>
        <w:t></w:t>
      </w:r>
      <w:r w:rsidRPr="00222EDD">
        <w:rPr>
          <w:rFonts w:cstheme="minorHAnsi"/>
        </w:rPr>
        <w:t xml:space="preserve"> </w:t>
      </w:r>
      <w:r w:rsidRPr="00222EDD">
        <w:rPr>
          <w:rFonts w:asciiTheme="minorHAnsi" w:hAnsiTheme="minorHAnsi" w:cstheme="minorHAnsi"/>
        </w:rPr>
        <w:t xml:space="preserve">= (0,3*25+2*10*1,3)/1*1 = 33,5 </w:t>
      </w:r>
      <w:proofErr w:type="spellStart"/>
      <w:r w:rsidRPr="00222EDD">
        <w:rPr>
          <w:rFonts w:asciiTheme="minorHAnsi" w:hAnsiTheme="minorHAnsi" w:cstheme="minorHAnsi"/>
        </w:rPr>
        <w:t>kPa</w:t>
      </w:r>
      <w:proofErr w:type="spellEnd"/>
    </w:p>
    <w:p w:rsidR="008E29A7" w:rsidRDefault="008E29A7" w:rsidP="008E29A7">
      <w:pPr>
        <w:ind w:left="709"/>
        <w:rPr>
          <w:rFonts w:asciiTheme="minorHAnsi" w:hAnsiTheme="minorHAnsi" w:cstheme="minorHAnsi"/>
          <w:color w:val="FF0000"/>
        </w:rPr>
      </w:pPr>
    </w:p>
    <w:p w:rsidR="008E29A7" w:rsidRDefault="008E29A7" w:rsidP="008E29A7">
      <w:pPr>
        <w:ind w:left="709"/>
        <w:rPr>
          <w:rFonts w:asciiTheme="minorHAnsi" w:hAnsiTheme="minorHAnsi" w:cstheme="minorHAnsi"/>
          <w:color w:val="FF0000"/>
        </w:rPr>
      </w:pPr>
    </w:p>
    <w:p w:rsidR="008E29A7" w:rsidRPr="006C484A" w:rsidRDefault="008E29A7" w:rsidP="008E29A7">
      <w:pPr>
        <w:ind w:left="709"/>
        <w:rPr>
          <w:rFonts w:asciiTheme="minorHAnsi" w:hAnsiTheme="minorHAnsi" w:cstheme="minorHAnsi"/>
          <w:color w:val="FF0000"/>
        </w:rPr>
      </w:pPr>
    </w:p>
    <w:p w:rsidR="008E29A7" w:rsidRPr="006C484A" w:rsidRDefault="008E29A7" w:rsidP="008E29A7">
      <w:pPr>
        <w:ind w:left="709"/>
        <w:jc w:val="center"/>
        <w:rPr>
          <w:rFonts w:asciiTheme="minorHAnsi" w:hAnsiTheme="minorHAnsi" w:cstheme="minorHAnsi"/>
        </w:rPr>
      </w:pPr>
      <w:r w:rsidRPr="006C484A">
        <w:rPr>
          <w:rFonts w:asciiTheme="minorHAnsi" w:hAnsiTheme="minorHAnsi" w:cstheme="minorHAnsi"/>
        </w:rPr>
        <w:t>Koniec obliczeń</w:t>
      </w:r>
    </w:p>
    <w:p w:rsidR="000646F9" w:rsidRPr="00530302" w:rsidRDefault="000646F9" w:rsidP="00873D5D">
      <w:pPr>
        <w:pStyle w:val="Tekstpodstawowy"/>
        <w:jc w:val="center"/>
        <w:rPr>
          <w:rFonts w:ascii="Calibri" w:hAnsi="Calibri"/>
          <w:sz w:val="22"/>
          <w:szCs w:val="22"/>
        </w:rPr>
      </w:pPr>
    </w:p>
    <w:sectPr w:rsidR="000646F9" w:rsidRPr="00530302" w:rsidSect="002D7AA2">
      <w:footerReference w:type="even" r:id="rId55"/>
      <w:footerReference w:type="default" r:id="rId56"/>
      <w:pgSz w:w="11906" w:h="16838"/>
      <w:pgMar w:top="1134" w:right="1134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A1D85" w:rsidRDefault="00CA1D85">
      <w:r>
        <w:separator/>
      </w:r>
    </w:p>
  </w:endnote>
  <w:endnote w:type="continuationSeparator" w:id="0">
    <w:p w:rsidR="00CA1D85" w:rsidRDefault="00CA1D8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altName w:val="Arial Narrow"/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OpenSymbol">
    <w:panose1 w:val="05010000000000000000"/>
    <w:charset w:val="EE"/>
    <w:family w:val="roman"/>
    <w:pitch w:val="variable"/>
  </w:font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Liberation Sans">
    <w:panose1 w:val="020B0604020202020204"/>
    <w:charset w:val="EE"/>
    <w:family w:val="swiss"/>
    <w:pitch w:val="variable"/>
    <w:sig w:usb0="E0000AFF" w:usb1="500078FF" w:usb2="00000021" w:usb3="00000000" w:csb0="000001B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E29A7" w:rsidRDefault="008E29A7" w:rsidP="002D7AA2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:rsidR="008E29A7" w:rsidRDefault="008E29A7" w:rsidP="00E21442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E29A7" w:rsidRDefault="008E29A7" w:rsidP="002D7AA2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 w:rsidR="003C0961">
      <w:rPr>
        <w:rStyle w:val="Numerstrony"/>
        <w:noProof/>
      </w:rPr>
      <w:t>40</w:t>
    </w:r>
    <w:r>
      <w:rPr>
        <w:rStyle w:val="Numerstrony"/>
      </w:rPr>
      <w:fldChar w:fldCharType="end"/>
    </w:r>
  </w:p>
  <w:p w:rsidR="008E29A7" w:rsidRDefault="008E29A7" w:rsidP="002D7AA2">
    <w:pPr>
      <w:pStyle w:val="Stopka"/>
      <w:framePr w:wrap="around" w:vAnchor="text" w:hAnchor="margin" w:xAlign="right" w:y="1"/>
      <w:ind w:right="360"/>
      <w:rPr>
        <w:rStyle w:val="Numerstrony"/>
      </w:rPr>
    </w:pPr>
  </w:p>
  <w:p w:rsidR="008E29A7" w:rsidRDefault="008E29A7" w:rsidP="00E21442">
    <w:pPr>
      <w:pStyle w:val="Stopka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A1D85" w:rsidRDefault="00CA1D85">
      <w:r>
        <w:separator/>
      </w:r>
    </w:p>
  </w:footnote>
  <w:footnote w:type="continuationSeparator" w:id="0">
    <w:p w:rsidR="00CA1D85" w:rsidRDefault="00CA1D8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  <w:rPr>
        <w:rFonts w:ascii="Symbol" w:hAnsi="Symbol" w:cs="Symbol" w:hint="default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  <w:rPr>
        <w:rFonts w:cs="Times New Roman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  <w:rPr>
        <w:rFonts w:cs="Times New Roman"/>
      </w:r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  <w:rPr>
        <w:rFonts w:cs="Times New Roman"/>
      </w:r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  <w:rPr>
        <w:rFonts w:cs="Times New Roman"/>
      </w:r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  <w:rPr>
        <w:rFonts w:cs="Times New Roman"/>
      </w:r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  <w:rPr>
        <w:rFonts w:cs="Times New Roman"/>
      </w:rPr>
    </w:lvl>
  </w:abstractNum>
  <w:abstractNum w:abstractNumId="1" w15:restartNumberingAfterBreak="0">
    <w:nsid w:val="00000002"/>
    <w:multiLevelType w:val="multi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390"/>
        </w:tabs>
        <w:ind w:left="390" w:hanging="39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390"/>
        </w:tabs>
        <w:ind w:left="390" w:hanging="390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/>
      </w:rPr>
    </w:lvl>
  </w:abstractNum>
  <w:abstractNum w:abstractNumId="2" w15:restartNumberingAfterBreak="0">
    <w:nsid w:val="00000003"/>
    <w:multiLevelType w:val="multilevel"/>
    <w:tmpl w:val="00000003"/>
    <w:name w:val="WW8Num3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cs="Times New Roman"/>
      </w:rPr>
    </w:lvl>
  </w:abstractNum>
  <w:abstractNum w:abstractNumId="3" w15:restartNumberingAfterBreak="0">
    <w:nsid w:val="00000004"/>
    <w:multiLevelType w:val="singleLevel"/>
    <w:tmpl w:val="00000004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cs="Times New Roman"/>
      </w:rPr>
    </w:lvl>
  </w:abstractNum>
  <w:abstractNum w:abstractNumId="4" w15:restartNumberingAfterBreak="0">
    <w:nsid w:val="081B2F79"/>
    <w:multiLevelType w:val="hybridMultilevel"/>
    <w:tmpl w:val="F3DE2C82"/>
    <w:lvl w:ilvl="0" w:tplc="0415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5" w15:restartNumberingAfterBreak="0">
    <w:nsid w:val="0ACD001C"/>
    <w:multiLevelType w:val="multilevel"/>
    <w:tmpl w:val="9BEAD9CE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6" w15:restartNumberingAfterBreak="0">
    <w:nsid w:val="122B395F"/>
    <w:multiLevelType w:val="hybridMultilevel"/>
    <w:tmpl w:val="63320F64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 w15:restartNumberingAfterBreak="0">
    <w:nsid w:val="18536768"/>
    <w:multiLevelType w:val="hybridMultilevel"/>
    <w:tmpl w:val="A7EE00C2"/>
    <w:lvl w:ilvl="0" w:tplc="0415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196B5528"/>
    <w:multiLevelType w:val="hybridMultilevel"/>
    <w:tmpl w:val="6C02FDBE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19C67167"/>
    <w:multiLevelType w:val="multilevel"/>
    <w:tmpl w:val="40D6AF7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pStyle w:val="Nagwek4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pStyle w:val="Nagwek5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0" w15:restartNumberingAfterBreak="0">
    <w:nsid w:val="1A3A4A4E"/>
    <w:multiLevelType w:val="hybridMultilevel"/>
    <w:tmpl w:val="CD1E9A42"/>
    <w:lvl w:ilvl="0" w:tplc="04150001">
      <w:start w:val="1"/>
      <w:numFmt w:val="bullet"/>
      <w:lvlText w:val=""/>
      <w:lvlJc w:val="left"/>
      <w:pPr>
        <w:ind w:left="181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35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325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7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95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541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3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55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7575" w:hanging="360"/>
      </w:pPr>
      <w:rPr>
        <w:rFonts w:ascii="Wingdings" w:hAnsi="Wingdings" w:hint="default"/>
      </w:rPr>
    </w:lvl>
  </w:abstractNum>
  <w:abstractNum w:abstractNumId="11" w15:restartNumberingAfterBreak="0">
    <w:nsid w:val="1F0B1D90"/>
    <w:multiLevelType w:val="multilevel"/>
    <w:tmpl w:val="BFEE870C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2B5407A"/>
    <w:multiLevelType w:val="hybridMultilevel"/>
    <w:tmpl w:val="98D0DF28"/>
    <w:lvl w:ilvl="0" w:tplc="0E10D2B2">
      <w:start w:val="1"/>
      <w:numFmt w:val="lowerLetter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 w15:restartNumberingAfterBreak="0">
    <w:nsid w:val="238C6EB9"/>
    <w:multiLevelType w:val="multilevel"/>
    <w:tmpl w:val="F52EA990"/>
    <w:styleLink w:val="WWNum7"/>
    <w:lvl w:ilvl="0">
      <w:start w:val="1"/>
      <w:numFmt w:val="none"/>
      <w:lvlText w:val="%1"/>
      <w:lvlJc w:val="left"/>
      <w:rPr>
        <w:rFonts w:cs="Times New Roman"/>
      </w:rPr>
    </w:lvl>
    <w:lvl w:ilvl="1">
      <w:start w:val="1"/>
      <w:numFmt w:val="none"/>
      <w:lvlText w:val="%2"/>
      <w:lvlJc w:val="left"/>
      <w:rPr>
        <w:rFonts w:cs="Times New Roman"/>
      </w:rPr>
    </w:lvl>
    <w:lvl w:ilvl="2">
      <w:start w:val="1"/>
      <w:numFmt w:val="none"/>
      <w:lvlText w:val="%3"/>
      <w:lvlJc w:val="left"/>
      <w:rPr>
        <w:rFonts w:cs="Times New Roman"/>
      </w:rPr>
    </w:lvl>
    <w:lvl w:ilvl="3">
      <w:start w:val="1"/>
      <w:numFmt w:val="none"/>
      <w:lvlText w:val="%4"/>
      <w:lvlJc w:val="left"/>
      <w:rPr>
        <w:rFonts w:cs="Times New Roman"/>
      </w:rPr>
    </w:lvl>
    <w:lvl w:ilvl="4">
      <w:start w:val="1"/>
      <w:numFmt w:val="none"/>
      <w:lvlText w:val="%5"/>
      <w:lvlJc w:val="left"/>
      <w:rPr>
        <w:rFonts w:cs="Times New Roman"/>
      </w:rPr>
    </w:lvl>
    <w:lvl w:ilvl="5">
      <w:start w:val="1"/>
      <w:numFmt w:val="none"/>
      <w:lvlText w:val="%6"/>
      <w:lvlJc w:val="left"/>
      <w:rPr>
        <w:rFonts w:cs="Times New Roman"/>
      </w:rPr>
    </w:lvl>
    <w:lvl w:ilvl="6">
      <w:start w:val="1"/>
      <w:numFmt w:val="none"/>
      <w:lvlText w:val="%7"/>
      <w:lvlJc w:val="left"/>
      <w:rPr>
        <w:rFonts w:cs="Times New Roman"/>
      </w:rPr>
    </w:lvl>
    <w:lvl w:ilvl="7">
      <w:start w:val="1"/>
      <w:numFmt w:val="none"/>
      <w:lvlText w:val="%8"/>
      <w:lvlJc w:val="left"/>
      <w:rPr>
        <w:rFonts w:cs="Times New Roman"/>
      </w:rPr>
    </w:lvl>
    <w:lvl w:ilvl="8">
      <w:start w:val="1"/>
      <w:numFmt w:val="none"/>
      <w:lvlText w:val="%9"/>
      <w:lvlJc w:val="left"/>
      <w:rPr>
        <w:rFonts w:cs="Times New Roman"/>
      </w:rPr>
    </w:lvl>
  </w:abstractNum>
  <w:abstractNum w:abstractNumId="14" w15:restartNumberingAfterBreak="0">
    <w:nsid w:val="2689187F"/>
    <w:multiLevelType w:val="multilevel"/>
    <w:tmpl w:val="D4F8E9B0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A9B3FC1"/>
    <w:multiLevelType w:val="hybridMultilevel"/>
    <w:tmpl w:val="1804D9D6"/>
    <w:lvl w:ilvl="0" w:tplc="041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6" w15:restartNumberingAfterBreak="0">
    <w:nsid w:val="2CB67CA2"/>
    <w:multiLevelType w:val="singleLevel"/>
    <w:tmpl w:val="6A663216"/>
    <w:lvl w:ilvl="0">
      <w:start w:val="1"/>
      <w:numFmt w:val="decimal"/>
      <w:lvlText w:val="%1. "/>
      <w:legacy w:legacy="1" w:legacySpace="0" w:legacyIndent="283"/>
      <w:lvlJc w:val="left"/>
      <w:pPr>
        <w:ind w:left="991" w:hanging="283"/>
      </w:pPr>
      <w:rPr>
        <w:rFonts w:ascii="Times New Roman" w:hAnsi="Times New Roman" w:cs="Times New Roman" w:hint="default"/>
        <w:b/>
        <w:i w:val="0"/>
        <w:sz w:val="24"/>
        <w:u w:val="none"/>
      </w:rPr>
    </w:lvl>
  </w:abstractNum>
  <w:abstractNum w:abstractNumId="17" w15:restartNumberingAfterBreak="0">
    <w:nsid w:val="2DE8631F"/>
    <w:multiLevelType w:val="hybridMultilevel"/>
    <w:tmpl w:val="EBB05E46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8" w15:restartNumberingAfterBreak="0">
    <w:nsid w:val="35757661"/>
    <w:multiLevelType w:val="multilevel"/>
    <w:tmpl w:val="9134EFCA"/>
    <w:styleLink w:val="WWNum11"/>
    <w:lvl w:ilvl="0">
      <w:numFmt w:val="bullet"/>
      <w:lvlText w:val=""/>
      <w:lvlJc w:val="left"/>
      <w:rPr>
        <w:rFonts w:ascii="Symbol" w:hAnsi="Symbol"/>
      </w:rPr>
    </w:lvl>
    <w:lvl w:ilvl="1">
      <w:start w:val="1"/>
      <w:numFmt w:val="decimal"/>
      <w:lvlText w:val="%2."/>
      <w:lvlJc w:val="left"/>
      <w:rPr>
        <w:rFonts w:cs="Times New Roman"/>
      </w:rPr>
    </w:lvl>
    <w:lvl w:ilvl="2">
      <w:start w:val="1"/>
      <w:numFmt w:val="decimal"/>
      <w:lvlText w:val="%3."/>
      <w:lvlJc w:val="left"/>
      <w:rPr>
        <w:rFonts w:cs="Times New Roman"/>
      </w:rPr>
    </w:lvl>
    <w:lvl w:ilvl="3">
      <w:start w:val="1"/>
      <w:numFmt w:val="decimal"/>
      <w:lvlText w:val="%4."/>
      <w:lvlJc w:val="left"/>
      <w:rPr>
        <w:rFonts w:cs="Times New Roman"/>
      </w:rPr>
    </w:lvl>
    <w:lvl w:ilvl="4">
      <w:start w:val="1"/>
      <w:numFmt w:val="decimal"/>
      <w:lvlText w:val="%5."/>
      <w:lvlJc w:val="left"/>
      <w:rPr>
        <w:rFonts w:cs="Times New Roman"/>
      </w:rPr>
    </w:lvl>
    <w:lvl w:ilvl="5">
      <w:start w:val="1"/>
      <w:numFmt w:val="decimal"/>
      <w:lvlText w:val="%6."/>
      <w:lvlJc w:val="left"/>
      <w:rPr>
        <w:rFonts w:cs="Times New Roman"/>
      </w:rPr>
    </w:lvl>
    <w:lvl w:ilvl="6">
      <w:start w:val="1"/>
      <w:numFmt w:val="decimal"/>
      <w:lvlText w:val="%7."/>
      <w:lvlJc w:val="left"/>
      <w:rPr>
        <w:rFonts w:cs="Times New Roman"/>
      </w:rPr>
    </w:lvl>
    <w:lvl w:ilvl="7">
      <w:start w:val="1"/>
      <w:numFmt w:val="decimal"/>
      <w:lvlText w:val="%8."/>
      <w:lvlJc w:val="left"/>
      <w:rPr>
        <w:rFonts w:cs="Times New Roman"/>
      </w:rPr>
    </w:lvl>
    <w:lvl w:ilvl="8">
      <w:start w:val="1"/>
      <w:numFmt w:val="decimal"/>
      <w:lvlText w:val="%9."/>
      <w:lvlJc w:val="left"/>
      <w:rPr>
        <w:rFonts w:cs="Times New Roman"/>
      </w:rPr>
    </w:lvl>
  </w:abstractNum>
  <w:abstractNum w:abstractNumId="19" w15:restartNumberingAfterBreak="0">
    <w:nsid w:val="3A690F0D"/>
    <w:multiLevelType w:val="multilevel"/>
    <w:tmpl w:val="0DF4B672"/>
    <w:lvl w:ilvl="0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 w15:restartNumberingAfterBreak="0">
    <w:nsid w:val="3B5158A2"/>
    <w:multiLevelType w:val="singleLevel"/>
    <w:tmpl w:val="D5605FD0"/>
    <w:lvl w:ilvl="0">
      <w:start w:val="1"/>
      <w:numFmt w:val="bullet"/>
      <w:pStyle w:val="listaw2"/>
      <w:lvlText w:val="-"/>
      <w:lvlJc w:val="left"/>
      <w:pPr>
        <w:tabs>
          <w:tab w:val="num" w:pos="1381"/>
        </w:tabs>
        <w:ind w:left="1361" w:hanging="340"/>
      </w:pPr>
      <w:rPr>
        <w:rFonts w:ascii="Times New Roman" w:hAnsi="Times New Roman" w:hint="default"/>
        <w:sz w:val="16"/>
      </w:rPr>
    </w:lvl>
  </w:abstractNum>
  <w:abstractNum w:abstractNumId="21" w15:restartNumberingAfterBreak="0">
    <w:nsid w:val="3D1D3787"/>
    <w:multiLevelType w:val="multilevel"/>
    <w:tmpl w:val="DD520B60"/>
    <w:lvl w:ilvl="0">
      <w:start w:val="1"/>
      <w:numFmt w:val="decimal"/>
      <w:lvlText w:val="%1."/>
      <w:lvlJc w:val="left"/>
      <w:pPr>
        <w:ind w:left="72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cs="Times New Roman"/>
        <w:b/>
      </w:rPr>
    </w:lvl>
    <w:lvl w:ilvl="2">
      <w:start w:val="1"/>
      <w:numFmt w:val="decimal"/>
      <w:lvlText w:val="%1.%2.%3."/>
      <w:lvlJc w:val="left"/>
      <w:pPr>
        <w:ind w:left="1080" w:hanging="720"/>
      </w:pPr>
      <w:rPr>
        <w:rFonts w:cs="Times New Roman"/>
        <w:b/>
      </w:rPr>
    </w:lvl>
    <w:lvl w:ilvl="3">
      <w:start w:val="1"/>
      <w:numFmt w:val="decimal"/>
      <w:lvlText w:val="%1.%2.%3.%4."/>
      <w:lvlJc w:val="left"/>
      <w:pPr>
        <w:ind w:left="1080" w:hanging="720"/>
      </w:pPr>
      <w:rPr>
        <w:rFonts w:cs="Times New Roman"/>
        <w:b/>
      </w:rPr>
    </w:lvl>
    <w:lvl w:ilvl="4">
      <w:start w:val="1"/>
      <w:numFmt w:val="decimal"/>
      <w:lvlText w:val="%1.%2.%3.%4.%5."/>
      <w:lvlJc w:val="left"/>
      <w:pPr>
        <w:ind w:left="1080" w:hanging="72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1440" w:hanging="108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14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1440" w:hanging="108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1800" w:hanging="1440"/>
      </w:pPr>
      <w:rPr>
        <w:rFonts w:cs="Times New Roman"/>
      </w:rPr>
    </w:lvl>
  </w:abstractNum>
  <w:abstractNum w:abstractNumId="22" w15:restartNumberingAfterBreak="0">
    <w:nsid w:val="40FA74D9"/>
    <w:multiLevelType w:val="hybridMultilevel"/>
    <w:tmpl w:val="DE085CB6"/>
    <w:lvl w:ilvl="0" w:tplc="38B25DD2">
      <w:start w:val="1"/>
      <w:numFmt w:val="lowerLetter"/>
      <w:lvlText w:val="%1."/>
      <w:lvlJc w:val="left"/>
      <w:pPr>
        <w:ind w:left="108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23" w15:restartNumberingAfterBreak="0">
    <w:nsid w:val="48494BE1"/>
    <w:multiLevelType w:val="hybridMultilevel"/>
    <w:tmpl w:val="388CA1C8"/>
    <w:lvl w:ilvl="0" w:tplc="B7B66F66">
      <w:start w:val="1"/>
      <w:numFmt w:val="lowerLetter"/>
      <w:lvlText w:val="%1."/>
      <w:lvlJc w:val="left"/>
      <w:pPr>
        <w:ind w:left="108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24" w15:restartNumberingAfterBreak="0">
    <w:nsid w:val="4A9627AE"/>
    <w:multiLevelType w:val="multilevel"/>
    <w:tmpl w:val="0AB05C26"/>
    <w:lvl w:ilvl="0">
      <w:start w:val="1"/>
      <w:numFmt w:val="upperRoman"/>
      <w:lvlText w:val="%1."/>
      <w:lvlJc w:val="left"/>
      <w:pPr>
        <w:ind w:left="720" w:hanging="360"/>
      </w:pPr>
      <w:rPr>
        <w:rFonts w:asciiTheme="minorHAnsi" w:eastAsiaTheme="minorHAnsi" w:hAnsiTheme="minorHAnsi" w:cstheme="minorBidi"/>
      </w:rPr>
    </w:lvl>
    <w:lvl w:ilvl="1">
      <w:start w:val="5"/>
      <w:numFmt w:val="decimal"/>
      <w:isLgl/>
      <w:lvlText w:val="%1.%2."/>
      <w:lvlJc w:val="left"/>
      <w:pPr>
        <w:ind w:left="1080" w:hanging="360"/>
      </w:pPr>
      <w:rPr>
        <w:rFonts w:asciiTheme="minorHAnsi" w:hAnsiTheme="minorHAnsi" w:cstheme="minorHAnsi"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asciiTheme="minorHAnsi" w:hAnsiTheme="minorHAnsi" w:cstheme="minorHAnsi"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asciiTheme="minorHAnsi" w:hAnsiTheme="minorHAnsi" w:cstheme="minorHAnsi"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asciiTheme="minorHAnsi" w:hAnsiTheme="minorHAnsi" w:cstheme="minorHAnsi"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asciiTheme="minorHAnsi" w:hAnsiTheme="minorHAnsi" w:cstheme="minorHAnsi"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asciiTheme="minorHAnsi" w:hAnsiTheme="minorHAnsi" w:cstheme="minorHAnsi"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asciiTheme="minorHAnsi" w:hAnsiTheme="minorHAnsi" w:cstheme="minorHAnsi"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asciiTheme="minorHAnsi" w:hAnsiTheme="minorHAnsi" w:cstheme="minorHAnsi" w:hint="default"/>
      </w:rPr>
    </w:lvl>
  </w:abstractNum>
  <w:abstractNum w:abstractNumId="25" w15:restartNumberingAfterBreak="0">
    <w:nsid w:val="4BFB0E4A"/>
    <w:multiLevelType w:val="multilevel"/>
    <w:tmpl w:val="DD520B60"/>
    <w:lvl w:ilvl="0">
      <w:start w:val="1"/>
      <w:numFmt w:val="decimal"/>
      <w:lvlText w:val="%1."/>
      <w:lvlJc w:val="left"/>
      <w:pPr>
        <w:ind w:left="72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cs="Times New Roman"/>
        <w:b/>
      </w:rPr>
    </w:lvl>
    <w:lvl w:ilvl="2">
      <w:start w:val="1"/>
      <w:numFmt w:val="decimal"/>
      <w:lvlText w:val="%1.%2.%3."/>
      <w:lvlJc w:val="left"/>
      <w:pPr>
        <w:ind w:left="1080" w:hanging="720"/>
      </w:pPr>
      <w:rPr>
        <w:rFonts w:cs="Times New Roman"/>
        <w:b/>
      </w:rPr>
    </w:lvl>
    <w:lvl w:ilvl="3">
      <w:start w:val="1"/>
      <w:numFmt w:val="decimal"/>
      <w:lvlText w:val="%1.%2.%3.%4."/>
      <w:lvlJc w:val="left"/>
      <w:pPr>
        <w:ind w:left="1080" w:hanging="720"/>
      </w:pPr>
      <w:rPr>
        <w:rFonts w:cs="Times New Roman"/>
        <w:b/>
      </w:rPr>
    </w:lvl>
    <w:lvl w:ilvl="4">
      <w:start w:val="1"/>
      <w:numFmt w:val="decimal"/>
      <w:lvlText w:val="%1.%2.%3.%4.%5."/>
      <w:lvlJc w:val="left"/>
      <w:pPr>
        <w:ind w:left="1080" w:hanging="72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1440" w:hanging="108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14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1440" w:hanging="108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1800" w:hanging="1440"/>
      </w:pPr>
      <w:rPr>
        <w:rFonts w:cs="Times New Roman"/>
      </w:rPr>
    </w:lvl>
  </w:abstractNum>
  <w:abstractNum w:abstractNumId="26" w15:restartNumberingAfterBreak="0">
    <w:nsid w:val="4FE016E1"/>
    <w:multiLevelType w:val="singleLevel"/>
    <w:tmpl w:val="0415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7" w15:restartNumberingAfterBreak="0">
    <w:nsid w:val="51032CC5"/>
    <w:multiLevelType w:val="hybridMultilevel"/>
    <w:tmpl w:val="8216E878"/>
    <w:lvl w:ilvl="0" w:tplc="0415000F">
      <w:start w:val="1"/>
      <w:numFmt w:val="decimal"/>
      <w:lvlText w:val="%1.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8" w15:restartNumberingAfterBreak="0">
    <w:nsid w:val="52E021EC"/>
    <w:multiLevelType w:val="hybridMultilevel"/>
    <w:tmpl w:val="F4365B0E"/>
    <w:lvl w:ilvl="0" w:tplc="0415000F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9" w15:restartNumberingAfterBreak="0">
    <w:nsid w:val="545C056E"/>
    <w:multiLevelType w:val="multilevel"/>
    <w:tmpl w:val="FD1CDAFE"/>
    <w:lvl w:ilvl="0">
      <w:start w:val="1"/>
      <w:numFmt w:val="decimal"/>
      <w:lvlText w:val="%1."/>
      <w:lvlJc w:val="left"/>
      <w:pPr>
        <w:ind w:left="360" w:hanging="360"/>
      </w:pPr>
      <w:rPr>
        <w:rFonts w:ascii="Calibri" w:hAnsi="Calibri"/>
        <w:b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hAnsi="Calibri" w:cs="Calibri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0" w15:restartNumberingAfterBreak="0">
    <w:nsid w:val="56AE130C"/>
    <w:multiLevelType w:val="singleLevel"/>
    <w:tmpl w:val="0415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1" w15:restartNumberingAfterBreak="0">
    <w:nsid w:val="59C63E9A"/>
    <w:multiLevelType w:val="hybridMultilevel"/>
    <w:tmpl w:val="BE5AF982"/>
    <w:lvl w:ilvl="0" w:tplc="041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2" w15:restartNumberingAfterBreak="0">
    <w:nsid w:val="5A3E4B94"/>
    <w:multiLevelType w:val="hybridMultilevel"/>
    <w:tmpl w:val="4678FC06"/>
    <w:lvl w:ilvl="0" w:tplc="0415000F">
      <w:start w:val="1"/>
      <w:numFmt w:val="decimal"/>
      <w:lvlText w:val="%1.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3" w15:restartNumberingAfterBreak="0">
    <w:nsid w:val="5C0C0650"/>
    <w:multiLevelType w:val="hybridMultilevel"/>
    <w:tmpl w:val="5BD8FD08"/>
    <w:lvl w:ilvl="0" w:tplc="84B4862A">
      <w:start w:val="1"/>
      <w:numFmt w:val="lowerLetter"/>
      <w:lvlText w:val="%1."/>
      <w:lvlJc w:val="left"/>
      <w:pPr>
        <w:ind w:left="108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34" w15:restartNumberingAfterBreak="0">
    <w:nsid w:val="5CF740B3"/>
    <w:multiLevelType w:val="multilevel"/>
    <w:tmpl w:val="BA9A41A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2661DB3"/>
    <w:multiLevelType w:val="hybridMultilevel"/>
    <w:tmpl w:val="A38CAC04"/>
    <w:lvl w:ilvl="0" w:tplc="9C783A7A">
      <w:start w:val="1"/>
      <w:numFmt w:val="decimal"/>
      <w:lvlText w:val="%1."/>
      <w:lvlJc w:val="left"/>
      <w:pPr>
        <w:tabs>
          <w:tab w:val="num" w:pos="480"/>
        </w:tabs>
        <w:ind w:left="48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200"/>
        </w:tabs>
        <w:ind w:left="120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920"/>
        </w:tabs>
        <w:ind w:left="192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640"/>
        </w:tabs>
        <w:ind w:left="264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360"/>
        </w:tabs>
        <w:ind w:left="336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080"/>
        </w:tabs>
        <w:ind w:left="408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4800"/>
        </w:tabs>
        <w:ind w:left="480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520"/>
        </w:tabs>
        <w:ind w:left="552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240"/>
        </w:tabs>
        <w:ind w:left="6240" w:hanging="180"/>
      </w:pPr>
      <w:rPr>
        <w:rFonts w:cs="Times New Roman"/>
      </w:rPr>
    </w:lvl>
  </w:abstractNum>
  <w:abstractNum w:abstractNumId="36" w15:restartNumberingAfterBreak="0">
    <w:nsid w:val="672306C9"/>
    <w:multiLevelType w:val="hybridMultilevel"/>
    <w:tmpl w:val="E3ACDD30"/>
    <w:lvl w:ilvl="0" w:tplc="041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7" w15:restartNumberingAfterBreak="0">
    <w:nsid w:val="6D854F78"/>
    <w:multiLevelType w:val="hybridMultilevel"/>
    <w:tmpl w:val="E4203B90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8" w15:restartNumberingAfterBreak="0">
    <w:nsid w:val="70C205B3"/>
    <w:multiLevelType w:val="hybridMultilevel"/>
    <w:tmpl w:val="865C0716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9" w15:restartNumberingAfterBreak="0">
    <w:nsid w:val="730B2B68"/>
    <w:multiLevelType w:val="hybridMultilevel"/>
    <w:tmpl w:val="E9A28AB4"/>
    <w:lvl w:ilvl="0" w:tplc="DB2E1C88">
      <w:start w:val="3"/>
      <w:numFmt w:val="bullet"/>
      <w:lvlText w:val="-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0" w15:restartNumberingAfterBreak="0">
    <w:nsid w:val="78681207"/>
    <w:multiLevelType w:val="singleLevel"/>
    <w:tmpl w:val="A39E646A"/>
    <w:lvl w:ilvl="0">
      <w:start w:val="2"/>
      <w:numFmt w:val="decimal"/>
      <w:lvlText w:val="%1. "/>
      <w:legacy w:legacy="1" w:legacySpace="0" w:legacyIndent="283"/>
      <w:lvlJc w:val="left"/>
      <w:pPr>
        <w:ind w:left="991" w:hanging="283"/>
      </w:pPr>
      <w:rPr>
        <w:rFonts w:ascii="Times New Roman" w:hAnsi="Times New Roman" w:cs="Times New Roman" w:hint="default"/>
        <w:b/>
        <w:i w:val="0"/>
        <w:sz w:val="24"/>
        <w:u w:val="none"/>
      </w:rPr>
    </w:lvl>
  </w:abstractNum>
  <w:abstractNum w:abstractNumId="41" w15:restartNumberingAfterBreak="0">
    <w:nsid w:val="79E359E1"/>
    <w:multiLevelType w:val="multilevel"/>
    <w:tmpl w:val="04150025"/>
    <w:lvl w:ilvl="0">
      <w:start w:val="1"/>
      <w:numFmt w:val="decimal"/>
      <w:pStyle w:val="Nagwek1"/>
      <w:lvlText w:val="%1"/>
      <w:lvlJc w:val="left"/>
      <w:pPr>
        <w:tabs>
          <w:tab w:val="num" w:pos="432"/>
        </w:tabs>
        <w:ind w:left="432" w:hanging="432"/>
      </w:pPr>
      <w:rPr>
        <w:rFonts w:cs="Times New Roman"/>
      </w:rPr>
    </w:lvl>
    <w:lvl w:ilvl="1">
      <w:start w:val="1"/>
      <w:numFmt w:val="decimal"/>
      <w:pStyle w:val="Nagwek2"/>
      <w:lvlText w:val="%1.%2"/>
      <w:lvlJc w:val="left"/>
      <w:pPr>
        <w:tabs>
          <w:tab w:val="num" w:pos="576"/>
        </w:tabs>
        <w:ind w:left="576" w:hanging="576"/>
      </w:pPr>
      <w:rPr>
        <w:rFonts w:cs="Times New Roman"/>
      </w:rPr>
    </w:lvl>
    <w:lvl w:ilvl="2">
      <w:start w:val="1"/>
      <w:numFmt w:val="decimal"/>
      <w:pStyle w:val="Nagwek3"/>
      <w:lvlText w:val="%1.%2.%3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3">
      <w:start w:val="1"/>
      <w:numFmt w:val="decimal"/>
      <w:pStyle w:val="Nagwek4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/>
      </w:rPr>
    </w:lvl>
    <w:lvl w:ilvl="4">
      <w:start w:val="1"/>
      <w:numFmt w:val="decimal"/>
      <w:pStyle w:val="Nagwek5"/>
      <w:lvlText w:val="%1.%2.%3.%4.%5"/>
      <w:lvlJc w:val="left"/>
      <w:pPr>
        <w:tabs>
          <w:tab w:val="num" w:pos="1728"/>
        </w:tabs>
        <w:ind w:left="1728" w:hanging="1008"/>
      </w:pPr>
      <w:rPr>
        <w:rFonts w:cs="Times New Roman"/>
      </w:rPr>
    </w:lvl>
    <w:lvl w:ilvl="5">
      <w:start w:val="1"/>
      <w:numFmt w:val="decimal"/>
      <w:pStyle w:val="Nagwek6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/>
      </w:rPr>
    </w:lvl>
    <w:lvl w:ilvl="6">
      <w:start w:val="1"/>
      <w:numFmt w:val="decimal"/>
      <w:pStyle w:val="Nagwek7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/>
      </w:rPr>
    </w:lvl>
    <w:lvl w:ilvl="7">
      <w:start w:val="1"/>
      <w:numFmt w:val="decimal"/>
      <w:pStyle w:val="Nagwek8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8">
      <w:start w:val="1"/>
      <w:numFmt w:val="decimal"/>
      <w:pStyle w:val="Nagwek9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/>
      </w:rPr>
    </w:lvl>
  </w:abstractNum>
  <w:abstractNum w:abstractNumId="42" w15:restartNumberingAfterBreak="0">
    <w:nsid w:val="7BD56F2E"/>
    <w:multiLevelType w:val="multilevel"/>
    <w:tmpl w:val="34DE73C0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Calibri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8"/>
  </w:num>
  <w:num w:numId="3">
    <w:abstractNumId w:val="12"/>
  </w:num>
  <w:num w:numId="4">
    <w:abstractNumId w:val="23"/>
  </w:num>
  <w:num w:numId="5">
    <w:abstractNumId w:val="33"/>
  </w:num>
  <w:num w:numId="6">
    <w:abstractNumId w:val="22"/>
  </w:num>
  <w:num w:numId="7">
    <w:abstractNumId w:val="4"/>
  </w:num>
  <w:num w:numId="8">
    <w:abstractNumId w:val="10"/>
  </w:num>
  <w:num w:numId="9">
    <w:abstractNumId w:val="31"/>
  </w:num>
  <w:num w:numId="10">
    <w:abstractNumId w:val="36"/>
  </w:num>
  <w:num w:numId="11">
    <w:abstractNumId w:val="15"/>
  </w:num>
  <w:num w:numId="12">
    <w:abstractNumId w:val="8"/>
  </w:num>
  <w:num w:numId="13">
    <w:abstractNumId w:val="34"/>
  </w:num>
  <w:num w:numId="14">
    <w:abstractNumId w:val="11"/>
  </w:num>
  <w:num w:numId="15">
    <w:abstractNumId w:val="14"/>
  </w:num>
  <w:num w:numId="16">
    <w:abstractNumId w:val="21"/>
  </w:num>
  <w:num w:numId="17">
    <w:abstractNumId w:val="25"/>
  </w:num>
  <w:num w:numId="18">
    <w:abstractNumId w:val="1"/>
  </w:num>
  <w:num w:numId="19">
    <w:abstractNumId w:val="2"/>
  </w:num>
  <w:num w:numId="20">
    <w:abstractNumId w:val="3"/>
  </w:num>
  <w:num w:numId="21">
    <w:abstractNumId w:val="7"/>
  </w:num>
  <w:num w:numId="22">
    <w:abstractNumId w:val="20"/>
  </w:num>
  <w:num w:numId="23">
    <w:abstractNumId w:val="35"/>
  </w:num>
  <w:num w:numId="24">
    <w:abstractNumId w:val="16"/>
  </w:num>
  <w:num w:numId="25">
    <w:abstractNumId w:val="40"/>
  </w:num>
  <w:num w:numId="26">
    <w:abstractNumId w:val="26"/>
  </w:num>
  <w:num w:numId="27">
    <w:abstractNumId w:val="30"/>
  </w:num>
  <w:num w:numId="28">
    <w:abstractNumId w:val="19"/>
  </w:num>
  <w:num w:numId="29">
    <w:abstractNumId w:val="13"/>
  </w:num>
  <w:num w:numId="30">
    <w:abstractNumId w:val="18"/>
  </w:num>
  <w:num w:numId="31">
    <w:abstractNumId w:val="0"/>
  </w:num>
  <w:num w:numId="32">
    <w:abstractNumId w:val="38"/>
  </w:num>
  <w:num w:numId="33">
    <w:abstractNumId w:val="6"/>
  </w:num>
  <w:num w:numId="34">
    <w:abstractNumId w:val="37"/>
  </w:num>
  <w:num w:numId="35">
    <w:abstractNumId w:val="17"/>
  </w:num>
  <w:num w:numId="36">
    <w:abstractNumId w:val="42"/>
  </w:num>
  <w:num w:numId="37">
    <w:abstractNumId w:val="5"/>
  </w:num>
  <w:num w:numId="38">
    <w:abstractNumId w:val="24"/>
  </w:num>
  <w:num w:numId="39">
    <w:abstractNumId w:val="9"/>
  </w:num>
  <w:num w:numId="40">
    <w:abstractNumId w:val="39"/>
  </w:num>
  <w:num w:numId="41">
    <w:abstractNumId w:val="29"/>
  </w:num>
  <w:num w:numId="42">
    <w:abstractNumId w:val="27"/>
  </w:num>
  <w:num w:numId="43">
    <w:abstractNumId w:val="32"/>
  </w:num>
  <w:num w:numId="4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3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973DA"/>
    <w:rsid w:val="00001F97"/>
    <w:rsid w:val="0001446B"/>
    <w:rsid w:val="00016A29"/>
    <w:rsid w:val="00032276"/>
    <w:rsid w:val="000341F3"/>
    <w:rsid w:val="00061BCD"/>
    <w:rsid w:val="000646F9"/>
    <w:rsid w:val="00075464"/>
    <w:rsid w:val="00075A7C"/>
    <w:rsid w:val="00082500"/>
    <w:rsid w:val="00083F41"/>
    <w:rsid w:val="00083F5D"/>
    <w:rsid w:val="00094E40"/>
    <w:rsid w:val="000A3C70"/>
    <w:rsid w:val="000A6ACA"/>
    <w:rsid w:val="000B2BEB"/>
    <w:rsid w:val="000B335C"/>
    <w:rsid w:val="000B3CD3"/>
    <w:rsid w:val="000B72B6"/>
    <w:rsid w:val="000C07B5"/>
    <w:rsid w:val="000C2550"/>
    <w:rsid w:val="000D5D79"/>
    <w:rsid w:val="000D6A1A"/>
    <w:rsid w:val="000E0509"/>
    <w:rsid w:val="000E236A"/>
    <w:rsid w:val="000E30DA"/>
    <w:rsid w:val="000F4D45"/>
    <w:rsid w:val="001038B4"/>
    <w:rsid w:val="00112399"/>
    <w:rsid w:val="00115786"/>
    <w:rsid w:val="0012405A"/>
    <w:rsid w:val="00140022"/>
    <w:rsid w:val="00141EE5"/>
    <w:rsid w:val="00143DF2"/>
    <w:rsid w:val="00145596"/>
    <w:rsid w:val="00147F48"/>
    <w:rsid w:val="00156CF3"/>
    <w:rsid w:val="00162067"/>
    <w:rsid w:val="00165A37"/>
    <w:rsid w:val="001675C0"/>
    <w:rsid w:val="0017201D"/>
    <w:rsid w:val="001722C1"/>
    <w:rsid w:val="0017546E"/>
    <w:rsid w:val="0018327A"/>
    <w:rsid w:val="00186F11"/>
    <w:rsid w:val="00190694"/>
    <w:rsid w:val="001A029B"/>
    <w:rsid w:val="001A552A"/>
    <w:rsid w:val="001A744A"/>
    <w:rsid w:val="001B2AA9"/>
    <w:rsid w:val="001B720A"/>
    <w:rsid w:val="001C1FE7"/>
    <w:rsid w:val="001D20B2"/>
    <w:rsid w:val="001E13A1"/>
    <w:rsid w:val="001E57C7"/>
    <w:rsid w:val="001F09C7"/>
    <w:rsid w:val="00207CEC"/>
    <w:rsid w:val="0021280A"/>
    <w:rsid w:val="0022415F"/>
    <w:rsid w:val="002316D6"/>
    <w:rsid w:val="002348FA"/>
    <w:rsid w:val="00237D91"/>
    <w:rsid w:val="00241358"/>
    <w:rsid w:val="00241A0A"/>
    <w:rsid w:val="002556B3"/>
    <w:rsid w:val="002607B1"/>
    <w:rsid w:val="00267E4D"/>
    <w:rsid w:val="002765A8"/>
    <w:rsid w:val="00276CE4"/>
    <w:rsid w:val="00280A24"/>
    <w:rsid w:val="00283AD6"/>
    <w:rsid w:val="00283D49"/>
    <w:rsid w:val="00283F39"/>
    <w:rsid w:val="00284A5A"/>
    <w:rsid w:val="0028755B"/>
    <w:rsid w:val="00293A81"/>
    <w:rsid w:val="002940CC"/>
    <w:rsid w:val="002A1949"/>
    <w:rsid w:val="002A5ADE"/>
    <w:rsid w:val="002B459F"/>
    <w:rsid w:val="002C1B1C"/>
    <w:rsid w:val="002C3C01"/>
    <w:rsid w:val="002C3DCD"/>
    <w:rsid w:val="002C4E28"/>
    <w:rsid w:val="002D1D54"/>
    <w:rsid w:val="002D4122"/>
    <w:rsid w:val="002D4697"/>
    <w:rsid w:val="002D70B7"/>
    <w:rsid w:val="002D7AA2"/>
    <w:rsid w:val="002E0DB9"/>
    <w:rsid w:val="002E14BA"/>
    <w:rsid w:val="002E4797"/>
    <w:rsid w:val="002F296D"/>
    <w:rsid w:val="002F4529"/>
    <w:rsid w:val="002F72ED"/>
    <w:rsid w:val="00303DD9"/>
    <w:rsid w:val="00310482"/>
    <w:rsid w:val="0031355B"/>
    <w:rsid w:val="00321225"/>
    <w:rsid w:val="00334A7D"/>
    <w:rsid w:val="00336A9C"/>
    <w:rsid w:val="003406E5"/>
    <w:rsid w:val="003461A6"/>
    <w:rsid w:val="00346368"/>
    <w:rsid w:val="0034640A"/>
    <w:rsid w:val="00350A49"/>
    <w:rsid w:val="003606D2"/>
    <w:rsid w:val="00365CF7"/>
    <w:rsid w:val="003729AC"/>
    <w:rsid w:val="003738B3"/>
    <w:rsid w:val="00376B34"/>
    <w:rsid w:val="00380EFA"/>
    <w:rsid w:val="00381770"/>
    <w:rsid w:val="00383120"/>
    <w:rsid w:val="003916ED"/>
    <w:rsid w:val="003A249B"/>
    <w:rsid w:val="003B0D45"/>
    <w:rsid w:val="003B4001"/>
    <w:rsid w:val="003B4B0E"/>
    <w:rsid w:val="003C0961"/>
    <w:rsid w:val="003E177F"/>
    <w:rsid w:val="003E1D8B"/>
    <w:rsid w:val="003E337F"/>
    <w:rsid w:val="003E43F5"/>
    <w:rsid w:val="003F5812"/>
    <w:rsid w:val="00404B39"/>
    <w:rsid w:val="00413B72"/>
    <w:rsid w:val="0042203C"/>
    <w:rsid w:val="00435173"/>
    <w:rsid w:val="00436952"/>
    <w:rsid w:val="00441090"/>
    <w:rsid w:val="0044261F"/>
    <w:rsid w:val="004429DF"/>
    <w:rsid w:val="00453ACC"/>
    <w:rsid w:val="00454DC8"/>
    <w:rsid w:val="00455920"/>
    <w:rsid w:val="00455BF4"/>
    <w:rsid w:val="00475B84"/>
    <w:rsid w:val="00484239"/>
    <w:rsid w:val="004851E4"/>
    <w:rsid w:val="004937A8"/>
    <w:rsid w:val="004B487A"/>
    <w:rsid w:val="004B63CD"/>
    <w:rsid w:val="004D1413"/>
    <w:rsid w:val="004D4B26"/>
    <w:rsid w:val="004E470C"/>
    <w:rsid w:val="004E5C26"/>
    <w:rsid w:val="004E5CE6"/>
    <w:rsid w:val="004F1EB8"/>
    <w:rsid w:val="00501C9A"/>
    <w:rsid w:val="00501E04"/>
    <w:rsid w:val="0050571A"/>
    <w:rsid w:val="00520BCC"/>
    <w:rsid w:val="005214EA"/>
    <w:rsid w:val="00521BF1"/>
    <w:rsid w:val="005276DA"/>
    <w:rsid w:val="00530302"/>
    <w:rsid w:val="005316ED"/>
    <w:rsid w:val="00553980"/>
    <w:rsid w:val="0056376B"/>
    <w:rsid w:val="00566897"/>
    <w:rsid w:val="005713B0"/>
    <w:rsid w:val="00573D08"/>
    <w:rsid w:val="005838B3"/>
    <w:rsid w:val="0058481E"/>
    <w:rsid w:val="005861D0"/>
    <w:rsid w:val="00586A73"/>
    <w:rsid w:val="005959C7"/>
    <w:rsid w:val="005B4820"/>
    <w:rsid w:val="005B4BB1"/>
    <w:rsid w:val="005C5DBD"/>
    <w:rsid w:val="005D0624"/>
    <w:rsid w:val="005D07BD"/>
    <w:rsid w:val="005D39A1"/>
    <w:rsid w:val="005D4C49"/>
    <w:rsid w:val="005E06EF"/>
    <w:rsid w:val="005F539A"/>
    <w:rsid w:val="005F605E"/>
    <w:rsid w:val="005F6C24"/>
    <w:rsid w:val="00605986"/>
    <w:rsid w:val="00614051"/>
    <w:rsid w:val="00620E36"/>
    <w:rsid w:val="00625894"/>
    <w:rsid w:val="00644908"/>
    <w:rsid w:val="00656424"/>
    <w:rsid w:val="00661D4E"/>
    <w:rsid w:val="00664692"/>
    <w:rsid w:val="0067425C"/>
    <w:rsid w:val="00675113"/>
    <w:rsid w:val="00683528"/>
    <w:rsid w:val="00687654"/>
    <w:rsid w:val="00687F27"/>
    <w:rsid w:val="006932ED"/>
    <w:rsid w:val="00693990"/>
    <w:rsid w:val="006946F9"/>
    <w:rsid w:val="006A03E1"/>
    <w:rsid w:val="006A6B18"/>
    <w:rsid w:val="006A74D3"/>
    <w:rsid w:val="006C1BF9"/>
    <w:rsid w:val="006C4FE5"/>
    <w:rsid w:val="006D087E"/>
    <w:rsid w:val="006E3D19"/>
    <w:rsid w:val="006E4B25"/>
    <w:rsid w:val="006F3EDB"/>
    <w:rsid w:val="0070058C"/>
    <w:rsid w:val="00702944"/>
    <w:rsid w:val="007051AD"/>
    <w:rsid w:val="0071043A"/>
    <w:rsid w:val="007131A0"/>
    <w:rsid w:val="0072254B"/>
    <w:rsid w:val="007261BF"/>
    <w:rsid w:val="00744BF3"/>
    <w:rsid w:val="00745054"/>
    <w:rsid w:val="00746232"/>
    <w:rsid w:val="0075606B"/>
    <w:rsid w:val="00760BE4"/>
    <w:rsid w:val="0076305E"/>
    <w:rsid w:val="007635BA"/>
    <w:rsid w:val="007725B6"/>
    <w:rsid w:val="00775E04"/>
    <w:rsid w:val="007A1543"/>
    <w:rsid w:val="007A2B2C"/>
    <w:rsid w:val="007A32E0"/>
    <w:rsid w:val="007A38AB"/>
    <w:rsid w:val="007A3B2D"/>
    <w:rsid w:val="007B0588"/>
    <w:rsid w:val="007B4B1D"/>
    <w:rsid w:val="007B6AAB"/>
    <w:rsid w:val="007C1C18"/>
    <w:rsid w:val="007C3FD5"/>
    <w:rsid w:val="007D5F0C"/>
    <w:rsid w:val="007E2D14"/>
    <w:rsid w:val="007E49DC"/>
    <w:rsid w:val="007F3211"/>
    <w:rsid w:val="007F6031"/>
    <w:rsid w:val="007F6A89"/>
    <w:rsid w:val="008061AF"/>
    <w:rsid w:val="00806AE5"/>
    <w:rsid w:val="008108DA"/>
    <w:rsid w:val="00813871"/>
    <w:rsid w:val="008156C9"/>
    <w:rsid w:val="0082105C"/>
    <w:rsid w:val="00823B65"/>
    <w:rsid w:val="00830C45"/>
    <w:rsid w:val="00831BD1"/>
    <w:rsid w:val="00832E64"/>
    <w:rsid w:val="008358B7"/>
    <w:rsid w:val="00867462"/>
    <w:rsid w:val="00867BF1"/>
    <w:rsid w:val="00873D5D"/>
    <w:rsid w:val="00876DDE"/>
    <w:rsid w:val="00887924"/>
    <w:rsid w:val="00896CAE"/>
    <w:rsid w:val="008A2B79"/>
    <w:rsid w:val="008A6D08"/>
    <w:rsid w:val="008A764E"/>
    <w:rsid w:val="008B11C9"/>
    <w:rsid w:val="008B1670"/>
    <w:rsid w:val="008B2252"/>
    <w:rsid w:val="008D4F87"/>
    <w:rsid w:val="008D500C"/>
    <w:rsid w:val="008D5D46"/>
    <w:rsid w:val="008D65DA"/>
    <w:rsid w:val="008E1D8B"/>
    <w:rsid w:val="008E20BD"/>
    <w:rsid w:val="008E29A7"/>
    <w:rsid w:val="008E2A42"/>
    <w:rsid w:val="008E2D0E"/>
    <w:rsid w:val="008E33D0"/>
    <w:rsid w:val="008E375E"/>
    <w:rsid w:val="008F0F07"/>
    <w:rsid w:val="008F27F1"/>
    <w:rsid w:val="009120C1"/>
    <w:rsid w:val="009120D6"/>
    <w:rsid w:val="00921D9D"/>
    <w:rsid w:val="00926234"/>
    <w:rsid w:val="00931C0F"/>
    <w:rsid w:val="00935264"/>
    <w:rsid w:val="009355B8"/>
    <w:rsid w:val="009408CD"/>
    <w:rsid w:val="009535E4"/>
    <w:rsid w:val="00956626"/>
    <w:rsid w:val="00957DAA"/>
    <w:rsid w:val="0096287D"/>
    <w:rsid w:val="00970203"/>
    <w:rsid w:val="00972E2E"/>
    <w:rsid w:val="00973FE3"/>
    <w:rsid w:val="00977713"/>
    <w:rsid w:val="009801B7"/>
    <w:rsid w:val="009815BF"/>
    <w:rsid w:val="00983948"/>
    <w:rsid w:val="00984DB0"/>
    <w:rsid w:val="00986028"/>
    <w:rsid w:val="00990ED8"/>
    <w:rsid w:val="00991A09"/>
    <w:rsid w:val="00994387"/>
    <w:rsid w:val="009A1500"/>
    <w:rsid w:val="009A303F"/>
    <w:rsid w:val="009A44E3"/>
    <w:rsid w:val="009B6DF3"/>
    <w:rsid w:val="009C2F06"/>
    <w:rsid w:val="009D1094"/>
    <w:rsid w:val="009D4413"/>
    <w:rsid w:val="009F469E"/>
    <w:rsid w:val="009F7992"/>
    <w:rsid w:val="00A13400"/>
    <w:rsid w:val="00A31989"/>
    <w:rsid w:val="00A400F6"/>
    <w:rsid w:val="00A41299"/>
    <w:rsid w:val="00A421C1"/>
    <w:rsid w:val="00A4279E"/>
    <w:rsid w:val="00A44D0A"/>
    <w:rsid w:val="00A53954"/>
    <w:rsid w:val="00A56997"/>
    <w:rsid w:val="00A607D8"/>
    <w:rsid w:val="00A641C4"/>
    <w:rsid w:val="00A85759"/>
    <w:rsid w:val="00A8772C"/>
    <w:rsid w:val="00AB2CAD"/>
    <w:rsid w:val="00AB2EA4"/>
    <w:rsid w:val="00AB6383"/>
    <w:rsid w:val="00AC6A6E"/>
    <w:rsid w:val="00AC6B0B"/>
    <w:rsid w:val="00AF14B9"/>
    <w:rsid w:val="00AF5E22"/>
    <w:rsid w:val="00B126F2"/>
    <w:rsid w:val="00B16657"/>
    <w:rsid w:val="00B2018C"/>
    <w:rsid w:val="00B220A2"/>
    <w:rsid w:val="00B22876"/>
    <w:rsid w:val="00B242F5"/>
    <w:rsid w:val="00B35F10"/>
    <w:rsid w:val="00B504B0"/>
    <w:rsid w:val="00B50559"/>
    <w:rsid w:val="00B527A7"/>
    <w:rsid w:val="00B574ED"/>
    <w:rsid w:val="00B704FE"/>
    <w:rsid w:val="00B93410"/>
    <w:rsid w:val="00BA0EE5"/>
    <w:rsid w:val="00BA3C18"/>
    <w:rsid w:val="00BC52CD"/>
    <w:rsid w:val="00BC562B"/>
    <w:rsid w:val="00BF2079"/>
    <w:rsid w:val="00BF7966"/>
    <w:rsid w:val="00C03A14"/>
    <w:rsid w:val="00C041C1"/>
    <w:rsid w:val="00C109E7"/>
    <w:rsid w:val="00C2097F"/>
    <w:rsid w:val="00C21455"/>
    <w:rsid w:val="00C36018"/>
    <w:rsid w:val="00C474C2"/>
    <w:rsid w:val="00C52A3D"/>
    <w:rsid w:val="00C57939"/>
    <w:rsid w:val="00C61A14"/>
    <w:rsid w:val="00C635CD"/>
    <w:rsid w:val="00C638A3"/>
    <w:rsid w:val="00C66763"/>
    <w:rsid w:val="00C676FE"/>
    <w:rsid w:val="00C74709"/>
    <w:rsid w:val="00C818C9"/>
    <w:rsid w:val="00CA0FAF"/>
    <w:rsid w:val="00CA1D85"/>
    <w:rsid w:val="00CA3281"/>
    <w:rsid w:val="00CA6511"/>
    <w:rsid w:val="00CC00B0"/>
    <w:rsid w:val="00CC30BD"/>
    <w:rsid w:val="00CC326A"/>
    <w:rsid w:val="00CC6EAF"/>
    <w:rsid w:val="00CD0A7F"/>
    <w:rsid w:val="00CD249E"/>
    <w:rsid w:val="00CD7BF3"/>
    <w:rsid w:val="00CE02F6"/>
    <w:rsid w:val="00CF135C"/>
    <w:rsid w:val="00D06ABB"/>
    <w:rsid w:val="00D144D4"/>
    <w:rsid w:val="00D179A5"/>
    <w:rsid w:val="00D25F59"/>
    <w:rsid w:val="00D35825"/>
    <w:rsid w:val="00D37168"/>
    <w:rsid w:val="00D42D74"/>
    <w:rsid w:val="00D47B12"/>
    <w:rsid w:val="00D5629A"/>
    <w:rsid w:val="00D60AAB"/>
    <w:rsid w:val="00D626A4"/>
    <w:rsid w:val="00D661D3"/>
    <w:rsid w:val="00D83677"/>
    <w:rsid w:val="00D870AC"/>
    <w:rsid w:val="00D935C6"/>
    <w:rsid w:val="00DA0662"/>
    <w:rsid w:val="00DA276B"/>
    <w:rsid w:val="00DA48F6"/>
    <w:rsid w:val="00DA6B4A"/>
    <w:rsid w:val="00DB1596"/>
    <w:rsid w:val="00DB62DF"/>
    <w:rsid w:val="00DC0EA5"/>
    <w:rsid w:val="00DC231A"/>
    <w:rsid w:val="00DC3C77"/>
    <w:rsid w:val="00DC4953"/>
    <w:rsid w:val="00DD150E"/>
    <w:rsid w:val="00DE4956"/>
    <w:rsid w:val="00DF7387"/>
    <w:rsid w:val="00E040D0"/>
    <w:rsid w:val="00E07BF9"/>
    <w:rsid w:val="00E13420"/>
    <w:rsid w:val="00E21442"/>
    <w:rsid w:val="00E23697"/>
    <w:rsid w:val="00E27ABC"/>
    <w:rsid w:val="00E303A4"/>
    <w:rsid w:val="00E33277"/>
    <w:rsid w:val="00E3702A"/>
    <w:rsid w:val="00E43481"/>
    <w:rsid w:val="00E4397A"/>
    <w:rsid w:val="00E44DC1"/>
    <w:rsid w:val="00E5147F"/>
    <w:rsid w:val="00E54199"/>
    <w:rsid w:val="00E62B9D"/>
    <w:rsid w:val="00E637C4"/>
    <w:rsid w:val="00E71B36"/>
    <w:rsid w:val="00E75882"/>
    <w:rsid w:val="00E75C4E"/>
    <w:rsid w:val="00E77332"/>
    <w:rsid w:val="00E77E50"/>
    <w:rsid w:val="00E9037C"/>
    <w:rsid w:val="00E973DA"/>
    <w:rsid w:val="00E974FE"/>
    <w:rsid w:val="00EA2059"/>
    <w:rsid w:val="00EA3C87"/>
    <w:rsid w:val="00EA54B5"/>
    <w:rsid w:val="00EB7C1C"/>
    <w:rsid w:val="00EC5D19"/>
    <w:rsid w:val="00EE5B61"/>
    <w:rsid w:val="00EF0BEB"/>
    <w:rsid w:val="00EF2680"/>
    <w:rsid w:val="00F06BC9"/>
    <w:rsid w:val="00F1462A"/>
    <w:rsid w:val="00F23AC3"/>
    <w:rsid w:val="00F317A9"/>
    <w:rsid w:val="00F32C3D"/>
    <w:rsid w:val="00F54CB3"/>
    <w:rsid w:val="00F569A9"/>
    <w:rsid w:val="00F734D5"/>
    <w:rsid w:val="00F778E5"/>
    <w:rsid w:val="00F83DE9"/>
    <w:rsid w:val="00F840A0"/>
    <w:rsid w:val="00F95CF8"/>
    <w:rsid w:val="00F97C9E"/>
    <w:rsid w:val="00FB1415"/>
    <w:rsid w:val="00FC7881"/>
    <w:rsid w:val="00FE76EC"/>
    <w:rsid w:val="00FE7C45"/>
    <w:rsid w:val="00FF07E1"/>
    <w:rsid w:val="00FF21C7"/>
    <w:rsid w:val="00FF56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  <w14:docId w14:val="5FCFC607"/>
  <w15:docId w15:val="{8EB644F7-A449-48E4-9149-FEAFEF2F0C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sz w:val="22"/>
        <w:szCs w:val="22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uiPriority="0" w:qFormat="1"/>
    <w:lsdException w:name="heading 3" w:uiPriority="0" w:unhideWhenUsed="1" w:qFormat="1"/>
    <w:lsdException w:name="heading 4" w:uiPriority="0" w:unhideWhenUsed="1" w:qFormat="1"/>
    <w:lsdException w:name="heading 5" w:uiPriority="0" w:unhideWhenUsed="1" w:qFormat="1"/>
    <w:lsdException w:name="heading 6" w:uiPriority="0" w:unhideWhenUsed="1" w:qFormat="1"/>
    <w:lsdException w:name="heading 7" w:uiPriority="0" w:unhideWhenUsed="1" w:qFormat="1"/>
    <w:lsdException w:name="heading 8" w:uiPriority="0" w:unhideWhenUsed="1" w:qFormat="1"/>
    <w:lsdException w:name="heading 9" w:uiPriority="0" w:unhideWhenUsed="1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uiPriority="0" w:unhideWhenUsed="1"/>
    <w:lsdException w:name="toc 2" w:uiPriority="0" w:unhideWhenUsed="1"/>
    <w:lsdException w:name="toc 3" w:uiPriority="0" w:unhideWhenUsed="1"/>
    <w:lsdException w:name="toc 4" w:uiPriority="0" w:unhideWhenUsed="1"/>
    <w:lsdException w:name="toc 5" w:uiPriority="0" w:unhideWhenUsed="1"/>
    <w:lsdException w:name="toc 6" w:uiPriority="0" w:unhideWhenUsed="1"/>
    <w:lsdException w:name="toc 7" w:uiPriority="0" w:unhideWhenUsed="1"/>
    <w:lsdException w:name="toc 8" w:uiPriority="0" w:unhideWhenUsed="1"/>
    <w:lsdException w:name="toc 9" w:uiPriority="0" w:unhideWhenUsed="1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nhideWhenUsed="1" w:qFormat="1"/>
    <w:lsdException w:name="footer" w:locked="1" w:semiHidden="1" w:unhideWhenUsed="1"/>
    <w:lsdException w:name="index heading" w:locked="1" w:semiHidden="1" w:unhideWhenUsed="1"/>
    <w:lsdException w:name="caption" w:semiHidden="1" w:uiPriority="0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iPriority="0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uiPriority="0" w:qFormat="1"/>
    <w:lsdException w:name="Closing" w:locked="1" w:semiHidden="1" w:unhideWhenUsed="1"/>
    <w:lsdException w:name="Signature" w:locked="1" w:semiHidden="1" w:uiPriority="0" w:unhideWhenUsed="1"/>
    <w:lsdException w:name="Default Paragraph Font" w:uiPriority="0" w:unhideWhenUsed="1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uiPriority="0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iPriority="0" w:unhideWhenUsed="1"/>
    <w:lsdException w:name="FollowedHyperlink" w:locked="1" w:semiHidden="1" w:unhideWhenUsed="1"/>
    <w:lsdException w:name="Strong" w:uiPriority="0" w:qFormat="1"/>
    <w:lsdException w:name="Emphasis" w:uiPriority="0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uiPriority="0"/>
    <w:lsdException w:name="Table Theme" w:locked="1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E973DA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C52A3D"/>
    <w:pPr>
      <w:keepNext/>
      <w:numPr>
        <w:numId w:val="1"/>
      </w:numPr>
      <w:overflowPunct w:val="0"/>
      <w:autoSpaceDE w:val="0"/>
      <w:autoSpaceDN w:val="0"/>
      <w:adjustRightInd w:val="0"/>
      <w:spacing w:before="240" w:after="60"/>
      <w:outlineLvl w:val="0"/>
    </w:pPr>
    <w:rPr>
      <w:rFonts w:cs="Arial"/>
      <w:b/>
      <w:bCs/>
      <w:kern w:val="32"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C52A3D"/>
    <w:pPr>
      <w:keepNext/>
      <w:numPr>
        <w:ilvl w:val="1"/>
        <w:numId w:val="1"/>
      </w:numPr>
      <w:overflowPunct w:val="0"/>
      <w:autoSpaceDE w:val="0"/>
      <w:autoSpaceDN w:val="0"/>
      <w:adjustRightInd w:val="0"/>
      <w:spacing w:before="240" w:after="60"/>
      <w:outlineLvl w:val="1"/>
    </w:pPr>
    <w:rPr>
      <w:rFonts w:cs="Arial"/>
      <w:b/>
      <w:bCs/>
      <w:iCs/>
      <w:kern w:val="16"/>
      <w:sz w:val="26"/>
      <w:szCs w:val="28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C52A3D"/>
    <w:pPr>
      <w:keepNext/>
      <w:numPr>
        <w:ilvl w:val="2"/>
        <w:numId w:val="1"/>
      </w:numPr>
      <w:overflowPunct w:val="0"/>
      <w:autoSpaceDE w:val="0"/>
      <w:autoSpaceDN w:val="0"/>
      <w:adjustRightInd w:val="0"/>
      <w:spacing w:before="240" w:after="60"/>
      <w:outlineLvl w:val="2"/>
    </w:pPr>
    <w:rPr>
      <w:rFonts w:cs="Arial"/>
      <w:b/>
      <w:bCs/>
      <w:i/>
      <w:kern w:val="16"/>
      <w:szCs w:val="26"/>
    </w:rPr>
  </w:style>
  <w:style w:type="paragraph" w:styleId="Nagwek4">
    <w:name w:val="heading 4"/>
    <w:basedOn w:val="Normalny"/>
    <w:next w:val="Normalny"/>
    <w:link w:val="Nagwek4Znak"/>
    <w:qFormat/>
    <w:rsid w:val="00C52A3D"/>
    <w:pPr>
      <w:keepNext/>
      <w:numPr>
        <w:ilvl w:val="3"/>
        <w:numId w:val="1"/>
      </w:numPr>
      <w:overflowPunct w:val="0"/>
      <w:autoSpaceDE w:val="0"/>
      <w:autoSpaceDN w:val="0"/>
      <w:adjustRightInd w:val="0"/>
      <w:spacing w:before="240" w:after="60"/>
      <w:outlineLvl w:val="3"/>
    </w:pPr>
    <w:rPr>
      <w:b/>
      <w:bCs/>
      <w:kern w:val="16"/>
      <w:szCs w:val="28"/>
    </w:rPr>
  </w:style>
  <w:style w:type="paragraph" w:styleId="Nagwek5">
    <w:name w:val="heading 5"/>
    <w:basedOn w:val="Normalny"/>
    <w:next w:val="Normalny"/>
    <w:link w:val="Nagwek5Znak"/>
    <w:qFormat/>
    <w:rsid w:val="00C52A3D"/>
    <w:pPr>
      <w:keepNext/>
      <w:numPr>
        <w:ilvl w:val="4"/>
        <w:numId w:val="1"/>
      </w:numPr>
      <w:ind w:left="1009" w:hanging="1009"/>
      <w:outlineLvl w:val="4"/>
    </w:pPr>
  </w:style>
  <w:style w:type="paragraph" w:styleId="Nagwek6">
    <w:name w:val="heading 6"/>
    <w:basedOn w:val="Normalny"/>
    <w:next w:val="Normalny"/>
    <w:link w:val="Nagwek6Znak"/>
    <w:uiPriority w:val="99"/>
    <w:qFormat/>
    <w:rsid w:val="00C52A3D"/>
    <w:pPr>
      <w:numPr>
        <w:ilvl w:val="5"/>
        <w:numId w:val="1"/>
      </w:numPr>
      <w:overflowPunct w:val="0"/>
      <w:autoSpaceDE w:val="0"/>
      <w:autoSpaceDN w:val="0"/>
      <w:adjustRightInd w:val="0"/>
      <w:spacing w:before="240" w:after="60"/>
      <w:outlineLvl w:val="5"/>
    </w:pPr>
    <w:rPr>
      <w:b/>
      <w:bCs/>
      <w:kern w:val="16"/>
      <w:sz w:val="22"/>
      <w:szCs w:val="22"/>
    </w:rPr>
  </w:style>
  <w:style w:type="paragraph" w:styleId="Nagwek7">
    <w:name w:val="heading 7"/>
    <w:basedOn w:val="Normalny"/>
    <w:next w:val="Normalny"/>
    <w:link w:val="Nagwek7Znak"/>
    <w:uiPriority w:val="99"/>
    <w:qFormat/>
    <w:rsid w:val="00C52A3D"/>
    <w:pPr>
      <w:numPr>
        <w:ilvl w:val="6"/>
        <w:numId w:val="1"/>
      </w:numPr>
      <w:overflowPunct w:val="0"/>
      <w:autoSpaceDE w:val="0"/>
      <w:autoSpaceDN w:val="0"/>
      <w:adjustRightInd w:val="0"/>
      <w:spacing w:before="240" w:after="60"/>
      <w:outlineLvl w:val="6"/>
    </w:pPr>
    <w:rPr>
      <w:kern w:val="16"/>
    </w:rPr>
  </w:style>
  <w:style w:type="paragraph" w:styleId="Nagwek8">
    <w:name w:val="heading 8"/>
    <w:basedOn w:val="Normalny"/>
    <w:next w:val="Normalny"/>
    <w:link w:val="Nagwek8Znak"/>
    <w:uiPriority w:val="99"/>
    <w:qFormat/>
    <w:rsid w:val="00C52A3D"/>
    <w:pPr>
      <w:numPr>
        <w:ilvl w:val="7"/>
        <w:numId w:val="1"/>
      </w:numPr>
      <w:overflowPunct w:val="0"/>
      <w:autoSpaceDE w:val="0"/>
      <w:autoSpaceDN w:val="0"/>
      <w:adjustRightInd w:val="0"/>
      <w:spacing w:before="240" w:after="60"/>
      <w:outlineLvl w:val="7"/>
    </w:pPr>
    <w:rPr>
      <w:i/>
      <w:iCs/>
      <w:kern w:val="16"/>
    </w:rPr>
  </w:style>
  <w:style w:type="paragraph" w:styleId="Nagwek9">
    <w:name w:val="heading 9"/>
    <w:basedOn w:val="Normalny"/>
    <w:next w:val="Normalny"/>
    <w:link w:val="Nagwek9Znak"/>
    <w:uiPriority w:val="99"/>
    <w:qFormat/>
    <w:rsid w:val="00C52A3D"/>
    <w:pPr>
      <w:numPr>
        <w:ilvl w:val="8"/>
        <w:numId w:val="1"/>
      </w:numPr>
      <w:overflowPunct w:val="0"/>
      <w:autoSpaceDE w:val="0"/>
      <w:autoSpaceDN w:val="0"/>
      <w:adjustRightInd w:val="0"/>
      <w:spacing w:before="240" w:after="60"/>
      <w:outlineLvl w:val="8"/>
    </w:pPr>
    <w:rPr>
      <w:rFonts w:ascii="Arial" w:hAnsi="Arial" w:cs="Arial"/>
      <w:kern w:val="16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9"/>
    <w:locked/>
    <w:rsid w:val="008E1D8B"/>
    <w:rPr>
      <w:rFonts w:cs="Arial"/>
      <w:b/>
      <w:bCs/>
      <w:kern w:val="32"/>
      <w:sz w:val="32"/>
      <w:szCs w:val="32"/>
      <w:lang w:val="pl-PL" w:eastAsia="pl-PL" w:bidi="ar-SA"/>
    </w:rPr>
  </w:style>
  <w:style w:type="character" w:customStyle="1" w:styleId="Nagwek2Znak">
    <w:name w:val="Nagłówek 2 Znak"/>
    <w:basedOn w:val="Domylnaczcionkaakapitu"/>
    <w:link w:val="Nagwek2"/>
    <w:uiPriority w:val="99"/>
    <w:semiHidden/>
    <w:locked/>
    <w:rsid w:val="008E1D8B"/>
    <w:rPr>
      <w:rFonts w:cs="Arial"/>
      <w:b/>
      <w:bCs/>
      <w:iCs/>
      <w:kern w:val="16"/>
      <w:sz w:val="28"/>
      <w:szCs w:val="28"/>
      <w:lang w:val="pl-PL" w:eastAsia="pl-PL" w:bidi="ar-SA"/>
    </w:rPr>
  </w:style>
  <w:style w:type="character" w:customStyle="1" w:styleId="Nagwek3Znak">
    <w:name w:val="Nagłówek 3 Znak"/>
    <w:basedOn w:val="Domylnaczcionkaakapitu"/>
    <w:link w:val="Nagwek3"/>
    <w:uiPriority w:val="99"/>
    <w:semiHidden/>
    <w:locked/>
    <w:rsid w:val="008E1D8B"/>
    <w:rPr>
      <w:rFonts w:cs="Arial"/>
      <w:b/>
      <w:bCs/>
      <w:i/>
      <w:kern w:val="16"/>
      <w:sz w:val="26"/>
      <w:szCs w:val="26"/>
      <w:lang w:val="pl-PL" w:eastAsia="pl-PL" w:bidi="ar-SA"/>
    </w:rPr>
  </w:style>
  <w:style w:type="character" w:customStyle="1" w:styleId="Nagwek4Znak">
    <w:name w:val="Nagłówek 4 Znak"/>
    <w:basedOn w:val="Domylnaczcionkaakapitu"/>
    <w:link w:val="Nagwek4"/>
    <w:locked/>
    <w:rsid w:val="008E1D8B"/>
    <w:rPr>
      <w:rFonts w:cs="Times New Roman"/>
      <w:b/>
      <w:bCs/>
      <w:kern w:val="16"/>
      <w:sz w:val="28"/>
      <w:szCs w:val="28"/>
      <w:lang w:val="pl-PL" w:eastAsia="pl-PL" w:bidi="ar-SA"/>
    </w:rPr>
  </w:style>
  <w:style w:type="character" w:customStyle="1" w:styleId="Nagwek5Znak">
    <w:name w:val="Nagłówek 5 Znak"/>
    <w:basedOn w:val="Domylnaczcionkaakapitu"/>
    <w:link w:val="Nagwek5"/>
    <w:locked/>
    <w:rsid w:val="008E1D8B"/>
    <w:rPr>
      <w:rFonts w:cs="Times New Roman"/>
      <w:sz w:val="24"/>
      <w:szCs w:val="24"/>
      <w:lang w:val="pl-PL" w:eastAsia="pl-PL" w:bidi="ar-SA"/>
    </w:rPr>
  </w:style>
  <w:style w:type="character" w:customStyle="1" w:styleId="Nagwek6Znak">
    <w:name w:val="Nagłówek 6 Znak"/>
    <w:basedOn w:val="Domylnaczcionkaakapitu"/>
    <w:link w:val="Nagwek6"/>
    <w:uiPriority w:val="99"/>
    <w:semiHidden/>
    <w:locked/>
    <w:rsid w:val="008E1D8B"/>
    <w:rPr>
      <w:rFonts w:cs="Times New Roman"/>
      <w:b/>
      <w:bCs/>
      <w:kern w:val="16"/>
      <w:sz w:val="22"/>
      <w:szCs w:val="22"/>
      <w:lang w:val="pl-PL" w:eastAsia="pl-PL" w:bidi="ar-SA"/>
    </w:rPr>
  </w:style>
  <w:style w:type="character" w:customStyle="1" w:styleId="Nagwek7Znak">
    <w:name w:val="Nagłówek 7 Znak"/>
    <w:basedOn w:val="Domylnaczcionkaakapitu"/>
    <w:link w:val="Nagwek7"/>
    <w:uiPriority w:val="99"/>
    <w:semiHidden/>
    <w:locked/>
    <w:rsid w:val="008E1D8B"/>
    <w:rPr>
      <w:rFonts w:cs="Times New Roman"/>
      <w:kern w:val="16"/>
      <w:sz w:val="24"/>
      <w:szCs w:val="24"/>
      <w:lang w:val="pl-PL" w:eastAsia="pl-PL" w:bidi="ar-SA"/>
    </w:rPr>
  </w:style>
  <w:style w:type="character" w:customStyle="1" w:styleId="Nagwek8Znak">
    <w:name w:val="Nagłówek 8 Znak"/>
    <w:basedOn w:val="Domylnaczcionkaakapitu"/>
    <w:link w:val="Nagwek8"/>
    <w:uiPriority w:val="99"/>
    <w:semiHidden/>
    <w:locked/>
    <w:rsid w:val="008E1D8B"/>
    <w:rPr>
      <w:rFonts w:cs="Times New Roman"/>
      <w:i/>
      <w:iCs/>
      <w:kern w:val="16"/>
      <w:sz w:val="24"/>
      <w:szCs w:val="24"/>
      <w:lang w:val="pl-PL" w:eastAsia="pl-PL" w:bidi="ar-SA"/>
    </w:rPr>
  </w:style>
  <w:style w:type="character" w:customStyle="1" w:styleId="Nagwek9Znak">
    <w:name w:val="Nagłówek 9 Znak"/>
    <w:basedOn w:val="Domylnaczcionkaakapitu"/>
    <w:link w:val="Nagwek9"/>
    <w:uiPriority w:val="99"/>
    <w:semiHidden/>
    <w:locked/>
    <w:rsid w:val="008E1D8B"/>
    <w:rPr>
      <w:rFonts w:ascii="Arial" w:hAnsi="Arial" w:cs="Arial"/>
      <w:kern w:val="16"/>
      <w:sz w:val="22"/>
      <w:szCs w:val="22"/>
      <w:lang w:val="pl-PL" w:eastAsia="pl-PL" w:bidi="ar-SA"/>
    </w:rPr>
  </w:style>
  <w:style w:type="paragraph" w:customStyle="1" w:styleId="Default">
    <w:name w:val="Default"/>
    <w:uiPriority w:val="99"/>
    <w:rsid w:val="00E973DA"/>
    <w:pPr>
      <w:widowControl w:val="0"/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Stopka">
    <w:name w:val="footer"/>
    <w:basedOn w:val="Normalny"/>
    <w:link w:val="StopkaZnak"/>
    <w:uiPriority w:val="99"/>
    <w:rsid w:val="00C52A3D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locked/>
    <w:rsid w:val="008E1D8B"/>
    <w:rPr>
      <w:rFonts w:cs="Times New Roman"/>
      <w:sz w:val="24"/>
      <w:szCs w:val="24"/>
    </w:rPr>
  </w:style>
  <w:style w:type="paragraph" w:styleId="Zwykytekst">
    <w:name w:val="Plain Text"/>
    <w:basedOn w:val="Normalny"/>
    <w:link w:val="ZwykytekstZnak"/>
    <w:uiPriority w:val="99"/>
    <w:rsid w:val="00C52A3D"/>
    <w:rPr>
      <w:rFonts w:ascii="Courier New" w:hAnsi="Courier New"/>
      <w:sz w:val="20"/>
      <w:szCs w:val="20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locked/>
    <w:rsid w:val="007A3B2D"/>
    <w:rPr>
      <w:rFonts w:ascii="Courier New" w:hAnsi="Courier New" w:cs="Times New Roman"/>
      <w:lang w:val="pl-PL" w:eastAsia="pl-PL" w:bidi="ar-SA"/>
    </w:rPr>
  </w:style>
  <w:style w:type="paragraph" w:styleId="NormalnyWeb">
    <w:name w:val="Normal (Web)"/>
    <w:basedOn w:val="Normalny"/>
    <w:uiPriority w:val="99"/>
    <w:rsid w:val="00C52A3D"/>
    <w:pPr>
      <w:spacing w:before="120" w:after="120" w:line="384" w:lineRule="atLeast"/>
    </w:pPr>
    <w:rPr>
      <w:rFonts w:ascii="Tahoma" w:hAnsi="Tahoma" w:cs="Tahoma"/>
      <w:color w:val="000000"/>
      <w:sz w:val="17"/>
      <w:szCs w:val="17"/>
    </w:rPr>
  </w:style>
  <w:style w:type="paragraph" w:customStyle="1" w:styleId="Tekstpodstawowywcity31">
    <w:name w:val="Tekst podstawowy wcięty 31"/>
    <w:basedOn w:val="Normalny"/>
    <w:uiPriority w:val="99"/>
    <w:rsid w:val="00C52A3D"/>
    <w:pPr>
      <w:widowControl w:val="0"/>
      <w:suppressAutoHyphens/>
      <w:overflowPunct w:val="0"/>
      <w:autoSpaceDE w:val="0"/>
      <w:ind w:left="709"/>
      <w:jc w:val="both"/>
      <w:textAlignment w:val="baseline"/>
    </w:pPr>
    <w:rPr>
      <w:rFonts w:ascii="Arial" w:hAnsi="Arial"/>
      <w:szCs w:val="20"/>
      <w:lang w:eastAsia="ar-SA"/>
    </w:rPr>
  </w:style>
  <w:style w:type="paragraph" w:styleId="Mapadokumentu">
    <w:name w:val="Document Map"/>
    <w:basedOn w:val="Normalny"/>
    <w:link w:val="MapadokumentuZnak"/>
    <w:uiPriority w:val="99"/>
    <w:semiHidden/>
    <w:rsid w:val="00C52A3D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locked/>
    <w:rsid w:val="008E1D8B"/>
    <w:rPr>
      <w:rFonts w:cs="Times New Roman"/>
      <w:sz w:val="2"/>
    </w:rPr>
  </w:style>
  <w:style w:type="paragraph" w:styleId="Tekstpodstawowywcity3">
    <w:name w:val="Body Text Indent 3"/>
    <w:basedOn w:val="Normalny"/>
    <w:link w:val="Tekstpodstawowywcity3Znak"/>
    <w:uiPriority w:val="99"/>
    <w:rsid w:val="00A4279E"/>
    <w:pPr>
      <w:widowControl w:val="0"/>
      <w:ind w:left="1418" w:hanging="992"/>
    </w:pPr>
    <w:rPr>
      <w:szCs w:val="20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semiHidden/>
    <w:locked/>
    <w:rsid w:val="008E1D8B"/>
    <w:rPr>
      <w:rFonts w:cs="Times New Roman"/>
      <w:sz w:val="16"/>
      <w:szCs w:val="16"/>
    </w:rPr>
  </w:style>
  <w:style w:type="paragraph" w:styleId="Tekstpodstawowy2">
    <w:name w:val="Body Text 2"/>
    <w:basedOn w:val="Normalny"/>
    <w:link w:val="Tekstpodstawowy2Znak"/>
    <w:uiPriority w:val="99"/>
    <w:rsid w:val="00A4279E"/>
    <w:pPr>
      <w:widowControl w:val="0"/>
      <w:jc w:val="both"/>
    </w:pPr>
    <w:rPr>
      <w:szCs w:val="20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locked/>
    <w:rsid w:val="008E1D8B"/>
    <w:rPr>
      <w:rFonts w:cs="Times New Roman"/>
      <w:sz w:val="24"/>
      <w:szCs w:val="24"/>
    </w:rPr>
  </w:style>
  <w:style w:type="character" w:styleId="Numerstrony">
    <w:name w:val="page number"/>
    <w:basedOn w:val="Domylnaczcionkaakapitu"/>
    <w:uiPriority w:val="99"/>
    <w:rsid w:val="00E21442"/>
    <w:rPr>
      <w:rFonts w:cs="Times New Roman"/>
    </w:rPr>
  </w:style>
  <w:style w:type="paragraph" w:styleId="Tekstdymka">
    <w:name w:val="Balloon Text"/>
    <w:basedOn w:val="Normalny"/>
    <w:link w:val="TekstdymkaZnak"/>
    <w:uiPriority w:val="99"/>
    <w:rsid w:val="00896CAE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locked/>
    <w:rsid w:val="00896CAE"/>
    <w:rPr>
      <w:rFonts w:ascii="Tahoma" w:hAnsi="Tahoma" w:cs="Tahoma"/>
      <w:sz w:val="16"/>
      <w:szCs w:val="16"/>
    </w:rPr>
  </w:style>
  <w:style w:type="character" w:styleId="Hipercze">
    <w:name w:val="Hyperlink"/>
    <w:basedOn w:val="Domylnaczcionkaakapitu"/>
    <w:rsid w:val="007B4B1D"/>
    <w:rPr>
      <w:rFonts w:cs="Times New Roman"/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E637C4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styleId="Nagwek">
    <w:name w:val="header"/>
    <w:basedOn w:val="Normalny"/>
    <w:link w:val="NagwekZnak"/>
    <w:uiPriority w:val="99"/>
    <w:qFormat/>
    <w:rsid w:val="0031355B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locked/>
    <w:rsid w:val="0031355B"/>
    <w:rPr>
      <w:rFonts w:cs="Times New Roman"/>
      <w:sz w:val="24"/>
      <w:szCs w:val="24"/>
    </w:rPr>
  </w:style>
  <w:style w:type="paragraph" w:styleId="Bezodstpw">
    <w:name w:val="No Spacing"/>
    <w:basedOn w:val="Normalny"/>
    <w:qFormat/>
    <w:rsid w:val="00DA48F6"/>
    <w:pPr>
      <w:tabs>
        <w:tab w:val="left" w:pos="708"/>
      </w:tabs>
      <w:spacing w:before="120" w:after="120" w:line="100" w:lineRule="atLeast"/>
      <w:jc w:val="both"/>
    </w:pPr>
    <w:rPr>
      <w:rFonts w:ascii="Calibri" w:hAnsi="Calibri"/>
      <w:color w:val="000000"/>
      <w:sz w:val="18"/>
    </w:rPr>
  </w:style>
  <w:style w:type="paragraph" w:styleId="Tekstpodstawowy">
    <w:name w:val="Body Text"/>
    <w:aliases w:val="Znak"/>
    <w:basedOn w:val="Normalny"/>
    <w:link w:val="TekstpodstawowyZnak"/>
    <w:uiPriority w:val="99"/>
    <w:rsid w:val="002C1B1C"/>
    <w:pPr>
      <w:suppressAutoHyphens/>
      <w:spacing w:after="120"/>
    </w:pPr>
    <w:rPr>
      <w:sz w:val="20"/>
      <w:szCs w:val="20"/>
      <w:lang w:eastAsia="ar-SA"/>
    </w:rPr>
  </w:style>
  <w:style w:type="character" w:customStyle="1" w:styleId="BodyTextChar">
    <w:name w:val="Body Text Char"/>
    <w:aliases w:val="Znak Char"/>
    <w:basedOn w:val="Domylnaczcionkaakapitu"/>
    <w:uiPriority w:val="99"/>
    <w:semiHidden/>
    <w:locked/>
    <w:rsid w:val="008E1D8B"/>
    <w:rPr>
      <w:rFonts w:cs="Times New Roman"/>
      <w:sz w:val="24"/>
      <w:szCs w:val="24"/>
    </w:rPr>
  </w:style>
  <w:style w:type="paragraph" w:styleId="Tekstpodstawowywcity">
    <w:name w:val="Body Text Indent"/>
    <w:basedOn w:val="Normalny"/>
    <w:link w:val="TekstpodstawowywcityZnak"/>
    <w:uiPriority w:val="99"/>
    <w:rsid w:val="002C1B1C"/>
    <w:pPr>
      <w:suppressAutoHyphens/>
      <w:spacing w:after="120"/>
      <w:ind w:left="283"/>
    </w:pPr>
    <w:rPr>
      <w:sz w:val="20"/>
      <w:szCs w:val="20"/>
      <w:lang w:eastAsia="ar-SA"/>
    </w:rPr>
  </w:style>
  <w:style w:type="character" w:customStyle="1" w:styleId="BodyTextIndentChar">
    <w:name w:val="Body Text Indent Char"/>
    <w:basedOn w:val="Domylnaczcionkaakapitu"/>
    <w:uiPriority w:val="99"/>
    <w:semiHidden/>
    <w:locked/>
    <w:rsid w:val="008E1D8B"/>
    <w:rPr>
      <w:rFonts w:cs="Times New Roman"/>
      <w:sz w:val="24"/>
      <w:szCs w:val="24"/>
    </w:rPr>
  </w:style>
  <w:style w:type="paragraph" w:customStyle="1" w:styleId="Tekstpodstawowywcity21">
    <w:name w:val="Tekst podstawowy wcięty 21"/>
    <w:basedOn w:val="Normalny"/>
    <w:uiPriority w:val="99"/>
    <w:rsid w:val="002C1B1C"/>
    <w:pPr>
      <w:suppressAutoHyphens/>
      <w:spacing w:after="120" w:line="480" w:lineRule="auto"/>
      <w:ind w:left="283"/>
    </w:pPr>
    <w:rPr>
      <w:sz w:val="20"/>
      <w:szCs w:val="20"/>
      <w:lang w:eastAsia="ar-SA"/>
    </w:rPr>
  </w:style>
  <w:style w:type="character" w:customStyle="1" w:styleId="TekstpodstawowywcityZnak">
    <w:name w:val="Tekst podstawowy wcięty Znak"/>
    <w:link w:val="Tekstpodstawowywcity"/>
    <w:uiPriority w:val="99"/>
    <w:locked/>
    <w:rsid w:val="002C1B1C"/>
    <w:rPr>
      <w:lang w:val="pl-PL" w:eastAsia="ar-SA" w:bidi="ar-SA"/>
    </w:rPr>
  </w:style>
  <w:style w:type="paragraph" w:customStyle="1" w:styleId="listaw2">
    <w:name w:val="lista_w_2"/>
    <w:basedOn w:val="Normalny"/>
    <w:uiPriority w:val="99"/>
    <w:rsid w:val="002C1B1C"/>
    <w:pPr>
      <w:numPr>
        <w:numId w:val="22"/>
      </w:numPr>
      <w:spacing w:before="40"/>
    </w:pPr>
    <w:rPr>
      <w:rFonts w:ascii="Arial Narrow" w:hAnsi="Arial Narrow"/>
      <w:sz w:val="22"/>
      <w:szCs w:val="20"/>
    </w:rPr>
  </w:style>
  <w:style w:type="character" w:customStyle="1" w:styleId="TekstpodstawowyZnak">
    <w:name w:val="Tekst podstawowy Znak"/>
    <w:aliases w:val="Znak Znak"/>
    <w:link w:val="Tekstpodstawowy"/>
    <w:uiPriority w:val="99"/>
    <w:locked/>
    <w:rsid w:val="002C1B1C"/>
    <w:rPr>
      <w:lang w:val="pl-PL" w:eastAsia="ar-SA" w:bidi="ar-SA"/>
    </w:rPr>
  </w:style>
  <w:style w:type="character" w:customStyle="1" w:styleId="ZnakZnak4">
    <w:name w:val="Znak Znak4"/>
    <w:uiPriority w:val="99"/>
    <w:rsid w:val="00145596"/>
    <w:rPr>
      <w:lang w:eastAsia="ar-SA" w:bidi="ar-SA"/>
    </w:rPr>
  </w:style>
  <w:style w:type="character" w:customStyle="1" w:styleId="ZnakZnakZnak">
    <w:name w:val="Znak Znak Znak"/>
    <w:uiPriority w:val="99"/>
    <w:rsid w:val="00145596"/>
    <w:rPr>
      <w:lang w:eastAsia="ar-SA" w:bidi="ar-SA"/>
    </w:rPr>
  </w:style>
  <w:style w:type="paragraph" w:customStyle="1" w:styleId="Standard">
    <w:name w:val="Standard"/>
    <w:uiPriority w:val="99"/>
    <w:rsid w:val="00501E04"/>
    <w:pPr>
      <w:suppressAutoHyphens/>
      <w:autoSpaceDN w:val="0"/>
      <w:textAlignment w:val="baseline"/>
    </w:pPr>
    <w:rPr>
      <w:rFonts w:eastAsia="Arial Unicode MS"/>
      <w:kern w:val="3"/>
      <w:sz w:val="24"/>
      <w:szCs w:val="24"/>
    </w:rPr>
  </w:style>
  <w:style w:type="paragraph" w:customStyle="1" w:styleId="Textbody">
    <w:name w:val="Text body"/>
    <w:basedOn w:val="Standard"/>
    <w:uiPriority w:val="99"/>
    <w:rsid w:val="00501E04"/>
    <w:pPr>
      <w:spacing w:after="120"/>
    </w:pPr>
  </w:style>
  <w:style w:type="character" w:customStyle="1" w:styleId="Domylnaczcionkaakapitu1">
    <w:name w:val="Domyślna czcionka akapitu1"/>
    <w:uiPriority w:val="99"/>
    <w:rsid w:val="00501E04"/>
  </w:style>
  <w:style w:type="paragraph" w:customStyle="1" w:styleId="Normalny1">
    <w:name w:val="Normalny1"/>
    <w:uiPriority w:val="99"/>
    <w:rsid w:val="00501E04"/>
    <w:pPr>
      <w:widowControl w:val="0"/>
      <w:suppressAutoHyphens/>
      <w:autoSpaceDN w:val="0"/>
      <w:textAlignment w:val="baseline"/>
    </w:pPr>
    <w:rPr>
      <w:rFonts w:eastAsia="Arial Unicode MS" w:cs="Tahoma"/>
      <w:kern w:val="3"/>
      <w:sz w:val="24"/>
      <w:szCs w:val="24"/>
    </w:rPr>
  </w:style>
  <w:style w:type="numbering" w:customStyle="1" w:styleId="WWNum7">
    <w:name w:val="WWNum7"/>
    <w:rsid w:val="008C748B"/>
    <w:pPr>
      <w:numPr>
        <w:numId w:val="29"/>
      </w:numPr>
    </w:pPr>
  </w:style>
  <w:style w:type="numbering" w:customStyle="1" w:styleId="WWNum11">
    <w:name w:val="WWNum11"/>
    <w:rsid w:val="008C748B"/>
    <w:pPr>
      <w:numPr>
        <w:numId w:val="30"/>
      </w:numPr>
    </w:pPr>
  </w:style>
  <w:style w:type="character" w:customStyle="1" w:styleId="ListLabel1">
    <w:name w:val="ListLabel 1"/>
    <w:qFormat/>
    <w:rsid w:val="008E29A7"/>
    <w:rPr>
      <w:b/>
    </w:rPr>
  </w:style>
  <w:style w:type="character" w:customStyle="1" w:styleId="ListLabel2">
    <w:name w:val="ListLabel 2"/>
    <w:qFormat/>
    <w:rsid w:val="008E29A7"/>
    <w:rPr>
      <w:rFonts w:cs="Calibri"/>
    </w:rPr>
  </w:style>
  <w:style w:type="character" w:customStyle="1" w:styleId="ListLabel3">
    <w:name w:val="ListLabel 3"/>
    <w:qFormat/>
    <w:rsid w:val="008E29A7"/>
    <w:rPr>
      <w:b/>
    </w:rPr>
  </w:style>
  <w:style w:type="character" w:customStyle="1" w:styleId="ListLabel4">
    <w:name w:val="ListLabel 4"/>
    <w:qFormat/>
    <w:rsid w:val="008E29A7"/>
    <w:rPr>
      <w:rFonts w:cs="Calibri"/>
    </w:rPr>
  </w:style>
  <w:style w:type="character" w:customStyle="1" w:styleId="Znakinumeracji">
    <w:name w:val="Znaki numeracji"/>
    <w:qFormat/>
    <w:rsid w:val="008E29A7"/>
  </w:style>
  <w:style w:type="character" w:customStyle="1" w:styleId="Znakiwypunktowania">
    <w:name w:val="Znaki wypunktowania"/>
    <w:qFormat/>
    <w:rsid w:val="008E29A7"/>
    <w:rPr>
      <w:rFonts w:ascii="OpenSymbol" w:eastAsia="OpenSymbol" w:hAnsi="OpenSymbol" w:cs="OpenSymbol"/>
    </w:rPr>
  </w:style>
  <w:style w:type="paragraph" w:customStyle="1" w:styleId="Tretekstu">
    <w:name w:val="Treść tekstu"/>
    <w:basedOn w:val="Normalny"/>
    <w:rsid w:val="008E29A7"/>
    <w:pPr>
      <w:widowControl w:val="0"/>
      <w:spacing w:after="140" w:line="288" w:lineRule="auto"/>
    </w:pPr>
    <w:rPr>
      <w:rFonts w:ascii="Liberation Serif" w:eastAsia="Lucida Sans Unicode" w:hAnsi="Liberation Serif" w:cs="Mangal"/>
      <w:color w:val="00000A"/>
      <w:lang w:eastAsia="zh-CN" w:bidi="hi-IN"/>
    </w:rPr>
  </w:style>
  <w:style w:type="paragraph" w:styleId="Lista">
    <w:name w:val="List"/>
    <w:basedOn w:val="Tretekstu"/>
    <w:locked/>
    <w:rsid w:val="008E29A7"/>
  </w:style>
  <w:style w:type="paragraph" w:styleId="Podpis">
    <w:name w:val="Signature"/>
    <w:basedOn w:val="Normalny"/>
    <w:link w:val="PodpisZnak"/>
    <w:locked/>
    <w:rsid w:val="008E29A7"/>
    <w:pPr>
      <w:widowControl w:val="0"/>
      <w:suppressLineNumbers/>
      <w:spacing w:before="120" w:after="120"/>
    </w:pPr>
    <w:rPr>
      <w:rFonts w:ascii="Liberation Serif" w:eastAsia="Lucida Sans Unicode" w:hAnsi="Liberation Serif" w:cs="Arial"/>
      <w:i/>
      <w:iCs/>
      <w:color w:val="00000A"/>
      <w:lang w:eastAsia="zh-CN" w:bidi="hi-IN"/>
    </w:rPr>
  </w:style>
  <w:style w:type="character" w:customStyle="1" w:styleId="PodpisZnak">
    <w:name w:val="Podpis Znak"/>
    <w:basedOn w:val="Domylnaczcionkaakapitu"/>
    <w:link w:val="Podpis"/>
    <w:rsid w:val="008E29A7"/>
    <w:rPr>
      <w:rFonts w:ascii="Liberation Serif" w:eastAsia="Lucida Sans Unicode" w:hAnsi="Liberation Serif" w:cs="Arial"/>
      <w:i/>
      <w:iCs/>
      <w:color w:val="00000A"/>
      <w:sz w:val="24"/>
      <w:szCs w:val="24"/>
      <w:lang w:eastAsia="zh-CN" w:bidi="hi-IN"/>
    </w:rPr>
  </w:style>
  <w:style w:type="paragraph" w:customStyle="1" w:styleId="Indeks">
    <w:name w:val="Indeks"/>
    <w:basedOn w:val="Normalny"/>
    <w:qFormat/>
    <w:rsid w:val="008E29A7"/>
    <w:pPr>
      <w:widowControl w:val="0"/>
      <w:suppressLineNumbers/>
    </w:pPr>
    <w:rPr>
      <w:rFonts w:ascii="Liberation Serif" w:eastAsia="Lucida Sans Unicode" w:hAnsi="Liberation Serif" w:cs="Mangal"/>
      <w:color w:val="00000A"/>
      <w:lang w:eastAsia="zh-CN" w:bidi="hi-IN"/>
    </w:rPr>
  </w:style>
  <w:style w:type="paragraph" w:customStyle="1" w:styleId="Gwka">
    <w:name w:val="Główka"/>
    <w:basedOn w:val="Normalny"/>
    <w:qFormat/>
    <w:rsid w:val="008E29A7"/>
    <w:pPr>
      <w:keepNext/>
      <w:widowControl w:val="0"/>
      <w:spacing w:before="240" w:after="120"/>
    </w:pPr>
    <w:rPr>
      <w:rFonts w:ascii="Liberation Sans" w:eastAsia="Lucida Sans Unicode" w:hAnsi="Liberation Sans" w:cs="Mangal"/>
      <w:color w:val="00000A"/>
      <w:sz w:val="28"/>
      <w:szCs w:val="28"/>
      <w:lang w:eastAsia="zh-CN" w:bidi="hi-IN"/>
    </w:rPr>
  </w:style>
  <w:style w:type="paragraph" w:customStyle="1" w:styleId="Sygnatura">
    <w:name w:val="Sygnatura"/>
    <w:basedOn w:val="Normalny"/>
    <w:rsid w:val="008E29A7"/>
    <w:pPr>
      <w:widowControl w:val="0"/>
      <w:suppressLineNumbers/>
      <w:spacing w:before="120" w:after="120"/>
    </w:pPr>
    <w:rPr>
      <w:rFonts w:ascii="Liberation Serif" w:eastAsia="Lucida Sans Unicode" w:hAnsi="Liberation Serif" w:cs="Mangal"/>
      <w:i/>
      <w:iCs/>
      <w:color w:val="00000A"/>
      <w:lang w:eastAsia="zh-CN" w:bidi="hi-IN"/>
    </w:rPr>
  </w:style>
  <w:style w:type="paragraph" w:customStyle="1" w:styleId="Liniapozioma">
    <w:name w:val="Linia pozioma"/>
    <w:basedOn w:val="Normalny"/>
    <w:next w:val="Tekstpodstawowy"/>
    <w:rsid w:val="008E29A7"/>
    <w:pPr>
      <w:suppressLineNumbers/>
      <w:pBdr>
        <w:bottom w:val="double" w:sz="1" w:space="0" w:color="808080"/>
      </w:pBdr>
      <w:suppressAutoHyphens/>
      <w:spacing w:after="283"/>
    </w:pPr>
    <w:rPr>
      <w:sz w:val="12"/>
      <w:szCs w:val="12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148645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8645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8645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image" Target="media/image43.png"/><Relationship Id="rId55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8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footer" Target="footer2.xml"/><Relationship Id="rId8" Type="http://schemas.openxmlformats.org/officeDocument/2006/relationships/image" Target="media/image1.jpeg"/><Relationship Id="rId51" Type="http://schemas.openxmlformats.org/officeDocument/2006/relationships/image" Target="media/image44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9169B14-D28A-4D2B-B45F-E49AEC56AD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97</TotalTime>
  <Pages>40</Pages>
  <Words>3705</Words>
  <Characters>22232</Characters>
  <Application>Microsoft Office Word</Application>
  <DocSecurity>0</DocSecurity>
  <Lines>185</Lines>
  <Paragraphs>51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atjarchitekci sp</vt:lpstr>
    </vt:vector>
  </TitlesOfParts>
  <Company>ATJ</Company>
  <LinksUpToDate>false</LinksUpToDate>
  <CharactersWithSpaces>25886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atjarchitekci sp</dc:title>
  <dc:subject/>
  <dc:creator>JACEK</dc:creator>
  <cp:keywords/>
  <dc:description/>
  <cp:lastModifiedBy>PiotrP</cp:lastModifiedBy>
  <cp:revision>5</cp:revision>
  <cp:lastPrinted>2017-12-07T15:06:00Z</cp:lastPrinted>
  <dcterms:created xsi:type="dcterms:W3CDTF">2017-12-06T15:08:00Z</dcterms:created>
  <dcterms:modified xsi:type="dcterms:W3CDTF">2017-12-07T15:09:00Z</dcterms:modified>
</cp:coreProperties>
</file>